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0C" w:rsidRDefault="00E46514"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F2ED6A6">
                <wp:simplePos x="0" y="0"/>
                <wp:positionH relativeFrom="column">
                  <wp:posOffset>-3175</wp:posOffset>
                </wp:positionH>
                <wp:positionV relativeFrom="paragraph">
                  <wp:posOffset>-354965</wp:posOffset>
                </wp:positionV>
                <wp:extent cx="2042160" cy="492760"/>
                <wp:effectExtent l="0" t="0" r="0" b="0"/>
                <wp:wrapNone/>
                <wp:docPr id="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560" cy="492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93BB9" w:rsidRDefault="00713EF7">
                            <w:pPr>
                              <w:pStyle w:val="Tabelka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EG</w:t>
                            </w:r>
                            <w:r w:rsidR="00724CFF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ZEMPLARZ NR </w:t>
                            </w:r>
                            <w:r w:rsidR="005B4976">
                              <w:rPr>
                                <w:rFonts w:ascii="Arial" w:hAnsi="Arial" w:cs="Arial"/>
                                <w:color w:val="000000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ole tekstowe 31" o:spid="_x0000_s1026" style="position:absolute;margin-left:-.25pt;margin-top:-27.95pt;width:160.8pt;height:38.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" filled="f" stroked="f">
                <v:textbox>
                  <w:txbxContent>
                    <w:p w:rsidR="00393BB9" w:rsidRDefault="00713EF7">
                      <w:pPr>
                        <w:pStyle w:val="Tabelka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EG</w:t>
                      </w:r>
                      <w:r w:rsidR="00724CFF">
                        <w:rPr>
                          <w:rFonts w:ascii="Arial" w:hAnsi="Arial" w:cs="Arial"/>
                          <w:color w:val="000000"/>
                        </w:rPr>
                        <w:t xml:space="preserve">ZEMPLARZ NR </w:t>
                      </w:r>
                      <w:r w:rsidR="005B4976">
                        <w:rPr>
                          <w:rFonts w:ascii="Arial" w:hAnsi="Arial" w:cs="Arial"/>
                          <w:color w:val="000000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-674370</wp:posOffset>
            </wp:positionV>
            <wp:extent cx="2035810" cy="724535"/>
            <wp:effectExtent l="0" t="0" r="0" b="0"/>
            <wp:wrapNone/>
            <wp:docPr id="3" name="Obraz 1" descr="renov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renova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Toc245537980"/>
      <w:bookmarkStart w:id="3" w:name="_Toc245538058"/>
      <w:bookmarkStart w:id="4" w:name="_Toc245538130"/>
      <w:bookmarkStart w:id="5" w:name="_Toc442695684"/>
      <w:bookmarkStart w:id="6" w:name="_Toc442695879"/>
      <w:bookmarkStart w:id="7" w:name="_Toc442696272"/>
      <w:bookmarkStart w:id="8" w:name="_Toc442697465"/>
      <w:bookmarkStart w:id="9" w:name="_Toc442697867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7407" w:rsidRDefault="00C77407"/>
    <w:p w:rsidR="003D760C" w:rsidRDefault="00E46514"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36362E04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6066000" cy="933450"/>
                <wp:effectExtent l="0" t="0" r="11430" b="19050"/>
                <wp:wrapNone/>
                <wp:docPr id="4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60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4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93BB9" w:rsidRPr="005B4976" w:rsidRDefault="00393BB9" w:rsidP="00713EF7">
                            <w:pPr>
                              <w:pStyle w:val="Tabelka"/>
                              <w:jc w:val="center"/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</w:pPr>
                            <w:bookmarkStart w:id="10" w:name="_Toc245531295"/>
                            <w:bookmarkStart w:id="11" w:name="_Toc245531322"/>
                            <w:r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 xml:space="preserve">PROJEKT  </w:t>
                            </w:r>
                            <w:bookmarkEnd w:id="10"/>
                            <w:bookmarkEnd w:id="11"/>
                            <w:r w:rsidR="00361DD4"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>TECHNI</w:t>
                            </w:r>
                            <w:r w:rsidR="00CE1385"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>CZ</w:t>
                            </w:r>
                            <w:r w:rsidR="00361DD4"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>N</w:t>
                            </w:r>
                            <w:r w:rsidR="00CE1385"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>Y</w:t>
                            </w:r>
                            <w:r w:rsidRPr="005B4976">
                              <w:rPr>
                                <w:rFonts w:ascii="Arial" w:eastAsia="Batang" w:hAnsi="Arial" w:cs="Arial"/>
                                <w:color w:val="00000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  <w:p w:rsidR="00393BB9" w:rsidRDefault="00393BB9">
                            <w:pPr>
                              <w:pStyle w:val="Tabelka"/>
                              <w:rPr>
                                <w:rFonts w:ascii="Arial" w:eastAsia="Batang" w:hAnsi="Arial" w:cs="Arial"/>
                                <w:color w:val="000000"/>
                                <w:sz w:val="16"/>
                              </w:rPr>
                            </w:pPr>
                          </w:p>
                          <w:p w:rsidR="00393BB9" w:rsidRDefault="00393BB9">
                            <w:pPr>
                              <w:pStyle w:val="Tabelka"/>
                              <w:rPr>
                                <w:rFonts w:ascii="Arial" w:eastAsia="Batang" w:hAnsi="Arial" w:cs="Arial"/>
                                <w:color w:val="000000"/>
                                <w:sz w:val="28"/>
                              </w:rPr>
                            </w:pPr>
                          </w:p>
                          <w:p w:rsidR="00393BB9" w:rsidRDefault="00393BB9">
                            <w:pPr>
                              <w:pStyle w:val="Tabelka"/>
                              <w:rPr>
                                <w:rFonts w:ascii="Arial" w:eastAsia="Batang" w:hAnsi="Arial" w:cs="Arial"/>
                                <w:color w:val="000000"/>
                                <w:sz w:val="16"/>
                              </w:rPr>
                            </w:pPr>
                          </w:p>
                          <w:p w:rsidR="00393BB9" w:rsidRDefault="00393BB9">
                            <w:pPr>
                              <w:pStyle w:val="Tabelka"/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ole tekstowe 30" o:spid="_x0000_s1027" style="position:absolute;margin-left:0;margin-top:13.5pt;width:477.65pt;height:73.5pt;z-index:3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" strokecolor="white" strokeweight=".44mm">
                <v:textbox>
                  <w:txbxContent>
                    <w:p w:rsidR="00393BB9" w:rsidRPr="005B4976" w:rsidRDefault="00393BB9" w:rsidP="00713EF7">
                      <w:pPr>
                        <w:pStyle w:val="Tabelka"/>
                        <w:jc w:val="center"/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</w:pPr>
                      <w:bookmarkStart w:id="12" w:name="_Toc245531295"/>
                      <w:bookmarkStart w:id="13" w:name="_Toc245531322"/>
                      <w:r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 xml:space="preserve">PROJEKT  </w:t>
                      </w:r>
                      <w:bookmarkEnd w:id="12"/>
                      <w:bookmarkEnd w:id="13"/>
                      <w:r w:rsidR="00361DD4"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>TECHNI</w:t>
                      </w:r>
                      <w:r w:rsidR="00CE1385"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>CZ</w:t>
                      </w:r>
                      <w:r w:rsidR="00361DD4"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>N</w:t>
                      </w:r>
                      <w:r w:rsidR="00CE1385"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>Y</w:t>
                      </w:r>
                      <w:r w:rsidRPr="005B4976">
                        <w:rPr>
                          <w:rFonts w:ascii="Arial" w:eastAsia="Batang" w:hAnsi="Arial" w:cs="Arial"/>
                          <w:color w:val="000000"/>
                          <w:sz w:val="52"/>
                          <w:szCs w:val="52"/>
                        </w:rPr>
                        <w:t xml:space="preserve"> </w:t>
                      </w:r>
                    </w:p>
                    <w:p w:rsidR="00393BB9" w:rsidRDefault="00393BB9">
                      <w:pPr>
                        <w:pStyle w:val="Tabelka"/>
                        <w:rPr>
                          <w:rFonts w:ascii="Arial" w:eastAsia="Batang" w:hAnsi="Arial" w:cs="Arial"/>
                          <w:color w:val="000000"/>
                          <w:sz w:val="16"/>
                        </w:rPr>
                      </w:pPr>
                    </w:p>
                    <w:p w:rsidR="00393BB9" w:rsidRDefault="00393BB9">
                      <w:pPr>
                        <w:pStyle w:val="Tabelka"/>
                        <w:rPr>
                          <w:rFonts w:ascii="Arial" w:eastAsia="Batang" w:hAnsi="Arial" w:cs="Arial"/>
                          <w:color w:val="000000"/>
                          <w:sz w:val="28"/>
                        </w:rPr>
                      </w:pPr>
                    </w:p>
                    <w:p w:rsidR="00393BB9" w:rsidRDefault="00393BB9">
                      <w:pPr>
                        <w:pStyle w:val="Tabelka"/>
                        <w:rPr>
                          <w:rFonts w:ascii="Arial" w:eastAsia="Batang" w:hAnsi="Arial" w:cs="Arial"/>
                          <w:color w:val="000000"/>
                          <w:sz w:val="16"/>
                        </w:rPr>
                      </w:pPr>
                    </w:p>
                    <w:p w:rsidR="00393BB9" w:rsidRDefault="00393BB9">
                      <w:pPr>
                        <w:pStyle w:val="Tabelka"/>
                      </w:pPr>
                    </w:p>
                  </w:txbxContent>
                </v:textbox>
              </v:rect>
            </w:pict>
          </mc:Fallback>
        </mc:AlternateContent>
      </w:r>
    </w:p>
    <w:p w:rsidR="003D760C" w:rsidRDefault="00E46514">
      <w:pPr>
        <w:pStyle w:val="Nagwek9"/>
      </w:pPr>
      <w:bookmarkStart w:id="14" w:name="__RefHeading___Toc4595_2061151470"/>
      <w:bookmarkStart w:id="15" w:name="_Toc386447919"/>
      <w:bookmarkStart w:id="16" w:name="_Toc442695468"/>
      <w:bookmarkStart w:id="17" w:name="_Toc442697466"/>
      <w:bookmarkStart w:id="18" w:name="_Toc442697868"/>
      <w:bookmarkStart w:id="19" w:name="_Toc444700453"/>
      <w:bookmarkStart w:id="20" w:name="_Toc444700828"/>
      <w:bookmarkStart w:id="21" w:name="_Toc444702268"/>
      <w:bookmarkStart w:id="22" w:name="_Toc532940422"/>
      <w:bookmarkEnd w:id="14"/>
      <w:r>
        <w:t>STRONA TYTUŁOWA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:rsidR="003D760C" w:rsidRDefault="003D760C"/>
    <w:p w:rsidR="003D760C" w:rsidRDefault="003D760C"/>
    <w:p w:rsidR="003D760C" w:rsidRDefault="003D760C">
      <w:pPr>
        <w:rPr>
          <w:rFonts w:cs="Arial"/>
          <w:szCs w:val="20"/>
        </w:rPr>
      </w:pPr>
    </w:p>
    <w:tbl>
      <w:tblPr>
        <w:tblpPr w:leftFromText="141" w:rightFromText="141" w:vertAnchor="text" w:horzAnchor="margin" w:tblpXSpec="center" w:tblpY="74"/>
        <w:tblW w:w="10206" w:type="dxa"/>
        <w:jc w:val="center"/>
        <w:tblLook w:val="04A0" w:firstRow="1" w:lastRow="0" w:firstColumn="1" w:lastColumn="0" w:noHBand="0" w:noVBand="1"/>
      </w:tblPr>
      <w:tblGrid>
        <w:gridCol w:w="2234"/>
        <w:gridCol w:w="4380"/>
        <w:gridCol w:w="3592"/>
      </w:tblGrid>
      <w:tr w:rsidR="003D760C">
        <w:trPr>
          <w:trHeight w:val="680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Nazwa obiektu:</w:t>
            </w: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  <w:p w:rsidR="003D760C" w:rsidRDefault="00F3571A">
            <w:pPr>
              <w:spacing w:line="240" w:lineRule="auto"/>
              <w:jc w:val="center"/>
            </w:pPr>
            <w:sdt>
              <w:sdtPr>
                <w:alias w:val="Temat"/>
                <w:id w:val="266891598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713EF7">
                  <w:t xml:space="preserve">Budowa kładki pieszo-rowerowej na potoku Moszczeniczanka w miejscowości </w:t>
                </w:r>
                <w:r w:rsidR="00AE45CE">
                  <w:t xml:space="preserve">      </w:t>
                </w:r>
                <w:r w:rsidR="00713EF7">
                  <w:t>Stary Sącz    – przebudowa sieci teletechnicznej</w:t>
                </w:r>
              </w:sdtContent>
            </w:sdt>
            <w:r w:rsidR="00E46514">
              <w:rPr>
                <w:rFonts w:cs="Arial"/>
                <w:b/>
                <w:szCs w:val="20"/>
              </w:rPr>
              <w:t>.</w:t>
            </w:r>
          </w:p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3D760C">
        <w:trPr>
          <w:trHeight w:val="851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Adres obiektu :</w:t>
            </w: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sdt>
            <w:sdtPr>
              <w:alias w:val="Adres firmy"/>
              <w:id w:val="491763499"/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:rsidR="003D760C" w:rsidRDefault="00834D55">
                <w:pPr>
                  <w:spacing w:line="240" w:lineRule="auto"/>
                  <w:jc w:val="center"/>
                </w:pPr>
                <w:r>
                  <w:t xml:space="preserve"> Woj. małopolskie, powiat nowosądecki, gmina Stary Sącz, obręb Stary Sącz [0015], dz. ew. nr: 625, 375/4, 407/1, 407/6, 407/4;</w:t>
                </w:r>
              </w:p>
            </w:sdtContent>
          </w:sdt>
          <w:p w:rsidR="003D760C" w:rsidRDefault="003D760C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</w:tr>
      <w:tr w:rsidR="003D760C">
        <w:trPr>
          <w:trHeight w:val="567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Inwestor :</w:t>
            </w: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  <w:p w:rsidR="003D760C" w:rsidRDefault="00E46514">
            <w:pPr>
              <w:spacing w:line="240" w:lineRule="auto"/>
              <w:jc w:val="center"/>
            </w:pPr>
            <w:r>
              <w:rPr>
                <w:rFonts w:cs="Arial"/>
                <w:b/>
                <w:szCs w:val="20"/>
              </w:rPr>
              <w:t>GMINA STARY SĄCZ</w:t>
            </w:r>
          </w:p>
          <w:p w:rsidR="003D760C" w:rsidRDefault="00E46514">
            <w:pPr>
              <w:spacing w:line="240" w:lineRule="auto"/>
              <w:jc w:val="center"/>
            </w:pPr>
            <w:r>
              <w:rPr>
                <w:rFonts w:cs="Arial"/>
                <w:b/>
                <w:szCs w:val="20"/>
              </w:rPr>
              <w:t>ul. Stefana Batorego 25, 33-340 Stary Sącz</w:t>
            </w:r>
          </w:p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3D760C">
        <w:trPr>
          <w:trHeight w:val="567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</w:pPr>
            <w:r>
              <w:rPr>
                <w:b/>
                <w:szCs w:val="20"/>
              </w:rPr>
              <w:t>Kategoria obiektu :</w:t>
            </w: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  <w:p w:rsidR="003D760C" w:rsidRDefault="00E46514">
            <w:pPr>
              <w:spacing w:line="240" w:lineRule="auto"/>
              <w:jc w:val="center"/>
            </w:pPr>
            <w:r>
              <w:rPr>
                <w:rFonts w:cs="Arial"/>
                <w:b/>
                <w:szCs w:val="20"/>
              </w:rPr>
              <w:t xml:space="preserve">XXVIII – obiekty mostowe, </w:t>
            </w:r>
          </w:p>
          <w:p w:rsidR="003D760C" w:rsidRDefault="00E46514">
            <w:pPr>
              <w:spacing w:line="240" w:lineRule="auto"/>
              <w:jc w:val="center"/>
            </w:pPr>
            <w:r>
              <w:rPr>
                <w:rFonts w:cs="Arial"/>
                <w:b/>
                <w:szCs w:val="20"/>
              </w:rPr>
              <w:t>XXVI  - sieci telekomunikacyjne,</w:t>
            </w:r>
          </w:p>
          <w:p w:rsidR="003D760C" w:rsidRDefault="00E46514">
            <w:pPr>
              <w:spacing w:line="240" w:lineRule="auto"/>
              <w:jc w:val="center"/>
            </w:pPr>
            <w:r>
              <w:rPr>
                <w:rFonts w:cs="Arial"/>
                <w:b/>
                <w:szCs w:val="20"/>
              </w:rPr>
              <w:t>XXVII – budowle hydrotechniczne  piętrzące i regulacyjne.</w:t>
            </w:r>
          </w:p>
          <w:p w:rsidR="003D760C" w:rsidRDefault="003D760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3D760C">
        <w:trPr>
          <w:trHeight w:val="284"/>
          <w:jc w:val="center"/>
        </w:trPr>
        <w:tc>
          <w:tcPr>
            <w:tcW w:w="10206" w:type="dxa"/>
            <w:gridSpan w:val="3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ZESPÓŁ PROJEKTOWY:</w:t>
            </w:r>
          </w:p>
        </w:tc>
      </w:tr>
      <w:tr w:rsidR="003D760C">
        <w:trPr>
          <w:trHeight w:val="1134"/>
          <w:jc w:val="center"/>
        </w:trPr>
        <w:tc>
          <w:tcPr>
            <w:tcW w:w="22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Projektant</w:t>
            </w:r>
          </w:p>
          <w:p w:rsidR="003D760C" w:rsidRDefault="00E46514" w:rsidP="005B4E02">
            <w:pPr>
              <w:spacing w:line="240" w:lineRule="auto"/>
            </w:pPr>
            <w:r>
              <w:rPr>
                <w:rFonts w:cs="Arial"/>
                <w:sz w:val="16"/>
                <w:szCs w:val="16"/>
              </w:rPr>
              <w:t xml:space="preserve">branża </w:t>
            </w:r>
            <w:r w:rsidR="005B4E02">
              <w:rPr>
                <w:rFonts w:cs="Arial"/>
                <w:sz w:val="16"/>
                <w:szCs w:val="16"/>
              </w:rPr>
              <w:t>telekomunikacyjna</w:t>
            </w:r>
          </w:p>
        </w:tc>
        <w:tc>
          <w:tcPr>
            <w:tcW w:w="438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jc w:val="center"/>
              <w:rPr>
                <w:rFonts w:ascii="Arial CE" w:hAnsi="Arial CE"/>
                <w:color w:val="000000"/>
              </w:rPr>
            </w:pPr>
          </w:p>
          <w:p w:rsidR="00834D55" w:rsidRPr="005B4E02" w:rsidRDefault="00834D55" w:rsidP="00834D55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5B4E02">
              <w:rPr>
                <w:rFonts w:cs="Arial"/>
                <w:b/>
                <w:sz w:val="18"/>
                <w:szCs w:val="18"/>
              </w:rPr>
              <w:t>mgr inż. Stefan Rapacz</w:t>
            </w:r>
          </w:p>
          <w:p w:rsidR="00834D55" w:rsidRPr="00834D55" w:rsidRDefault="00834D55" w:rsidP="00834D55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34D55">
              <w:rPr>
                <w:rFonts w:cs="Arial"/>
                <w:sz w:val="18"/>
                <w:szCs w:val="18"/>
              </w:rPr>
              <w:t>uprawnienia budowlane do projektowania robót budowlanych bez ograniczeń w specjalności telekomunikacyjnej</w:t>
            </w:r>
          </w:p>
          <w:p w:rsidR="003D760C" w:rsidRPr="007B4270" w:rsidRDefault="00834D55" w:rsidP="00834D55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  <w:proofErr w:type="spellStart"/>
            <w:r w:rsidRPr="007B4270">
              <w:rPr>
                <w:rFonts w:cs="Arial"/>
                <w:sz w:val="18"/>
                <w:szCs w:val="18"/>
                <w:lang w:val="en-US"/>
              </w:rPr>
              <w:t>nr</w:t>
            </w:r>
            <w:proofErr w:type="spellEnd"/>
            <w:r w:rsidRPr="007B4270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4270">
              <w:rPr>
                <w:rFonts w:cs="Arial"/>
                <w:sz w:val="18"/>
                <w:szCs w:val="18"/>
                <w:lang w:val="en-US"/>
              </w:rPr>
              <w:t>ewid</w:t>
            </w:r>
            <w:proofErr w:type="spellEnd"/>
            <w:r w:rsidRPr="007B4270">
              <w:rPr>
                <w:rFonts w:cs="Arial"/>
                <w:sz w:val="18"/>
                <w:szCs w:val="18"/>
                <w:lang w:val="en-US"/>
              </w:rPr>
              <w:t>. MAP/0447/POOT/09, MAP/BT/0173/10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3D760C" w:rsidRDefault="00E46514">
            <w:pPr>
              <w:spacing w:line="240" w:lineRule="auto"/>
              <w:jc w:val="right"/>
              <w:rPr>
                <w:rFonts w:cs="Arial"/>
                <w:i/>
                <w:sz w:val="14"/>
                <w:szCs w:val="14"/>
              </w:rPr>
            </w:pPr>
            <w:r>
              <w:rPr>
                <w:rFonts w:cs="Arial"/>
                <w:i/>
                <w:sz w:val="14"/>
                <w:szCs w:val="14"/>
              </w:rPr>
              <w:t>Podpis i pieczęć</w:t>
            </w:r>
          </w:p>
        </w:tc>
      </w:tr>
      <w:tr w:rsidR="003D760C">
        <w:trPr>
          <w:trHeight w:val="284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rPr>
                <w:rFonts w:cs="Arial"/>
                <w:b/>
                <w:szCs w:val="20"/>
              </w:rPr>
            </w:pP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D760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  <w:tr w:rsidR="003D760C">
        <w:trPr>
          <w:trHeight w:val="283"/>
          <w:jc w:val="center"/>
        </w:trPr>
        <w:tc>
          <w:tcPr>
            <w:tcW w:w="22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E4651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Data opracowania</w:t>
            </w:r>
          </w:p>
        </w:tc>
        <w:tc>
          <w:tcPr>
            <w:tcW w:w="79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3D760C" w:rsidRDefault="003E217F" w:rsidP="003E217F">
            <w:pPr>
              <w:spacing w:line="240" w:lineRule="auto"/>
            </w:pPr>
            <w:r>
              <w:rPr>
                <w:rFonts w:cs="Arial"/>
                <w:b/>
                <w:szCs w:val="20"/>
              </w:rPr>
              <w:t>12.</w:t>
            </w:r>
            <w:r w:rsidR="00C77407">
              <w:rPr>
                <w:rFonts w:cs="Arial"/>
                <w:b/>
                <w:szCs w:val="20"/>
              </w:rPr>
              <w:t>2025</w:t>
            </w:r>
            <w:r w:rsidR="00E46514">
              <w:rPr>
                <w:rFonts w:cs="Arial"/>
                <w:b/>
                <w:szCs w:val="20"/>
              </w:rPr>
              <w:t>r.</w:t>
            </w:r>
          </w:p>
        </w:tc>
      </w:tr>
    </w:tbl>
    <w:p w:rsidR="003D760C" w:rsidRDefault="003D760C"/>
    <w:p w:rsidR="007B4270" w:rsidRDefault="007B4270"/>
    <w:p w:rsidR="007B4270" w:rsidRDefault="007B4270"/>
    <w:p w:rsidR="007B4270" w:rsidRDefault="007B4270"/>
    <w:p w:rsidR="007B4270" w:rsidRDefault="007B4270"/>
    <w:p w:rsidR="007B4270" w:rsidRDefault="007B4270"/>
    <w:p w:rsidR="007B4270" w:rsidRDefault="007B4270"/>
    <w:p w:rsidR="007B4270" w:rsidRDefault="007B4270"/>
    <w:p w:rsidR="007B4270" w:rsidRDefault="007B4270"/>
    <w:p w:rsidR="00CE1385" w:rsidRDefault="00CE1385"/>
    <w:p w:rsidR="00C77407" w:rsidRDefault="00C77407"/>
    <w:p w:rsidR="00C77407" w:rsidRDefault="00C77407"/>
    <w:p w:rsidR="00C77407" w:rsidRDefault="00C77407"/>
    <w:p w:rsidR="00C77407" w:rsidRDefault="00C77407"/>
    <w:p w:rsidR="00C77407" w:rsidRDefault="00C77407"/>
    <w:p w:rsidR="007B4270" w:rsidRDefault="007B4270"/>
    <w:p w:rsidR="007B4270" w:rsidRDefault="007B4270"/>
    <w:p w:rsidR="007B4270" w:rsidRPr="007B4270" w:rsidRDefault="007B4270" w:rsidP="007B4270">
      <w:pPr>
        <w:jc w:val="center"/>
        <w:rPr>
          <w:b/>
          <w:sz w:val="32"/>
          <w:szCs w:val="32"/>
        </w:rPr>
      </w:pPr>
      <w:r w:rsidRPr="007B4270">
        <w:rPr>
          <w:b/>
          <w:sz w:val="32"/>
          <w:szCs w:val="32"/>
        </w:rPr>
        <w:t>SPIS  ZAWARTOŚCI  PROJEKTU</w:t>
      </w:r>
    </w:p>
    <w:p w:rsidR="007B4270" w:rsidRPr="007B4270" w:rsidRDefault="007B4270" w:rsidP="007B4270">
      <w:pPr>
        <w:jc w:val="center"/>
        <w:rPr>
          <w:b/>
          <w:sz w:val="32"/>
          <w:szCs w:val="32"/>
        </w:rPr>
      </w:pPr>
    </w:p>
    <w:tbl>
      <w:tblPr>
        <w:tblW w:w="90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541"/>
        <w:gridCol w:w="8152"/>
      </w:tblGrid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7B4270">
              <w:rPr>
                <w:rFonts w:cs="Arial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B4270">
              <w:rPr>
                <w:rFonts w:cs="Arial"/>
                <w:b/>
                <w:bCs/>
                <w:color w:val="000000"/>
                <w:szCs w:val="20"/>
              </w:rPr>
              <w:t xml:space="preserve">DANE  OGÓLNE </w:t>
            </w:r>
            <w:r w:rsidRPr="007B4270">
              <w:rPr>
                <w:rFonts w:cs="Arial"/>
                <w:bCs/>
                <w:color w:val="000000"/>
                <w:szCs w:val="20"/>
              </w:rPr>
              <w:t>……………………………………..………………………………………….3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PRZEDMIOT  I  LOKALIZACJA…………………………………………………………………3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INWESTOR  I  ZLECENIODAWCA…………………………………………………………….3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ZAKRES  RZECZOWY………………………….……………………………………………….3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PODSTAWA  OPRACOWANIA…………………...…………………………………………….3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UŻYTKOWNIK…………………………….……………………………………………………….</w:t>
            </w:r>
            <w:r w:rsidR="00AE45CE">
              <w:rPr>
                <w:rFonts w:cs="Arial"/>
                <w:color w:val="000000"/>
                <w:szCs w:val="20"/>
              </w:rPr>
              <w:t>4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HARMONOGRAM  ROBÓT……………………………………..……………………………….</w:t>
            </w:r>
            <w:r w:rsidR="00AE45CE">
              <w:rPr>
                <w:rFonts w:cs="Arial"/>
                <w:color w:val="000000"/>
                <w:szCs w:val="20"/>
              </w:rPr>
              <w:t>4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270">
              <w:rPr>
                <w:rFonts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7B4270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UZGODNIENIA…………………………………………....……………………………………….4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7B4270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2</w:t>
            </w:r>
            <w:r w:rsidR="007B4270" w:rsidRPr="007B4270">
              <w:rPr>
                <w:rFonts w:cs="Arial"/>
                <w:b/>
                <w:bCs/>
                <w:color w:val="000000"/>
                <w:szCs w:val="20"/>
              </w:rPr>
              <w:t>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AE45CE">
              <w:rPr>
                <w:rFonts w:cs="Arial"/>
                <w:b/>
                <w:bCs/>
                <w:color w:val="000000"/>
                <w:szCs w:val="20"/>
              </w:rPr>
              <w:t>OPIS  TECHNICZNY</w:t>
            </w:r>
            <w:r w:rsidRPr="007B4270">
              <w:rPr>
                <w:rFonts w:cs="Arial"/>
                <w:bCs/>
                <w:color w:val="000000"/>
                <w:szCs w:val="20"/>
              </w:rPr>
              <w:t>…………………………………………………………………………</w:t>
            </w:r>
            <w:r w:rsidR="00F7230C">
              <w:rPr>
                <w:rFonts w:cs="Arial"/>
                <w:bCs/>
                <w:color w:val="000000"/>
                <w:szCs w:val="20"/>
              </w:rPr>
              <w:t>.</w:t>
            </w:r>
            <w:r w:rsidRPr="007B4270">
              <w:rPr>
                <w:rFonts w:cs="Arial"/>
                <w:bCs/>
                <w:color w:val="000000"/>
                <w:szCs w:val="20"/>
              </w:rPr>
              <w:t>…..</w:t>
            </w:r>
            <w:r w:rsidR="00AE45CE">
              <w:rPr>
                <w:rFonts w:cs="Arial"/>
                <w:bCs/>
                <w:color w:val="000000"/>
                <w:szCs w:val="20"/>
              </w:rPr>
              <w:t>5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7B4270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7B4270" w:rsidRPr="007B4270">
              <w:rPr>
                <w:rFonts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STAN  ISTNIEJĄCY…………………………………………………………………………</w:t>
            </w:r>
            <w:r w:rsidR="00F7230C">
              <w:rPr>
                <w:rFonts w:cs="Arial"/>
                <w:color w:val="000000"/>
                <w:szCs w:val="20"/>
              </w:rPr>
              <w:t>..</w:t>
            </w:r>
            <w:r w:rsidRPr="007B4270">
              <w:rPr>
                <w:rFonts w:cs="Arial"/>
                <w:color w:val="000000"/>
                <w:szCs w:val="20"/>
              </w:rPr>
              <w:t>…..</w:t>
            </w:r>
            <w:r w:rsidR="00AE45CE">
              <w:rPr>
                <w:rFonts w:cs="Arial"/>
                <w:color w:val="000000"/>
                <w:szCs w:val="20"/>
              </w:rPr>
              <w:t>5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5542A1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7B4270" w:rsidRPr="007B4270">
              <w:rPr>
                <w:rFonts w:cs="Arial"/>
                <w:color w:val="000000"/>
                <w:sz w:val="18"/>
                <w:szCs w:val="18"/>
              </w:rPr>
              <w:t>.</w:t>
            </w:r>
            <w:r w:rsidR="005542A1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5542A1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PRZEBUDOWA SIECI TETETECHNICZNEJ………………………</w:t>
            </w:r>
            <w:r w:rsidR="007B4270" w:rsidRPr="007B4270">
              <w:rPr>
                <w:rFonts w:cs="Arial"/>
                <w:color w:val="000000"/>
                <w:szCs w:val="20"/>
              </w:rPr>
              <w:t>………………………</w:t>
            </w:r>
            <w:r>
              <w:rPr>
                <w:rFonts w:cs="Arial"/>
                <w:color w:val="000000"/>
                <w:szCs w:val="20"/>
              </w:rPr>
              <w:t>.</w:t>
            </w:r>
            <w:r w:rsidR="00F7230C">
              <w:rPr>
                <w:rFonts w:cs="Arial"/>
                <w:color w:val="000000"/>
                <w:szCs w:val="20"/>
              </w:rPr>
              <w:t>..</w:t>
            </w:r>
            <w:r>
              <w:rPr>
                <w:rFonts w:cs="Arial"/>
                <w:color w:val="000000"/>
                <w:szCs w:val="20"/>
              </w:rPr>
              <w:t>.</w:t>
            </w:r>
            <w:r w:rsidR="00F7230C">
              <w:rPr>
                <w:rFonts w:cs="Arial"/>
                <w:color w:val="000000"/>
                <w:szCs w:val="20"/>
              </w:rPr>
              <w:t>.</w:t>
            </w:r>
            <w:r w:rsidR="00AE45CE">
              <w:rPr>
                <w:rFonts w:cs="Arial"/>
                <w:color w:val="000000"/>
                <w:szCs w:val="20"/>
              </w:rPr>
              <w:t>5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5542A1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7B4270" w:rsidRPr="007B4270">
              <w:rPr>
                <w:rFonts w:cs="Arial"/>
                <w:color w:val="000000"/>
                <w:sz w:val="18"/>
                <w:szCs w:val="18"/>
              </w:rPr>
              <w:t>.</w:t>
            </w:r>
            <w:r w:rsidR="005542A1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ZŁĄCZA  KABLOWE…………………………………………………………………………….</w:t>
            </w:r>
            <w:r w:rsidR="00F7230C">
              <w:rPr>
                <w:rFonts w:cs="Arial"/>
                <w:color w:val="000000"/>
                <w:szCs w:val="20"/>
              </w:rPr>
              <w:t>..</w:t>
            </w:r>
            <w:r w:rsidR="00AE45CE">
              <w:rPr>
                <w:rFonts w:cs="Arial"/>
                <w:color w:val="000000"/>
                <w:szCs w:val="20"/>
              </w:rPr>
              <w:t>6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5542A1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5542A1">
              <w:rPr>
                <w:rFonts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 xml:space="preserve">DEMONTAŻ  </w:t>
            </w:r>
            <w:r w:rsidRPr="007B4270">
              <w:t>LINII TELETECHNICZNEJ..………………………….……………………</w:t>
            </w:r>
            <w:r w:rsidR="00F7230C">
              <w:t>….</w:t>
            </w:r>
            <w:r w:rsidRPr="007B4270">
              <w:t>…</w:t>
            </w:r>
            <w:r w:rsidR="00AE45CE">
              <w:t>6</w:t>
            </w:r>
          </w:p>
        </w:tc>
      </w:tr>
      <w:tr w:rsidR="007B4270" w:rsidRPr="007B4270" w:rsidTr="007B427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7B4270" w:rsidP="007B4270">
            <w:pPr>
              <w:spacing w:line="240" w:lineRule="auto"/>
              <w:jc w:val="both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270" w:rsidRPr="007B4270" w:rsidRDefault="00361DD4" w:rsidP="005542A1">
            <w:pPr>
              <w:spacing w:line="240" w:lineRule="auto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7B4270" w:rsidRPr="007B4270">
              <w:rPr>
                <w:rFonts w:cs="Arial"/>
                <w:color w:val="000000"/>
                <w:sz w:val="18"/>
                <w:szCs w:val="18"/>
              </w:rPr>
              <w:t>.</w:t>
            </w:r>
            <w:r w:rsidR="005542A1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4270" w:rsidRPr="007B4270" w:rsidRDefault="007B4270" w:rsidP="00AE45C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7B4270">
              <w:rPr>
                <w:rFonts w:cs="Arial"/>
                <w:color w:val="000000"/>
                <w:szCs w:val="20"/>
              </w:rPr>
              <w:t>UWAGI KOŃCOWE………………………………………………………………………………</w:t>
            </w:r>
            <w:r w:rsidR="00AE45CE">
              <w:rPr>
                <w:rFonts w:cs="Arial"/>
                <w:color w:val="000000"/>
                <w:szCs w:val="20"/>
              </w:rPr>
              <w:t>6</w:t>
            </w:r>
          </w:p>
        </w:tc>
      </w:tr>
    </w:tbl>
    <w:p w:rsidR="007B4270" w:rsidRPr="007B4270" w:rsidRDefault="007B4270" w:rsidP="007B4270">
      <w:pPr>
        <w:tabs>
          <w:tab w:val="left" w:pos="0"/>
        </w:tabs>
        <w:ind w:left="180" w:hanging="180"/>
        <w:jc w:val="both"/>
        <w:rPr>
          <w:b/>
        </w:rPr>
      </w:pPr>
    </w:p>
    <w:p w:rsidR="007B4270" w:rsidRPr="007B4270" w:rsidRDefault="00361DD4" w:rsidP="007B4270">
      <w:pPr>
        <w:tabs>
          <w:tab w:val="left" w:pos="0"/>
        </w:tabs>
        <w:ind w:left="180" w:hanging="180"/>
        <w:jc w:val="both"/>
        <w:rPr>
          <w:b/>
        </w:rPr>
      </w:pPr>
      <w:r>
        <w:rPr>
          <w:b/>
        </w:rPr>
        <w:t>3</w:t>
      </w:r>
      <w:r w:rsidR="007B4270" w:rsidRPr="007B4270">
        <w:rPr>
          <w:b/>
        </w:rPr>
        <w:t xml:space="preserve">.  </w:t>
      </w:r>
      <w:r w:rsidR="00AE45CE">
        <w:rPr>
          <w:b/>
        </w:rPr>
        <w:t xml:space="preserve">  </w:t>
      </w:r>
      <w:r w:rsidR="007B4270" w:rsidRPr="007B4270">
        <w:rPr>
          <w:b/>
        </w:rPr>
        <w:t>RYSUNKI</w:t>
      </w:r>
    </w:p>
    <w:p w:rsidR="007B4270" w:rsidRPr="007B4270" w:rsidRDefault="007B4270" w:rsidP="007B4270">
      <w:pPr>
        <w:tabs>
          <w:tab w:val="left" w:pos="360"/>
        </w:tabs>
        <w:ind w:right="-452"/>
        <w:jc w:val="both"/>
        <w:rPr>
          <w:rFonts w:cs="Arial"/>
        </w:rPr>
      </w:pPr>
      <w:r w:rsidRPr="007B4270">
        <w:rPr>
          <w:szCs w:val="20"/>
        </w:rPr>
        <w:tab/>
        <w:t xml:space="preserve">- SCHEMAT PRZEBUDOWY </w:t>
      </w:r>
      <w:r>
        <w:rPr>
          <w:szCs w:val="20"/>
        </w:rPr>
        <w:t>SIECI</w:t>
      </w:r>
      <w:r w:rsidRPr="007B4270">
        <w:rPr>
          <w:szCs w:val="20"/>
        </w:rPr>
        <w:t xml:space="preserve"> TELETECHNICZNEJ  -  rys. 2 </w:t>
      </w: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Default="007B4270" w:rsidP="007B4270">
      <w:pPr>
        <w:spacing w:line="240" w:lineRule="auto"/>
        <w:jc w:val="both"/>
        <w:rPr>
          <w:rFonts w:cs="Arial"/>
        </w:rPr>
      </w:pPr>
    </w:p>
    <w:p w:rsidR="005542A1" w:rsidRPr="007B4270" w:rsidRDefault="005542A1" w:rsidP="007B4270">
      <w:pPr>
        <w:spacing w:line="240" w:lineRule="auto"/>
        <w:jc w:val="both"/>
        <w:rPr>
          <w:rFonts w:cs="Arial"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p w:rsidR="007B4270" w:rsidRDefault="007B4270" w:rsidP="007B4270">
      <w:pPr>
        <w:jc w:val="both"/>
        <w:rPr>
          <w:b/>
          <w:bCs/>
        </w:rPr>
      </w:pPr>
    </w:p>
    <w:p w:rsidR="0051177E" w:rsidRDefault="0051177E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Default="00361DD4" w:rsidP="007B4270">
      <w:pPr>
        <w:jc w:val="both"/>
        <w:rPr>
          <w:b/>
          <w:bCs/>
        </w:rPr>
      </w:pPr>
    </w:p>
    <w:p w:rsidR="00361DD4" w:rsidRPr="007B4270" w:rsidRDefault="00361DD4" w:rsidP="007B4270">
      <w:pPr>
        <w:jc w:val="both"/>
        <w:rPr>
          <w:b/>
          <w:bCs/>
        </w:rPr>
      </w:pPr>
    </w:p>
    <w:p w:rsidR="007B4270" w:rsidRDefault="007B4270" w:rsidP="007B4270">
      <w:pPr>
        <w:jc w:val="both"/>
        <w:rPr>
          <w:b/>
          <w:bCs/>
        </w:rPr>
      </w:pPr>
    </w:p>
    <w:p w:rsidR="00713EF7" w:rsidRPr="007B4270" w:rsidRDefault="00713EF7" w:rsidP="007B4270">
      <w:pPr>
        <w:jc w:val="both"/>
        <w:rPr>
          <w:b/>
          <w:bCs/>
        </w:rPr>
      </w:pPr>
    </w:p>
    <w:p w:rsidR="007B4270" w:rsidRPr="007B4270" w:rsidRDefault="007B4270" w:rsidP="007B4270">
      <w:pPr>
        <w:jc w:val="both"/>
        <w:rPr>
          <w:b/>
          <w:bCs/>
        </w:rPr>
      </w:pPr>
      <w:r w:rsidRPr="007B4270">
        <w:rPr>
          <w:b/>
          <w:bCs/>
        </w:rPr>
        <w:t xml:space="preserve">1. DANE  OGÓLNE </w:t>
      </w:r>
    </w:p>
    <w:p w:rsidR="007B4270" w:rsidRPr="007B4270" w:rsidRDefault="007B4270" w:rsidP="007B4270">
      <w:pPr>
        <w:ind w:firstLine="708"/>
        <w:jc w:val="both"/>
        <w:rPr>
          <w:b/>
          <w:bCs/>
        </w:rPr>
      </w:pPr>
    </w:p>
    <w:p w:rsidR="007B4270" w:rsidRPr="007B4270" w:rsidRDefault="007B4270" w:rsidP="00846806">
      <w:pPr>
        <w:numPr>
          <w:ilvl w:val="1"/>
          <w:numId w:val="4"/>
        </w:numPr>
        <w:tabs>
          <w:tab w:val="clear" w:pos="1185"/>
          <w:tab w:val="num" w:pos="426"/>
        </w:tabs>
        <w:spacing w:line="240" w:lineRule="auto"/>
        <w:ind w:hanging="1185"/>
        <w:jc w:val="both"/>
      </w:pPr>
      <w:r w:rsidRPr="007B4270">
        <w:t>PRZEDMIOT  I  LOKALIZACJA :</w:t>
      </w:r>
    </w:p>
    <w:p w:rsidR="007B4270" w:rsidRPr="007B4270" w:rsidRDefault="007B4270" w:rsidP="007B4270">
      <w:pPr>
        <w:spacing w:line="240" w:lineRule="auto"/>
        <w:ind w:left="1185"/>
        <w:jc w:val="both"/>
      </w:pPr>
    </w:p>
    <w:p w:rsidR="007B4270" w:rsidRPr="007B4270" w:rsidRDefault="007B4270" w:rsidP="007B4270">
      <w:pPr>
        <w:tabs>
          <w:tab w:val="left" w:pos="540"/>
        </w:tabs>
        <w:autoSpaceDE w:val="0"/>
        <w:autoSpaceDN w:val="0"/>
        <w:adjustRightInd w:val="0"/>
        <w:jc w:val="both"/>
        <w:rPr>
          <w:bCs/>
        </w:rPr>
      </w:pPr>
      <w:r w:rsidRPr="007B4270">
        <w:t xml:space="preserve"> </w:t>
      </w:r>
      <w:r w:rsidRPr="007B4270">
        <w:tab/>
        <w:t xml:space="preserve">Przedmiotem niniejszego projektu jest przebudowa </w:t>
      </w:r>
      <w:r w:rsidR="0051177E">
        <w:t>sieci</w:t>
      </w:r>
      <w:r w:rsidRPr="007B4270">
        <w:t xml:space="preserve"> teletechnicznej kolidującej z </w:t>
      </w:r>
      <w:r w:rsidR="0051177E">
        <w:t>projektowaną budową kładki pieszo-rowerowej nad potokiem Moszczeniczanka w Starym Sączu</w:t>
      </w:r>
    </w:p>
    <w:p w:rsidR="007B4270" w:rsidRPr="007B4270" w:rsidRDefault="007B4270" w:rsidP="007B4270">
      <w:pPr>
        <w:jc w:val="both"/>
        <w:rPr>
          <w:bCs/>
        </w:rPr>
      </w:pPr>
    </w:p>
    <w:p w:rsidR="007B4270" w:rsidRPr="007B4270" w:rsidRDefault="007B4270" w:rsidP="007B4270">
      <w:pPr>
        <w:tabs>
          <w:tab w:val="left" w:pos="0"/>
        </w:tabs>
        <w:jc w:val="both"/>
      </w:pPr>
      <w:r w:rsidRPr="007B4270">
        <w:rPr>
          <w:b/>
          <w:bCs/>
        </w:rPr>
        <w:t>1.2.</w:t>
      </w:r>
      <w:r w:rsidRPr="007B4270">
        <w:t xml:space="preserve">  INWESTOR  I  ZLECENIODAWCA :</w:t>
      </w:r>
    </w:p>
    <w:p w:rsidR="007B4270" w:rsidRDefault="007B4270" w:rsidP="007B4270">
      <w:pPr>
        <w:spacing w:line="240" w:lineRule="auto"/>
        <w:jc w:val="both"/>
        <w:rPr>
          <w:rFonts w:cs="Arial"/>
          <w:szCs w:val="20"/>
        </w:rPr>
      </w:pPr>
      <w:r w:rsidRPr="007B4270">
        <w:rPr>
          <w:rFonts w:cs="Arial"/>
          <w:szCs w:val="20"/>
        </w:rPr>
        <w:t xml:space="preserve">         Inwestorem  i  zleceniodawcą  w/w  zadania  jest  Gmina </w:t>
      </w:r>
      <w:r w:rsidR="0051177E">
        <w:rPr>
          <w:rFonts w:cs="Arial"/>
          <w:szCs w:val="20"/>
        </w:rPr>
        <w:t>Stary Sącz ul. Stefana Batorego 25, 33-340 Stary Sącz</w:t>
      </w:r>
    </w:p>
    <w:p w:rsidR="0051177E" w:rsidRDefault="0051177E" w:rsidP="007B4270">
      <w:pPr>
        <w:spacing w:line="240" w:lineRule="auto"/>
        <w:jc w:val="both"/>
        <w:rPr>
          <w:rFonts w:cs="Arial"/>
          <w:szCs w:val="20"/>
        </w:rPr>
      </w:pPr>
    </w:p>
    <w:p w:rsidR="0051177E" w:rsidRPr="007B4270" w:rsidRDefault="0051177E" w:rsidP="007B4270">
      <w:pPr>
        <w:spacing w:line="240" w:lineRule="auto"/>
        <w:jc w:val="both"/>
        <w:rPr>
          <w:rFonts w:cs="Arial"/>
          <w:szCs w:val="20"/>
        </w:rPr>
      </w:pPr>
    </w:p>
    <w:p w:rsidR="0051177E" w:rsidRPr="0051177E" w:rsidRDefault="0051177E" w:rsidP="0051177E">
      <w:pPr>
        <w:numPr>
          <w:ilvl w:val="0"/>
          <w:numId w:val="3"/>
        </w:numPr>
        <w:tabs>
          <w:tab w:val="left" w:pos="0"/>
        </w:tabs>
        <w:autoSpaceDE w:val="0"/>
        <w:autoSpaceDN w:val="0"/>
        <w:spacing w:line="240" w:lineRule="auto"/>
        <w:ind w:left="0" w:firstLine="0"/>
        <w:jc w:val="both"/>
      </w:pPr>
      <w:r w:rsidRPr="0051177E">
        <w:rPr>
          <w:b/>
          <w:bCs/>
        </w:rPr>
        <w:t xml:space="preserve">1.3.  </w:t>
      </w:r>
      <w:r w:rsidRPr="0051177E">
        <w:t xml:space="preserve">ZAKRES  RZECZOWY : </w:t>
      </w: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5740"/>
        <w:gridCol w:w="278"/>
        <w:gridCol w:w="740"/>
        <w:gridCol w:w="997"/>
        <w:gridCol w:w="640"/>
        <w:gridCol w:w="780"/>
      </w:tblGrid>
      <w:tr w:rsidR="0051177E" w:rsidRPr="0051177E" w:rsidTr="00393BB9">
        <w:trPr>
          <w:trHeight w:val="300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 w:val="24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177E" w:rsidRPr="0051177E" w:rsidRDefault="0051177E" w:rsidP="0051177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177E" w:rsidRPr="0051177E" w:rsidRDefault="0051177E" w:rsidP="0051177E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ilość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jednostka</w:t>
            </w:r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 w:val="24"/>
              </w:rPr>
            </w:pPr>
            <w:r w:rsidRPr="0051177E">
              <w:rPr>
                <w:rFonts w:cs="Arial"/>
                <w:color w:val="000000"/>
              </w:rPr>
              <w:t>1</w:t>
            </w:r>
            <w:r w:rsidRPr="0051177E">
              <w:rPr>
                <w:rFonts w:cs="Arial"/>
                <w:color w:val="000000"/>
                <w:sz w:val="24"/>
              </w:rPr>
              <w:t>.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słupa bliźniaczego 8 m betonowego 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1177E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2.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budowa skrzynki słupowej PS30/50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3.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montaż głowicy kablowej 30p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4.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montaż głowicy kablowej 10p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5.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budowa rurociągu HDPE50/4,2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9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6.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kanałowego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15x4x0,5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25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7.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kanałowego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5x4x0,5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25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8.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budowa złącza przelotowego na kablu 30p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9.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budowa złącza przelotowego na kablu 10p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10.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podwieszenie kabla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10x4x0,5 ( bez materiału ) 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50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 xml:space="preserve">11. 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podwieszenie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5x2x0,5 ( bez materiału )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50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12.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podwieszenie kabla  optycznego 6J ( bez materiału )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50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13.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5x4x0,5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60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14.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5x2x0,5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160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15.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3x2x0,5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115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16.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Budowa kabla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2x2x0,5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 xml:space="preserve">17. 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demontaż słupa  pojedynczego betonowego7m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18.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słupa bliźniaczego betonowego 7m 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1177E">
              <w:rPr>
                <w:rFonts w:cs="Arial"/>
                <w:color w:val="000000"/>
                <w:szCs w:val="20"/>
              </w:rPr>
              <w:t>szt</w:t>
            </w:r>
            <w:proofErr w:type="spellEnd"/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 xml:space="preserve">19. </w:t>
            </w:r>
          </w:p>
        </w:tc>
        <w:tc>
          <w:tcPr>
            <w:tcW w:w="5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15x4x0,5 </w:t>
            </w:r>
          </w:p>
        </w:tc>
        <w:tc>
          <w:tcPr>
            <w:tcW w:w="278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20</w:t>
            </w:r>
          </w:p>
        </w:tc>
        <w:tc>
          <w:tcPr>
            <w:tcW w:w="997" w:type="dxa"/>
            <w:vAlign w:val="bottom"/>
            <w:hideMark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  <w:hideMark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20.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5x4x0,5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20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21.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5x4x0,5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60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22.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5x2x0,5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48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23.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3x2x0,5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48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51177E">
              <w:rPr>
                <w:rFonts w:cs="Arial"/>
                <w:color w:val="000000"/>
              </w:rPr>
              <w:t>24.</w:t>
            </w: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 xml:space="preserve">demontaż kabla  </w:t>
            </w:r>
            <w:proofErr w:type="spellStart"/>
            <w:r w:rsidRPr="0051177E">
              <w:rPr>
                <w:rFonts w:cs="Arial"/>
                <w:color w:val="000000"/>
                <w:szCs w:val="20"/>
              </w:rPr>
              <w:t>XZTKMXpwn</w:t>
            </w:r>
            <w:proofErr w:type="spellEnd"/>
            <w:r w:rsidRPr="0051177E">
              <w:rPr>
                <w:rFonts w:cs="Arial"/>
                <w:color w:val="000000"/>
                <w:szCs w:val="20"/>
              </w:rPr>
              <w:t xml:space="preserve"> 2x2x0,5 </w:t>
            </w: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-</w:t>
            </w: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45</w:t>
            </w: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51177E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51177E" w:rsidRPr="0051177E" w:rsidTr="00393BB9">
        <w:trPr>
          <w:trHeight w:val="300"/>
        </w:trPr>
        <w:tc>
          <w:tcPr>
            <w:tcW w:w="465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5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both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278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right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997" w:type="dxa"/>
            <w:vAlign w:val="bottom"/>
          </w:tcPr>
          <w:p w:rsidR="0051177E" w:rsidRPr="0051177E" w:rsidRDefault="0051177E" w:rsidP="0051177E">
            <w:pPr>
              <w:spacing w:line="240" w:lineRule="auto"/>
              <w:jc w:val="center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64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noWrap/>
            <w:vAlign w:val="bottom"/>
          </w:tcPr>
          <w:p w:rsidR="0051177E" w:rsidRPr="0051177E" w:rsidRDefault="0051177E" w:rsidP="0051177E">
            <w:pPr>
              <w:spacing w:line="276" w:lineRule="auto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51177E" w:rsidRPr="0051177E" w:rsidRDefault="0051177E" w:rsidP="0051177E">
      <w:pPr>
        <w:jc w:val="both"/>
        <w:rPr>
          <w:rFonts w:cs="Arial"/>
        </w:rPr>
      </w:pPr>
    </w:p>
    <w:p w:rsidR="007B4270" w:rsidRDefault="007B4270" w:rsidP="007B4270">
      <w:pPr>
        <w:jc w:val="both"/>
        <w:rPr>
          <w:b/>
          <w:bCs/>
          <w:color w:val="FF0000"/>
        </w:rPr>
      </w:pPr>
    </w:p>
    <w:p w:rsidR="0051177E" w:rsidRDefault="0051177E" w:rsidP="007B4270">
      <w:pPr>
        <w:jc w:val="both"/>
        <w:rPr>
          <w:b/>
          <w:bCs/>
          <w:color w:val="FF0000"/>
        </w:rPr>
      </w:pPr>
    </w:p>
    <w:p w:rsidR="0051177E" w:rsidRDefault="0051177E" w:rsidP="007B4270">
      <w:pPr>
        <w:jc w:val="both"/>
        <w:rPr>
          <w:b/>
          <w:bCs/>
          <w:color w:val="FF0000"/>
        </w:rPr>
      </w:pPr>
    </w:p>
    <w:p w:rsidR="0051177E" w:rsidRDefault="0051177E" w:rsidP="007B4270">
      <w:pPr>
        <w:jc w:val="both"/>
        <w:rPr>
          <w:b/>
          <w:bCs/>
          <w:color w:val="FF0000"/>
        </w:rPr>
      </w:pPr>
    </w:p>
    <w:p w:rsidR="0051177E" w:rsidRPr="007B4270" w:rsidRDefault="0051177E" w:rsidP="007B4270">
      <w:pPr>
        <w:jc w:val="both"/>
        <w:rPr>
          <w:b/>
          <w:bCs/>
          <w:color w:val="FF0000"/>
        </w:rPr>
      </w:pPr>
    </w:p>
    <w:p w:rsidR="007B4270" w:rsidRPr="007B4270" w:rsidRDefault="007B4270" w:rsidP="007B4270">
      <w:pPr>
        <w:jc w:val="both"/>
      </w:pPr>
      <w:r w:rsidRPr="007B4270">
        <w:rPr>
          <w:b/>
          <w:bCs/>
        </w:rPr>
        <w:t xml:space="preserve">1.4.  </w:t>
      </w:r>
      <w:r w:rsidRPr="007B4270">
        <w:t>PODSTAWA  OPRACOWANIA :</w:t>
      </w:r>
    </w:p>
    <w:p w:rsidR="007B4270" w:rsidRPr="007B4270" w:rsidRDefault="007B4270" w:rsidP="007B4270">
      <w:pPr>
        <w:spacing w:line="320" w:lineRule="exact"/>
        <w:ind w:left="540"/>
        <w:jc w:val="both"/>
      </w:pPr>
      <w:r w:rsidRPr="007B4270">
        <w:t xml:space="preserve">Niniejszy  projekt  opracowano  na  podstawie: </w:t>
      </w:r>
    </w:p>
    <w:p w:rsidR="007B4270" w:rsidRPr="007B4270" w:rsidRDefault="007B4270" w:rsidP="007B4270">
      <w:pPr>
        <w:numPr>
          <w:ilvl w:val="0"/>
          <w:numId w:val="2"/>
        </w:numPr>
        <w:tabs>
          <w:tab w:val="num" w:pos="1080"/>
        </w:tabs>
        <w:spacing w:line="320" w:lineRule="exact"/>
        <w:ind w:left="900"/>
        <w:jc w:val="both"/>
      </w:pPr>
      <w:r w:rsidRPr="007B4270">
        <w:t>warunków technicznych wydanych przez Orange Polska,</w:t>
      </w:r>
    </w:p>
    <w:p w:rsidR="007B4270" w:rsidRPr="007B4270" w:rsidRDefault="007B4270" w:rsidP="007B4270">
      <w:pPr>
        <w:numPr>
          <w:ilvl w:val="0"/>
          <w:numId w:val="2"/>
        </w:numPr>
        <w:tabs>
          <w:tab w:val="num" w:pos="1080"/>
        </w:tabs>
        <w:spacing w:line="320" w:lineRule="exact"/>
        <w:ind w:left="900"/>
        <w:jc w:val="both"/>
      </w:pPr>
      <w:r w:rsidRPr="007B4270">
        <w:t>inwentaryzacji sieci i danych zebranych w terenie,</w:t>
      </w:r>
    </w:p>
    <w:p w:rsidR="007B4270" w:rsidRPr="007B4270" w:rsidRDefault="007B4270" w:rsidP="007B4270">
      <w:pPr>
        <w:numPr>
          <w:ilvl w:val="0"/>
          <w:numId w:val="2"/>
        </w:numPr>
        <w:tabs>
          <w:tab w:val="num" w:pos="1080"/>
        </w:tabs>
        <w:spacing w:line="320" w:lineRule="exact"/>
        <w:ind w:left="900"/>
        <w:jc w:val="both"/>
      </w:pPr>
      <w:r w:rsidRPr="007B4270">
        <w:t>dodatkowych ustaleń z użytkownikiem sieci teletechnicznej,</w:t>
      </w:r>
    </w:p>
    <w:p w:rsidR="007B4270" w:rsidRPr="007B4270" w:rsidRDefault="00361DD4" w:rsidP="007B4270">
      <w:pPr>
        <w:numPr>
          <w:ilvl w:val="0"/>
          <w:numId w:val="2"/>
        </w:numPr>
        <w:tabs>
          <w:tab w:val="num" w:pos="1080"/>
        </w:tabs>
        <w:spacing w:line="320" w:lineRule="exact"/>
        <w:ind w:left="900"/>
        <w:jc w:val="both"/>
      </w:pPr>
      <w:r>
        <w:t xml:space="preserve">projektu </w:t>
      </w:r>
      <w:r w:rsidR="007B4270" w:rsidRPr="007B4270">
        <w:t xml:space="preserve">budowy </w:t>
      </w:r>
      <w:r>
        <w:t>kładki pieszo-rowerowej</w:t>
      </w:r>
    </w:p>
    <w:p w:rsidR="007B4270" w:rsidRPr="007B4270" w:rsidRDefault="007B4270" w:rsidP="007B4270">
      <w:pPr>
        <w:numPr>
          <w:ilvl w:val="0"/>
          <w:numId w:val="2"/>
        </w:numPr>
        <w:tabs>
          <w:tab w:val="num" w:pos="1080"/>
        </w:tabs>
        <w:spacing w:line="320" w:lineRule="exact"/>
        <w:ind w:left="900"/>
        <w:jc w:val="both"/>
      </w:pPr>
      <w:r w:rsidRPr="007B4270">
        <w:t>norm i przepisów branżowych.</w:t>
      </w:r>
    </w:p>
    <w:p w:rsidR="007B4270" w:rsidRPr="007B4270" w:rsidRDefault="007B4270" w:rsidP="007B4270">
      <w:pPr>
        <w:ind w:left="720"/>
        <w:jc w:val="both"/>
      </w:pPr>
    </w:p>
    <w:p w:rsidR="003C260D" w:rsidRDefault="003C260D" w:rsidP="003C260D">
      <w:pPr>
        <w:numPr>
          <w:ilvl w:val="1"/>
          <w:numId w:val="5"/>
        </w:numPr>
        <w:spacing w:line="240" w:lineRule="auto"/>
        <w:jc w:val="both"/>
      </w:pPr>
      <w:r>
        <w:t>UŻYTKOWNIK :</w:t>
      </w:r>
    </w:p>
    <w:p w:rsidR="003C260D" w:rsidRDefault="003C260D" w:rsidP="003C260D">
      <w:pPr>
        <w:rPr>
          <w:sz w:val="16"/>
          <w:szCs w:val="16"/>
        </w:rPr>
      </w:pPr>
    </w:p>
    <w:p w:rsidR="003C260D" w:rsidRDefault="003C260D" w:rsidP="003C260D">
      <w:pPr>
        <w:tabs>
          <w:tab w:val="left" w:pos="360"/>
        </w:tabs>
      </w:pPr>
      <w:r>
        <w:tab/>
      </w:r>
      <w:r>
        <w:tab/>
      </w:r>
      <w:r w:rsidRPr="00C6664A">
        <w:t xml:space="preserve">Użytkownikiem budowanej sieci teletechnicznej będzie </w:t>
      </w:r>
      <w:r w:rsidRPr="00C6664A">
        <w:rPr>
          <w:bCs/>
        </w:rPr>
        <w:t xml:space="preserve">ORANGE Polska  S.A. </w:t>
      </w:r>
      <w:r>
        <w:t>Obsługa Techniczna Klienta w Krakowie al. 29 listopada 20, 30-401 Kraków.</w:t>
      </w:r>
    </w:p>
    <w:p w:rsidR="003C260D" w:rsidRDefault="003C260D" w:rsidP="003C260D">
      <w:pPr>
        <w:rPr>
          <w:sz w:val="12"/>
          <w:szCs w:val="12"/>
        </w:rPr>
      </w:pPr>
    </w:p>
    <w:p w:rsidR="003C260D" w:rsidRDefault="003C260D" w:rsidP="003C260D">
      <w:r>
        <w:rPr>
          <w:b/>
          <w:bCs/>
        </w:rPr>
        <w:t xml:space="preserve">1.6.  </w:t>
      </w:r>
      <w:r>
        <w:t>HARMONOGRAM  ROBÓT :</w:t>
      </w:r>
    </w:p>
    <w:p w:rsidR="003C260D" w:rsidRDefault="003C260D" w:rsidP="003C260D">
      <w:pPr>
        <w:spacing w:before="120"/>
        <w:ind w:right="-142"/>
      </w:pPr>
      <w:r>
        <w:t xml:space="preserve">           Przewidywany  czas  realizacji  robót telekomunikacyjnych  wyniesie  3 dni.</w:t>
      </w:r>
    </w:p>
    <w:p w:rsidR="003C260D" w:rsidRPr="008B25B2" w:rsidRDefault="003C260D" w:rsidP="003C260D">
      <w:pPr>
        <w:spacing w:before="120" w:line="240" w:lineRule="auto"/>
        <w:ind w:right="-142"/>
        <w:rPr>
          <w:sz w:val="16"/>
          <w:szCs w:val="16"/>
        </w:rPr>
      </w:pPr>
    </w:p>
    <w:p w:rsidR="003C260D" w:rsidRDefault="003C260D" w:rsidP="003C260D">
      <w:pPr>
        <w:autoSpaceDE w:val="0"/>
        <w:autoSpaceDN w:val="0"/>
      </w:pPr>
      <w:r>
        <w:rPr>
          <w:b/>
          <w:bCs/>
        </w:rPr>
        <w:t xml:space="preserve">1.7.  </w:t>
      </w:r>
      <w:r>
        <w:t>UZGODNIENIA :</w:t>
      </w:r>
    </w:p>
    <w:p w:rsidR="003C260D" w:rsidRPr="00272923" w:rsidRDefault="003C260D" w:rsidP="00496DDD">
      <w:pPr>
        <w:tabs>
          <w:tab w:val="num" w:pos="360"/>
        </w:tabs>
        <w:spacing w:before="120"/>
        <w:ind w:right="-319"/>
        <w:rPr>
          <w:rFonts w:cs="Arial"/>
          <w:szCs w:val="20"/>
        </w:rPr>
      </w:pPr>
      <w:r w:rsidRPr="00272923">
        <w:rPr>
          <w:rFonts w:cs="Arial"/>
          <w:szCs w:val="20"/>
        </w:rPr>
        <w:tab/>
        <w:t xml:space="preserve">     Projekt  </w:t>
      </w:r>
      <w:r>
        <w:rPr>
          <w:rFonts w:cs="Arial"/>
          <w:szCs w:val="20"/>
        </w:rPr>
        <w:t xml:space="preserve">został </w:t>
      </w:r>
      <w:r w:rsidRPr="00272923">
        <w:rPr>
          <w:rFonts w:cs="Arial"/>
          <w:szCs w:val="20"/>
        </w:rPr>
        <w:t xml:space="preserve"> uzgodni</w:t>
      </w:r>
      <w:r>
        <w:rPr>
          <w:rFonts w:cs="Arial"/>
          <w:szCs w:val="20"/>
        </w:rPr>
        <w:t xml:space="preserve">ony </w:t>
      </w:r>
      <w:r w:rsidRPr="00272923">
        <w:rPr>
          <w:rFonts w:cs="Arial"/>
          <w:szCs w:val="20"/>
        </w:rPr>
        <w:t>w</w:t>
      </w:r>
      <w:r w:rsidRPr="00272923">
        <w:rPr>
          <w:rFonts w:cs="Arial"/>
          <w:bCs/>
          <w:szCs w:val="20"/>
        </w:rPr>
        <w:t xml:space="preserve"> ORANGE POLSKA S.A. </w:t>
      </w:r>
      <w:r>
        <w:rPr>
          <w:rFonts w:cs="Arial"/>
          <w:bCs/>
          <w:szCs w:val="20"/>
        </w:rPr>
        <w:t xml:space="preserve">Infrastruktura i Serwis Usług </w:t>
      </w:r>
      <w:r w:rsidRPr="00272923">
        <w:rPr>
          <w:rFonts w:cs="Arial"/>
          <w:bCs/>
          <w:szCs w:val="20"/>
        </w:rPr>
        <w:t xml:space="preserve">Zarządzanie Zasobami </w:t>
      </w:r>
      <w:r w:rsidRPr="00272923">
        <w:rPr>
          <w:rFonts w:cs="Arial"/>
          <w:szCs w:val="20"/>
        </w:rPr>
        <w:t xml:space="preserve">Infrastruktury i Obsługi Klienta </w:t>
      </w:r>
      <w:r>
        <w:t xml:space="preserve">al. 29 listopada 20, 30-401 Kraków pismem </w:t>
      </w:r>
      <w:r w:rsidRPr="00376B33">
        <w:rPr>
          <w:rFonts w:cs="Arial"/>
          <w:color w:val="000000"/>
          <w:szCs w:val="18"/>
        </w:rPr>
        <w:t xml:space="preserve">nr: </w:t>
      </w:r>
      <w:r>
        <w:rPr>
          <w:rFonts w:cs="Arial"/>
          <w:color w:val="000000"/>
          <w:szCs w:val="18"/>
        </w:rPr>
        <w:t>25</w:t>
      </w:r>
      <w:r w:rsidR="00496DDD">
        <w:rPr>
          <w:rFonts w:cs="Arial"/>
          <w:color w:val="000000"/>
          <w:szCs w:val="18"/>
        </w:rPr>
        <w:t>100301</w:t>
      </w:r>
      <w:r>
        <w:rPr>
          <w:rFonts w:cs="Arial"/>
          <w:color w:val="000000"/>
          <w:szCs w:val="18"/>
        </w:rPr>
        <w:t>51/</w:t>
      </w:r>
      <w:r w:rsidRPr="00376B33">
        <w:rPr>
          <w:rFonts w:cs="Arial"/>
          <w:color w:val="000000"/>
          <w:szCs w:val="18"/>
        </w:rPr>
        <w:t>T</w:t>
      </w:r>
      <w:r>
        <w:rPr>
          <w:rFonts w:cs="Arial"/>
          <w:color w:val="000000"/>
          <w:szCs w:val="18"/>
        </w:rPr>
        <w:t>TDSIKU/JB</w:t>
      </w:r>
      <w:r w:rsidRPr="00376B33">
        <w:rPr>
          <w:rFonts w:cs="Arial"/>
          <w:color w:val="000000"/>
          <w:szCs w:val="18"/>
        </w:rPr>
        <w:t>/</w:t>
      </w:r>
      <w:r>
        <w:rPr>
          <w:rFonts w:cs="Arial"/>
          <w:color w:val="000000"/>
          <w:szCs w:val="18"/>
        </w:rPr>
        <w:t xml:space="preserve">01 </w:t>
      </w:r>
      <w:r w:rsidRPr="00376B33">
        <w:rPr>
          <w:rFonts w:cs="Arial"/>
          <w:color w:val="000000"/>
          <w:szCs w:val="18"/>
        </w:rPr>
        <w:t xml:space="preserve"> z </w:t>
      </w:r>
      <w:r>
        <w:rPr>
          <w:rFonts w:cs="Arial"/>
          <w:color w:val="000000"/>
          <w:szCs w:val="18"/>
        </w:rPr>
        <w:t xml:space="preserve"> </w:t>
      </w:r>
      <w:r w:rsidRPr="00376B33">
        <w:rPr>
          <w:rFonts w:cs="Arial"/>
          <w:color w:val="000000"/>
          <w:szCs w:val="18"/>
        </w:rPr>
        <w:t xml:space="preserve">dnia </w:t>
      </w:r>
      <w:r>
        <w:rPr>
          <w:rFonts w:cs="Arial"/>
          <w:color w:val="000000"/>
          <w:szCs w:val="18"/>
        </w:rPr>
        <w:t>17</w:t>
      </w:r>
      <w:r w:rsidRPr="00376B33">
        <w:rPr>
          <w:rFonts w:cs="Arial"/>
          <w:color w:val="000000"/>
          <w:szCs w:val="18"/>
        </w:rPr>
        <w:t>.</w:t>
      </w:r>
      <w:r>
        <w:rPr>
          <w:rFonts w:cs="Arial"/>
          <w:color w:val="000000"/>
          <w:szCs w:val="18"/>
        </w:rPr>
        <w:t>0</w:t>
      </w:r>
      <w:r w:rsidR="00496DDD">
        <w:rPr>
          <w:rFonts w:cs="Arial"/>
          <w:color w:val="000000"/>
          <w:szCs w:val="18"/>
        </w:rPr>
        <w:t>9</w:t>
      </w:r>
      <w:r>
        <w:rPr>
          <w:rFonts w:cs="Arial"/>
          <w:color w:val="000000"/>
          <w:szCs w:val="18"/>
        </w:rPr>
        <w:t>.</w:t>
      </w:r>
      <w:r w:rsidRPr="00376B33">
        <w:rPr>
          <w:rFonts w:cs="Arial"/>
          <w:color w:val="000000"/>
          <w:szCs w:val="18"/>
        </w:rPr>
        <w:t>20</w:t>
      </w:r>
      <w:r>
        <w:rPr>
          <w:rFonts w:cs="Arial"/>
          <w:color w:val="000000"/>
          <w:szCs w:val="18"/>
        </w:rPr>
        <w:t>25</w:t>
      </w:r>
      <w:r w:rsidRPr="00376B33">
        <w:rPr>
          <w:rFonts w:cs="Arial"/>
          <w:color w:val="000000"/>
          <w:szCs w:val="18"/>
        </w:rPr>
        <w:t>r</w:t>
      </w:r>
      <w:r>
        <w:rPr>
          <w:rFonts w:cs="Arial"/>
          <w:szCs w:val="20"/>
        </w:rPr>
        <w:t>.</w:t>
      </w:r>
    </w:p>
    <w:p w:rsid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496DDD" w:rsidRPr="007B4270" w:rsidRDefault="00496DDD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51177E" w:rsidRPr="007B4270" w:rsidRDefault="0051177E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Default="007B4270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13EF7" w:rsidRPr="007B4270" w:rsidRDefault="00713EF7" w:rsidP="007B4270">
      <w:pPr>
        <w:tabs>
          <w:tab w:val="num" w:pos="360"/>
        </w:tabs>
        <w:spacing w:before="120"/>
        <w:jc w:val="both"/>
        <w:rPr>
          <w:szCs w:val="20"/>
        </w:rPr>
      </w:pPr>
    </w:p>
    <w:p w:rsidR="007B4270" w:rsidRPr="007B4270" w:rsidRDefault="007B4270" w:rsidP="007B4270">
      <w:pPr>
        <w:ind w:firstLine="708"/>
        <w:jc w:val="both"/>
        <w:rPr>
          <w:b/>
          <w:bCs/>
        </w:rPr>
      </w:pPr>
    </w:p>
    <w:p w:rsidR="007B4270" w:rsidRPr="007B4270" w:rsidRDefault="007B4270" w:rsidP="007B4270">
      <w:pPr>
        <w:ind w:firstLine="708"/>
        <w:jc w:val="both"/>
        <w:rPr>
          <w:b/>
          <w:bCs/>
        </w:rPr>
      </w:pPr>
    </w:p>
    <w:p w:rsidR="007B4270" w:rsidRPr="007B4270" w:rsidRDefault="007B4270" w:rsidP="007B4270">
      <w:pPr>
        <w:ind w:firstLine="708"/>
        <w:jc w:val="both"/>
        <w:rPr>
          <w:b/>
          <w:bCs/>
        </w:rPr>
      </w:pPr>
    </w:p>
    <w:p w:rsidR="007B4270" w:rsidRPr="007B4270" w:rsidRDefault="007B4270" w:rsidP="007B4270">
      <w:pPr>
        <w:ind w:firstLine="708"/>
        <w:jc w:val="both"/>
        <w:rPr>
          <w:b/>
          <w:bCs/>
        </w:rPr>
      </w:pPr>
    </w:p>
    <w:p w:rsidR="007B4270" w:rsidRPr="007B4270" w:rsidRDefault="003C260D" w:rsidP="007B4270">
      <w:pPr>
        <w:jc w:val="both"/>
        <w:rPr>
          <w:b/>
          <w:bCs/>
        </w:rPr>
      </w:pPr>
      <w:r>
        <w:rPr>
          <w:b/>
          <w:bCs/>
        </w:rPr>
        <w:t>2</w:t>
      </w:r>
      <w:r w:rsidR="007B4270" w:rsidRPr="007B4270">
        <w:rPr>
          <w:b/>
          <w:bCs/>
        </w:rPr>
        <w:t xml:space="preserve">.  OPIS  TECHNICZNY </w:t>
      </w:r>
    </w:p>
    <w:p w:rsidR="007B4270" w:rsidRPr="007B4270" w:rsidRDefault="007B4270" w:rsidP="007B4270">
      <w:pPr>
        <w:jc w:val="both"/>
        <w:rPr>
          <w:b/>
          <w:bCs/>
        </w:rPr>
      </w:pPr>
    </w:p>
    <w:p w:rsidR="007B4270" w:rsidRPr="007B4270" w:rsidRDefault="003C260D" w:rsidP="007B4270">
      <w:pPr>
        <w:tabs>
          <w:tab w:val="left" w:pos="0"/>
        </w:tabs>
        <w:jc w:val="both"/>
      </w:pPr>
      <w:r>
        <w:rPr>
          <w:b/>
          <w:bCs/>
        </w:rPr>
        <w:t>2</w:t>
      </w:r>
      <w:r w:rsidR="007B4270" w:rsidRPr="007B4270">
        <w:rPr>
          <w:b/>
          <w:bCs/>
        </w:rPr>
        <w:t xml:space="preserve">.1.  </w:t>
      </w:r>
      <w:r w:rsidR="007B4270" w:rsidRPr="007B4270">
        <w:t xml:space="preserve">STAN  ISTNIEJĄCY </w:t>
      </w:r>
    </w:p>
    <w:p w:rsidR="007B4270" w:rsidRPr="007B4270" w:rsidRDefault="007B4270" w:rsidP="007B4270">
      <w:pPr>
        <w:tabs>
          <w:tab w:val="left" w:pos="0"/>
        </w:tabs>
        <w:jc w:val="both"/>
      </w:pPr>
    </w:p>
    <w:p w:rsidR="007B4270" w:rsidRPr="007B4270" w:rsidRDefault="007B4270" w:rsidP="007B4270">
      <w:pPr>
        <w:tabs>
          <w:tab w:val="left" w:pos="0"/>
          <w:tab w:val="left" w:pos="540"/>
        </w:tabs>
        <w:jc w:val="both"/>
      </w:pPr>
      <w:r w:rsidRPr="007B4270">
        <w:tab/>
        <w:t>W obszarze objętym niniejszym projektem w chwili obecnej jest napowietrzna</w:t>
      </w:r>
      <w:r w:rsidR="00741FCE">
        <w:t xml:space="preserve"> sieć teletechniczna</w:t>
      </w:r>
      <w:r w:rsidRPr="007B4270">
        <w:t xml:space="preserve"> w postaci podbudowy słupowej betonowej z podwieszonymi kablami miedzianymi rozdzielczymi i abonenckimi</w:t>
      </w:r>
      <w:r w:rsidR="00741FCE">
        <w:t xml:space="preserve"> oraz ziemna sieć teletechniczna w postaci kanalizacji</w:t>
      </w:r>
      <w:r w:rsidRPr="007B4270">
        <w:t xml:space="preserve"> </w:t>
      </w:r>
      <w:r w:rsidR="00741FCE">
        <w:t>i rurociągów ziemnych z kablami rozdzielczymi</w:t>
      </w:r>
    </w:p>
    <w:p w:rsidR="007B4270" w:rsidRPr="007B4270" w:rsidRDefault="007B4270" w:rsidP="007B4270">
      <w:pPr>
        <w:tabs>
          <w:tab w:val="left" w:pos="0"/>
          <w:tab w:val="left" w:pos="540"/>
        </w:tabs>
        <w:jc w:val="both"/>
      </w:pPr>
    </w:p>
    <w:p w:rsidR="007B4270" w:rsidRPr="007B4270" w:rsidRDefault="007B4270" w:rsidP="007B4270">
      <w:pPr>
        <w:tabs>
          <w:tab w:val="left" w:pos="0"/>
        </w:tabs>
        <w:jc w:val="both"/>
      </w:pPr>
    </w:p>
    <w:p w:rsidR="007B4270" w:rsidRPr="007B4270" w:rsidRDefault="003C260D" w:rsidP="007B4270">
      <w:pPr>
        <w:jc w:val="both"/>
      </w:pPr>
      <w:r>
        <w:rPr>
          <w:b/>
          <w:bCs/>
        </w:rPr>
        <w:t>2</w:t>
      </w:r>
      <w:r w:rsidR="007B4270" w:rsidRPr="007B4270">
        <w:rPr>
          <w:b/>
          <w:bCs/>
        </w:rPr>
        <w:t>.2.</w:t>
      </w:r>
      <w:r w:rsidR="007B4270" w:rsidRPr="007B4270">
        <w:t xml:space="preserve">  PRZEBUDOWA  </w:t>
      </w:r>
      <w:r w:rsidR="00393BB9">
        <w:t>SIECI TELETECHNICZNEJ</w:t>
      </w:r>
    </w:p>
    <w:p w:rsidR="007B4270" w:rsidRPr="00393BB9" w:rsidRDefault="007B4270" w:rsidP="00393BB9">
      <w:pPr>
        <w:spacing w:line="320" w:lineRule="exact"/>
        <w:ind w:firstLine="284"/>
        <w:jc w:val="both"/>
      </w:pPr>
      <w:r w:rsidRPr="007B4270">
        <w:t xml:space="preserve">  </w:t>
      </w:r>
      <w:r w:rsidRPr="00393BB9">
        <w:t xml:space="preserve">W związku z występującą kolizją </w:t>
      </w:r>
      <w:r w:rsidR="00393BB9" w:rsidRPr="00393BB9">
        <w:t xml:space="preserve">infrastruktury teletechnicznej z projektowaną </w:t>
      </w:r>
      <w:r w:rsidR="00BF06D5">
        <w:t>kładką pieszo-rowerową</w:t>
      </w:r>
      <w:r w:rsidR="00393BB9">
        <w:t xml:space="preserve"> nad potokiem Moszczeniczanka w miejscowości Stary Sącz </w:t>
      </w:r>
      <w:r w:rsidRPr="00393BB9">
        <w:t xml:space="preserve">konieczna jest przebudowa napowietrznej </w:t>
      </w:r>
      <w:r w:rsidR="00393BB9" w:rsidRPr="00393BB9">
        <w:t>i ziemnej sieci teletechnicznej</w:t>
      </w:r>
      <w:r w:rsidRPr="00393BB9">
        <w:t xml:space="preserve"> ( przebudowa słupów betonowych wraz z kablami </w:t>
      </w:r>
      <w:r w:rsidR="00393BB9" w:rsidRPr="00393BB9">
        <w:t xml:space="preserve">oraz odcinka ziemnego rurociągu </w:t>
      </w:r>
      <w:r w:rsidRPr="00393BB9">
        <w:t>) poza obszar kolizji.</w:t>
      </w:r>
    </w:p>
    <w:p w:rsidR="00BF06D5" w:rsidRPr="00BF06D5" w:rsidRDefault="007B4270" w:rsidP="007B4270">
      <w:pPr>
        <w:spacing w:line="320" w:lineRule="exact"/>
        <w:jc w:val="both"/>
      </w:pPr>
      <w:r w:rsidRPr="00BF06D5">
        <w:t>Kolizję stanowi</w:t>
      </w:r>
      <w:r w:rsidR="00393BB9" w:rsidRPr="00BF06D5">
        <w:t>ą dwa słupy obiektowe betonowe</w:t>
      </w:r>
      <w:r w:rsidRPr="00BF06D5">
        <w:t xml:space="preserve"> na których podwieszone są kable miedziane rozdzielcze i abonenckie  typu </w:t>
      </w:r>
      <w:proofErr w:type="spellStart"/>
      <w:r w:rsidRPr="00BF06D5">
        <w:t>XZTKMXpwn</w:t>
      </w:r>
      <w:proofErr w:type="spellEnd"/>
      <w:r w:rsidRPr="00BF06D5">
        <w:t xml:space="preserve"> o pojemności </w:t>
      </w:r>
      <w:r w:rsidR="00393BB9" w:rsidRPr="00BF06D5">
        <w:t>1</w:t>
      </w:r>
      <w:r w:rsidR="00BF06D5" w:rsidRPr="00BF06D5">
        <w:t>0x4x0,5  5x4x0,5 oraz 5x2x0,5 3x2x0,5 , 2</w:t>
      </w:r>
      <w:r w:rsidRPr="00BF06D5">
        <w:t xml:space="preserve">x2x0,3. </w:t>
      </w:r>
    </w:p>
    <w:p w:rsidR="00BF06D5" w:rsidRPr="00BF06D5" w:rsidRDefault="00BF06D5" w:rsidP="007B4270">
      <w:pPr>
        <w:spacing w:line="320" w:lineRule="exact"/>
        <w:jc w:val="both"/>
      </w:pPr>
      <w:r w:rsidRPr="00BF06D5">
        <w:t>Ob</w:t>
      </w:r>
      <w:r w:rsidR="00702940">
        <w:t xml:space="preserve">iekty kablowe ( szafa kablowa </w:t>
      </w:r>
      <w:r w:rsidRPr="00BF06D5">
        <w:t>słupowa i skrzynka słupowa ) zasilane są</w:t>
      </w:r>
      <w:r>
        <w:t xml:space="preserve"> ziemnymi</w:t>
      </w:r>
      <w:r w:rsidRPr="00BF06D5">
        <w:t xml:space="preserve"> kablami rozdzielczymi typu </w:t>
      </w:r>
      <w:proofErr w:type="spellStart"/>
      <w:r w:rsidRPr="00BF06D5">
        <w:t>XZTKMXpw</w:t>
      </w:r>
      <w:proofErr w:type="spellEnd"/>
      <w:r w:rsidRPr="00BF06D5">
        <w:t xml:space="preserve"> 15x4x0,5 i 5x4x0,5 z obszaru działania szafy kablowej NY3A sieci miejscowej Stary Sącz.</w:t>
      </w:r>
    </w:p>
    <w:p w:rsidR="00BF06D5" w:rsidRPr="00590F2D" w:rsidRDefault="00BF06D5" w:rsidP="007B4270">
      <w:pPr>
        <w:spacing w:line="320" w:lineRule="exact"/>
        <w:jc w:val="both"/>
      </w:pPr>
      <w:r w:rsidRPr="00590F2D">
        <w:t>W celu likwidacji kolizji projektuje się budowę jednego słupa obiektowego bliźniaczego betonowego 8m poza obszarem kolizji ( przesunięcie lokalizacji o ok. 3m ), na którym zamontowana zostanie skrzynka kablowa typu PS30/50.</w:t>
      </w:r>
    </w:p>
    <w:p w:rsidR="00BF06D5" w:rsidRDefault="00BF06D5" w:rsidP="007B4270">
      <w:pPr>
        <w:spacing w:line="320" w:lineRule="exact"/>
        <w:jc w:val="both"/>
      </w:pPr>
      <w:r w:rsidRPr="00590F2D">
        <w:t>W celu przebudowy kabli rozdzielczych projektuje się budowę odcinka rurociągu ziemnego typu HDPE50/4,7 od istniejącej studni teletechnicznej</w:t>
      </w:r>
      <w:r w:rsidR="00590F2D" w:rsidRPr="00590F2D">
        <w:t xml:space="preserve"> SKR-1 do projektowanego słupa obiektowego ( ok. 9m ). Do wybudowanego rurociągu należy wciągnąć nowe odcinki kabli rozdzielczych typu </w:t>
      </w:r>
      <w:proofErr w:type="spellStart"/>
      <w:r w:rsidR="00590F2D" w:rsidRPr="00590F2D">
        <w:t>XZTKMXpw</w:t>
      </w:r>
      <w:proofErr w:type="spellEnd"/>
      <w:r w:rsidR="00590F2D" w:rsidRPr="00590F2D">
        <w:t xml:space="preserve"> 15x4x0,5 i 5x4x0,5</w:t>
      </w:r>
      <w:r w:rsidR="00590F2D">
        <w:t>. Nowe odcinki kabli rozdzielczych należy połączyć z istniejącymi kablami rozdzielczymi w studni kablowej SKR-1 wykonując złącza przelotowe. Po wyprowadzeniu kabli rozdzielczych na nowy obiekt kablowy należy je zakończyć zespołami łączówkowymi w skrzynce słupowej PS30/50.</w:t>
      </w:r>
    </w:p>
    <w:p w:rsidR="00590F2D" w:rsidRDefault="00590F2D" w:rsidP="007B4270">
      <w:pPr>
        <w:spacing w:line="320" w:lineRule="exact"/>
        <w:jc w:val="both"/>
      </w:pPr>
      <w:r>
        <w:t xml:space="preserve">Po wybudowaniu nowego słupa </w:t>
      </w:r>
      <w:r w:rsidR="00702940">
        <w:t>i rurociągu z kablami rozdzielczymi</w:t>
      </w:r>
      <w:r>
        <w:t xml:space="preserve"> należy przebudować </w:t>
      </w:r>
      <w:r w:rsidR="00702940">
        <w:t>kable napowietrzne.</w:t>
      </w:r>
    </w:p>
    <w:p w:rsidR="00702940" w:rsidRPr="00590F2D" w:rsidRDefault="00702940" w:rsidP="007B4270">
      <w:pPr>
        <w:spacing w:line="320" w:lineRule="exact"/>
        <w:jc w:val="both"/>
      </w:pPr>
      <w:r>
        <w:t xml:space="preserve">Napowietrzne kable rozdzielcze i abonenckie częściowo ulegną skróceniu i w takim przypadku zostaną jedynie przewieszone na nowy obiekt kablowy, natomiast tam gdzie długość kabli ulegnie wydłużeniu zaprojektowano wykonanie wstawki kablowej dla kabla typu </w:t>
      </w:r>
      <w:proofErr w:type="spellStart"/>
      <w:r>
        <w:t>XZTKMXpwn</w:t>
      </w:r>
      <w:proofErr w:type="spellEnd"/>
      <w:r>
        <w:t xml:space="preserve"> 5x4x0,5 a w przypadku kabli abonenckich  zaprojektowano ich wymianę na odcinku od nowego słupa obiektowego do istniejących puszek słupowych. W przypadku wydłużenia przyłączy abonenckich projektuje się ich całkowitą wymianę.</w:t>
      </w:r>
    </w:p>
    <w:p w:rsidR="007B4270" w:rsidRPr="00741FCE" w:rsidRDefault="007B4270" w:rsidP="007B4270">
      <w:pPr>
        <w:tabs>
          <w:tab w:val="left" w:pos="0"/>
        </w:tabs>
        <w:jc w:val="both"/>
        <w:rPr>
          <w:color w:val="FF0000"/>
        </w:rPr>
      </w:pPr>
    </w:p>
    <w:p w:rsidR="007B4270" w:rsidRPr="00702940" w:rsidRDefault="007B4270" w:rsidP="007B4270">
      <w:pPr>
        <w:tabs>
          <w:tab w:val="left" w:pos="0"/>
        </w:tabs>
        <w:jc w:val="both"/>
      </w:pPr>
      <w:r w:rsidRPr="00702940">
        <w:t xml:space="preserve">Przebudowę </w:t>
      </w:r>
      <w:r w:rsidR="00702940" w:rsidRPr="00702940">
        <w:t>kolidują</w:t>
      </w:r>
      <w:r w:rsidR="00702940">
        <w:t>cej</w:t>
      </w:r>
      <w:r w:rsidR="00702940" w:rsidRPr="00702940">
        <w:t xml:space="preserve"> sieci teletechnicznej ( słupy, kable , rurociąg )</w:t>
      </w:r>
      <w:r w:rsidRPr="00702940">
        <w:t xml:space="preserve"> przedstawia rysunek nr 2.</w:t>
      </w:r>
    </w:p>
    <w:p w:rsidR="007B4270" w:rsidRDefault="007B427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02940" w:rsidRPr="00702940" w:rsidRDefault="00702940" w:rsidP="007B4270">
      <w:pPr>
        <w:tabs>
          <w:tab w:val="left" w:pos="0"/>
          <w:tab w:val="left" w:pos="426"/>
        </w:tabs>
        <w:jc w:val="both"/>
        <w:rPr>
          <w:b/>
          <w:bCs/>
        </w:rPr>
      </w:pPr>
    </w:p>
    <w:p w:rsidR="007B4270" w:rsidRDefault="003C260D" w:rsidP="007B4270">
      <w:pPr>
        <w:tabs>
          <w:tab w:val="left" w:pos="0"/>
          <w:tab w:val="left" w:pos="426"/>
        </w:tabs>
        <w:jc w:val="both"/>
      </w:pPr>
      <w:r>
        <w:rPr>
          <w:b/>
          <w:bCs/>
        </w:rPr>
        <w:t>2</w:t>
      </w:r>
      <w:r w:rsidR="007B4270" w:rsidRPr="007B4270">
        <w:rPr>
          <w:b/>
          <w:bCs/>
        </w:rPr>
        <w:t xml:space="preserve">.4. </w:t>
      </w:r>
      <w:r w:rsidR="007B4270" w:rsidRPr="007B4270">
        <w:t xml:space="preserve"> ZŁĄCZA  KABLOWE :</w:t>
      </w:r>
    </w:p>
    <w:p w:rsidR="00741FCE" w:rsidRPr="007B4270" w:rsidRDefault="00741FCE" w:rsidP="007B4270">
      <w:pPr>
        <w:tabs>
          <w:tab w:val="left" w:pos="0"/>
          <w:tab w:val="left" w:pos="426"/>
        </w:tabs>
        <w:jc w:val="both"/>
      </w:pPr>
    </w:p>
    <w:p w:rsidR="00741FCE" w:rsidRPr="00741FCE" w:rsidRDefault="00741FCE" w:rsidP="003C260D">
      <w:pPr>
        <w:spacing w:line="320" w:lineRule="exact"/>
        <w:jc w:val="both"/>
        <w:rPr>
          <w:rFonts w:cs="Arial"/>
          <w:szCs w:val="22"/>
          <w:lang w:eastAsia="en-US"/>
        </w:rPr>
      </w:pPr>
      <w:r w:rsidRPr="00741FCE">
        <w:rPr>
          <w:rFonts w:cs="Arial"/>
          <w:szCs w:val="22"/>
          <w:lang w:eastAsia="en-US"/>
        </w:rPr>
        <w:t>Kable rozdzielcze  należy  łączyć   łącznikami modułowym</w:t>
      </w:r>
      <w:r w:rsidR="003C260D">
        <w:rPr>
          <w:rFonts w:cs="Arial"/>
          <w:szCs w:val="22"/>
          <w:lang w:eastAsia="en-US"/>
        </w:rPr>
        <w:t>i i łącznikami  żył  kablowych .</w:t>
      </w:r>
      <w:r w:rsidRPr="00741FCE">
        <w:rPr>
          <w:rFonts w:cs="Arial"/>
          <w:szCs w:val="22"/>
          <w:lang w:eastAsia="en-US"/>
        </w:rPr>
        <w:t>Złącza  kablowe  w  kanalizacji i na słupie zabezpieczać  osłonami  termokurczliwymi</w:t>
      </w:r>
      <w:r w:rsidR="003C260D">
        <w:rPr>
          <w:rFonts w:cs="Arial"/>
          <w:szCs w:val="22"/>
          <w:lang w:eastAsia="en-US"/>
        </w:rPr>
        <w:t xml:space="preserve">. </w:t>
      </w:r>
      <w:r w:rsidRPr="00741FCE">
        <w:rPr>
          <w:rFonts w:cs="Arial"/>
          <w:szCs w:val="22"/>
          <w:lang w:eastAsia="en-US"/>
        </w:rPr>
        <w:t>Dla połączeń nowych odcinków kabli abonenckich z istniejącymi kablami projektuje się łączniki żył kablowych i puszki hermetyczne słupowe.</w:t>
      </w:r>
    </w:p>
    <w:p w:rsidR="007B4270" w:rsidRPr="00741FCE" w:rsidRDefault="007B4270" w:rsidP="003C260D">
      <w:pPr>
        <w:spacing w:line="320" w:lineRule="exact"/>
        <w:jc w:val="both"/>
        <w:rPr>
          <w:b/>
          <w:bCs/>
          <w:sz w:val="18"/>
        </w:rPr>
      </w:pPr>
    </w:p>
    <w:p w:rsidR="007B4270" w:rsidRPr="007B4270" w:rsidRDefault="003C260D" w:rsidP="007B4270">
      <w:pPr>
        <w:tabs>
          <w:tab w:val="left" w:pos="426"/>
        </w:tabs>
        <w:jc w:val="both"/>
      </w:pPr>
      <w:r>
        <w:rPr>
          <w:b/>
        </w:rPr>
        <w:t>2</w:t>
      </w:r>
      <w:r w:rsidR="007B4270" w:rsidRPr="007B4270">
        <w:rPr>
          <w:b/>
          <w:bCs/>
        </w:rPr>
        <w:t xml:space="preserve">.5.  </w:t>
      </w:r>
      <w:r w:rsidR="007B4270" w:rsidRPr="007B4270">
        <w:t>DEMONTAŻ  LINII TELETECHNICZNEJ</w:t>
      </w:r>
    </w:p>
    <w:p w:rsidR="007B4270" w:rsidRPr="007B4270" w:rsidRDefault="007B4270" w:rsidP="007B4270">
      <w:pPr>
        <w:tabs>
          <w:tab w:val="left" w:pos="426"/>
        </w:tabs>
        <w:jc w:val="both"/>
      </w:pPr>
    </w:p>
    <w:p w:rsidR="007B4270" w:rsidRDefault="00741FCE" w:rsidP="007B4270">
      <w:pPr>
        <w:tabs>
          <w:tab w:val="left" w:pos="540"/>
        </w:tabs>
        <w:jc w:val="both"/>
      </w:pPr>
      <w:r>
        <w:tab/>
        <w:t>Po przebudowie kolidującej</w:t>
      </w:r>
      <w:r w:rsidR="007B4270" w:rsidRPr="007B4270">
        <w:t xml:space="preserve"> </w:t>
      </w:r>
      <w:r>
        <w:t>infrastruktury teletechnicznej</w:t>
      </w:r>
      <w:r w:rsidR="007B4270" w:rsidRPr="007B4270">
        <w:t xml:space="preserve"> należy wykonać demontaż przebudowanych nieczynnych elementów sieci ( słupy, kable) i przekazać do ORANG</w:t>
      </w:r>
      <w:r w:rsidR="00702940">
        <w:t>E POLSKA S.A. celem utylizacji.</w:t>
      </w:r>
    </w:p>
    <w:p w:rsidR="007B4270" w:rsidRPr="007B4270" w:rsidRDefault="007B4270" w:rsidP="007B4270">
      <w:pPr>
        <w:jc w:val="both"/>
        <w:rPr>
          <w:b/>
          <w:bCs/>
        </w:rPr>
      </w:pPr>
    </w:p>
    <w:p w:rsidR="007B4270" w:rsidRPr="007B4270" w:rsidRDefault="003C260D" w:rsidP="007B4270">
      <w:pPr>
        <w:jc w:val="both"/>
      </w:pPr>
      <w:r>
        <w:rPr>
          <w:b/>
          <w:bCs/>
        </w:rPr>
        <w:t>2</w:t>
      </w:r>
      <w:r w:rsidR="007B4270" w:rsidRPr="007B4270">
        <w:rPr>
          <w:b/>
          <w:bCs/>
        </w:rPr>
        <w:t xml:space="preserve">.6.  </w:t>
      </w:r>
      <w:r w:rsidR="007B4270" w:rsidRPr="007B4270">
        <w:t>UWAGI  KOŃCOWE:</w:t>
      </w:r>
    </w:p>
    <w:p w:rsidR="007B4270" w:rsidRPr="007B4270" w:rsidRDefault="007B4270" w:rsidP="007B4270">
      <w:pPr>
        <w:ind w:left="709"/>
        <w:jc w:val="both"/>
      </w:pPr>
    </w:p>
    <w:p w:rsidR="007B4270" w:rsidRPr="007B4270" w:rsidRDefault="007B4270" w:rsidP="007B4270">
      <w:pPr>
        <w:autoSpaceDE w:val="0"/>
        <w:autoSpaceDN w:val="0"/>
        <w:adjustRightInd w:val="0"/>
        <w:ind w:firstLine="540"/>
        <w:jc w:val="both"/>
      </w:pPr>
      <w:r w:rsidRPr="007B4270">
        <w:t>Roboty budowlane należy prowadzić zgodnie z postanowieniami ustawy Prawo Budowlane (Ustawa z dnia 7 lipca 1994 – Dz. U. Nr 2006/156 poz. 1118 wraz z późniejszymi zmianami), oraz zgodnie z przepisami obowiązującymi w budownictwie łączności.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Warunkiem rozpoczęcia robót jest: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- uzyskanie zezwolenia na prowadzenie robót budowlanych;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- zapoznanie się z projektem przebudowy sieci wraz z dokumentami towarzyszącymi;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- powiadomienie wszystkich zainteresowanych stron o rozpoczęciu prac;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- przekazanie placu budowy wykonawcy;</w:t>
      </w:r>
    </w:p>
    <w:p w:rsidR="007B4270" w:rsidRPr="007B4270" w:rsidRDefault="007B4270" w:rsidP="007B4270">
      <w:pPr>
        <w:jc w:val="both"/>
      </w:pPr>
      <w:r w:rsidRPr="007B4270">
        <w:t>Całość robót należy wykonać zgodnie z zakładowymi przepisami BHP i normami.</w:t>
      </w:r>
    </w:p>
    <w:p w:rsidR="007B4270" w:rsidRPr="007B4270" w:rsidRDefault="007B4270" w:rsidP="007B4270">
      <w:pPr>
        <w:autoSpaceDE w:val="0"/>
        <w:autoSpaceDN w:val="0"/>
        <w:adjustRightInd w:val="0"/>
        <w:jc w:val="both"/>
      </w:pPr>
      <w:r w:rsidRPr="007B4270">
        <w:t>Po wykonaniu prac związanych z budową kabli doziemnych, lecz przed ich zasypaniem należy zlecić wykonanie inwentaryzacji geodezyjnej powykonawczej uprawnionej jednostce prowadzącej obsługę geodezyjną.</w:t>
      </w:r>
    </w:p>
    <w:p w:rsidR="007B4270" w:rsidRPr="007B4270" w:rsidRDefault="007B4270" w:rsidP="007B4270">
      <w:pPr>
        <w:jc w:val="both"/>
      </w:pPr>
      <w:r w:rsidRPr="007B4270">
        <w:t>Przed  przystąpieniem  do  realizacji  robót  i  w  czasie  ich  wykonywania  należy również:</w:t>
      </w:r>
    </w:p>
    <w:p w:rsidR="007B4270" w:rsidRPr="007B4270" w:rsidRDefault="007B4270" w:rsidP="007B4270">
      <w:pPr>
        <w:ind w:right="268"/>
        <w:jc w:val="both"/>
      </w:pPr>
      <w:r w:rsidRPr="007B4270">
        <w:t xml:space="preserve">a) zapoznać  się  z  warunkami  zawartymi  w  uzgodnieniach, celem  uwzględnienia ich przy  budowie </w:t>
      </w:r>
    </w:p>
    <w:p w:rsidR="007B4270" w:rsidRPr="007B4270" w:rsidRDefault="007B4270" w:rsidP="007B4270">
      <w:pPr>
        <w:ind w:right="268"/>
        <w:jc w:val="both"/>
      </w:pPr>
      <w:r w:rsidRPr="007B4270">
        <w:t>b) roboty  ziemne  w  pobliżu  istniejącego  uzbrojenia  terenu  wykonywać  ręcznie .</w:t>
      </w:r>
    </w:p>
    <w:p w:rsidR="007B4270" w:rsidRPr="007B4270" w:rsidRDefault="007B4270" w:rsidP="007B4270">
      <w:pPr>
        <w:jc w:val="both"/>
      </w:pPr>
      <w:r w:rsidRPr="007B4270">
        <w:t xml:space="preserve">c) wszelkie prace wykonywać pod nadzorem  pracowników </w:t>
      </w:r>
      <w:r w:rsidRPr="007B4270">
        <w:rPr>
          <w:bCs/>
          <w:szCs w:val="20"/>
        </w:rPr>
        <w:t>ORANGE POLSKA S.A.</w:t>
      </w:r>
    </w:p>
    <w:p w:rsidR="007B4270" w:rsidRPr="007B4270" w:rsidRDefault="007B4270" w:rsidP="007B4270">
      <w:pPr>
        <w:jc w:val="both"/>
      </w:pPr>
      <w:r w:rsidRPr="007B4270">
        <w:t xml:space="preserve">d) przed przystąpieniem do prac poinformować pisemnie </w:t>
      </w:r>
      <w:r w:rsidRPr="007B4270">
        <w:rPr>
          <w:bCs/>
          <w:szCs w:val="20"/>
        </w:rPr>
        <w:t xml:space="preserve">ORANGE POLSKA S.A. </w:t>
      </w:r>
      <w:r w:rsidRPr="007B4270">
        <w:t>z podaniem imiennie osoby sprawującej funkcje techniczne na budowie oraz dokonać przekazania placu budowy</w:t>
      </w:r>
    </w:p>
    <w:p w:rsidR="007B4270" w:rsidRPr="007B4270" w:rsidRDefault="007B4270" w:rsidP="007B4270">
      <w:pPr>
        <w:jc w:val="both"/>
      </w:pPr>
      <w:r w:rsidRPr="007B4270">
        <w:t xml:space="preserve">e) po zakończeniu robót dokonać odbioru technicznego przy udziale przedstawiciela </w:t>
      </w:r>
      <w:r w:rsidRPr="007B4270">
        <w:rPr>
          <w:bCs/>
          <w:szCs w:val="20"/>
        </w:rPr>
        <w:t xml:space="preserve">ORANGE POLSKA S.A. </w:t>
      </w:r>
      <w:r w:rsidRPr="007B4270">
        <w:t>i przekazać dokumentację powykonawczą właścicielowi sieci.</w:t>
      </w:r>
    </w:p>
    <w:p w:rsidR="003C260D" w:rsidRDefault="003C260D" w:rsidP="007B4270">
      <w:pPr>
        <w:tabs>
          <w:tab w:val="left" w:pos="0"/>
        </w:tabs>
        <w:ind w:left="180" w:hanging="180"/>
        <w:jc w:val="both"/>
        <w:rPr>
          <w:b/>
        </w:rPr>
      </w:pPr>
    </w:p>
    <w:p w:rsidR="007B4270" w:rsidRPr="007B4270" w:rsidRDefault="00AE45CE" w:rsidP="007B4270">
      <w:pPr>
        <w:tabs>
          <w:tab w:val="left" w:pos="0"/>
        </w:tabs>
        <w:ind w:left="180" w:hanging="180"/>
        <w:jc w:val="both"/>
        <w:rPr>
          <w:b/>
        </w:rPr>
      </w:pPr>
      <w:r>
        <w:rPr>
          <w:b/>
        </w:rPr>
        <w:t>3</w:t>
      </w:r>
      <w:r w:rsidR="007B4270" w:rsidRPr="007B4270">
        <w:rPr>
          <w:b/>
        </w:rPr>
        <w:t>.  RYSUNKI</w:t>
      </w:r>
    </w:p>
    <w:p w:rsidR="007B4270" w:rsidRPr="007B4270" w:rsidRDefault="00243E3E" w:rsidP="007B4270">
      <w:pPr>
        <w:tabs>
          <w:tab w:val="left" w:pos="360"/>
        </w:tabs>
        <w:ind w:firstLine="360"/>
        <w:jc w:val="both"/>
        <w:rPr>
          <w:szCs w:val="20"/>
        </w:rPr>
      </w:pPr>
      <w:r>
        <w:rPr>
          <w:szCs w:val="20"/>
        </w:rPr>
        <w:t>- SCHEMATY PRZEBUDOWY SIECI</w:t>
      </w:r>
      <w:r w:rsidR="007B4270" w:rsidRPr="007B4270">
        <w:rPr>
          <w:szCs w:val="20"/>
        </w:rPr>
        <w:t xml:space="preserve"> TELETECHNICZNEJ </w:t>
      </w:r>
      <w:r w:rsidR="007B4270" w:rsidRPr="007B4270">
        <w:rPr>
          <w:szCs w:val="20"/>
        </w:rPr>
        <w:tab/>
        <w:t>rys. nr 2</w:t>
      </w:r>
    </w:p>
    <w:p w:rsidR="007B4270" w:rsidRPr="007B4270" w:rsidRDefault="007B4270" w:rsidP="007B4270">
      <w:pPr>
        <w:tabs>
          <w:tab w:val="left" w:pos="360"/>
        </w:tabs>
        <w:ind w:right="-452"/>
        <w:jc w:val="both"/>
        <w:rPr>
          <w:szCs w:val="20"/>
        </w:rPr>
      </w:pPr>
      <w:r w:rsidRPr="007B4270">
        <w:rPr>
          <w:szCs w:val="20"/>
        </w:rPr>
        <w:tab/>
      </w:r>
    </w:p>
    <w:p w:rsidR="007B4270" w:rsidRPr="007B4270" w:rsidRDefault="007B4270" w:rsidP="007B4270">
      <w:pPr>
        <w:tabs>
          <w:tab w:val="left" w:pos="180"/>
          <w:tab w:val="left" w:pos="426"/>
        </w:tabs>
        <w:autoSpaceDE w:val="0"/>
        <w:autoSpaceDN w:val="0"/>
        <w:jc w:val="both"/>
        <w:rPr>
          <w:b/>
          <w:bCs/>
        </w:rPr>
      </w:pPr>
    </w:p>
    <w:p w:rsidR="007B4270" w:rsidRPr="007B4270" w:rsidRDefault="007B4270" w:rsidP="007B4270">
      <w:pPr>
        <w:spacing w:line="240" w:lineRule="auto"/>
        <w:jc w:val="both"/>
        <w:rPr>
          <w:rFonts w:cs="Arial"/>
        </w:rPr>
      </w:pPr>
    </w:p>
    <w:sectPr w:rsidR="007B4270" w:rsidRPr="007B4270" w:rsidSect="00496DDD">
      <w:headerReference w:type="default" r:id="rId11"/>
      <w:footerReference w:type="default" r:id="rId12"/>
      <w:footerReference w:type="first" r:id="rId13"/>
      <w:pgSz w:w="11906" w:h="16838"/>
      <w:pgMar w:top="1440" w:right="707" w:bottom="1440" w:left="1080" w:header="709" w:footer="379" w:gutter="0"/>
      <w:pgNumType w:start="1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1A" w:rsidRDefault="00F3571A">
      <w:pPr>
        <w:spacing w:line="240" w:lineRule="auto"/>
      </w:pPr>
      <w:r>
        <w:separator/>
      </w:r>
    </w:p>
  </w:endnote>
  <w:endnote w:type="continuationSeparator" w:id="0">
    <w:p w:rsidR="00F3571A" w:rsidRDefault="00F357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G Omega">
    <w:altName w:val="Century Gothic"/>
    <w:charset w:val="EE"/>
    <w:family w:val="swiss"/>
    <w:pitch w:val="variable"/>
    <w:sig w:usb0="00000007" w:usb1="00000000" w:usb2="00000000" w:usb3="00000000" w:csb0="000000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916243"/>
      <w:docPartObj>
        <w:docPartGallery w:val="Page Numbers (Bottom of Page)"/>
        <w:docPartUnique/>
      </w:docPartObj>
    </w:sdtPr>
    <w:sdtContent>
      <w:p w:rsidR="00AE45CE" w:rsidRDefault="00AE45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9E6">
          <w:rPr>
            <w:noProof/>
          </w:rPr>
          <w:t>6</w:t>
        </w:r>
        <w:r>
          <w:fldChar w:fldCharType="end"/>
        </w:r>
      </w:p>
    </w:sdtContent>
  </w:sdt>
  <w:p w:rsidR="00393BB9" w:rsidRDefault="00393BB9">
    <w:pPr>
      <w:pStyle w:val="Stopka"/>
      <w:pBdr>
        <w:top w:val="single" w:sz="4" w:space="1" w:color="000000"/>
      </w:pBdr>
      <w:ind w:right="360"/>
      <w:rPr>
        <w:rFonts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BB9" w:rsidRDefault="00393BB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1" allowOverlap="1" wp14:anchorId="355E1F10" wp14:editId="76DA79E2">
              <wp:simplePos x="0" y="0"/>
              <wp:positionH relativeFrom="column">
                <wp:posOffset>2590800</wp:posOffset>
              </wp:positionH>
              <wp:positionV relativeFrom="paragraph">
                <wp:posOffset>-95885</wp:posOffset>
              </wp:positionV>
              <wp:extent cx="1437640" cy="534035"/>
              <wp:effectExtent l="0" t="0" r="0" b="8255"/>
              <wp:wrapNone/>
              <wp:docPr id="8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37120" cy="53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</w:rPr>
                            <w:t>ul. Słoneczna 9</w:t>
                          </w:r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</w:rPr>
                            <w:t xml:space="preserve">34-440 Kluszkowce </w:t>
                          </w:r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</w:rPr>
                            <w:t>NIP: 735-249-40-16</w:t>
                          </w:r>
                        </w:p>
                        <w:p w:rsidR="00393BB9" w:rsidRDefault="00393BB9">
                          <w:pPr>
                            <w:pStyle w:val="Zawartoramki"/>
                            <w:jc w:val="center"/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6" o:spid="_x0000_s1028" style="position:absolute;margin-left:204pt;margin-top:-7.55pt;width:113.2pt;height:42.05pt;z-index:-50331647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" filled="f" stroked="f">
              <v:textbox>
                <w:txbxContent>
                  <w:p w:rsidR="00393BB9" w:rsidRDefault="00393BB9">
                    <w:pPr>
                      <w:pStyle w:val="Zawartoramki"/>
                      <w:spacing w:line="240" w:lineRule="auto"/>
                      <w:jc w:val="center"/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</w:rPr>
                      <w:t>ul. Słoneczna 9</w:t>
                    </w:r>
                  </w:p>
                  <w:p w:rsidR="00393BB9" w:rsidRDefault="00393BB9">
                    <w:pPr>
                      <w:pStyle w:val="Zawartoramki"/>
                      <w:spacing w:line="240" w:lineRule="auto"/>
                      <w:jc w:val="center"/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</w:rPr>
                      <w:t xml:space="preserve">34-440 Kluszkowce </w:t>
                    </w:r>
                  </w:p>
                  <w:p w:rsidR="00393BB9" w:rsidRDefault="00393BB9">
                    <w:pPr>
                      <w:pStyle w:val="Zawartoramki"/>
                      <w:spacing w:line="240" w:lineRule="auto"/>
                      <w:jc w:val="center"/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</w:rPr>
                      <w:t>NIP: 735-249-40-16</w:t>
                    </w:r>
                  </w:p>
                  <w:p w:rsidR="00393BB9" w:rsidRDefault="00393BB9">
                    <w:pPr>
                      <w:pStyle w:val="Zawartoramki"/>
                      <w:jc w:val="center"/>
                      <w:rPr>
                        <w:rFonts w:ascii="Times New Roman" w:hAnsi="Times New Roman"/>
                        <w:b/>
                        <w:color w:val="00000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3682C179" wp14:editId="514507DD">
              <wp:simplePos x="0" y="0"/>
              <wp:positionH relativeFrom="column">
                <wp:posOffset>304800</wp:posOffset>
              </wp:positionH>
              <wp:positionV relativeFrom="paragraph">
                <wp:posOffset>-115570</wp:posOffset>
              </wp:positionV>
              <wp:extent cx="1729740" cy="535940"/>
              <wp:effectExtent l="0" t="0" r="3175" b="0"/>
              <wp:wrapNone/>
              <wp:docPr id="10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29080" cy="53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93BB9" w:rsidRDefault="00393BB9">
                          <w:pPr>
                            <w:pStyle w:val="Zawartoramki"/>
                            <w:spacing w:line="240" w:lineRule="auto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</w:rPr>
                            <w:t>F.U.H. "RENOWA"</w:t>
                          </w:r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</w:rPr>
                            <w:t xml:space="preserve">Krzysztof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</w:rPr>
                            <w:t>Waniczek</w:t>
                          </w:r>
                          <w:proofErr w:type="spellEnd"/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rPr>
                              <w:rFonts w:ascii="Times New Roman" w:hAnsi="Times New Roman"/>
                              <w:b/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7" o:spid="_x0000_s1029" style="position:absolute;margin-left:24pt;margin-top:-9.1pt;width:136.2pt;height:42.2pt;z-index:-50331647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" filled="f" stroked="f">
              <v:textbox>
                <w:txbxContent>
                  <w:p w:rsidR="00393BB9" w:rsidRDefault="00393BB9">
                    <w:pPr>
                      <w:pStyle w:val="Zawartoramki"/>
                      <w:spacing w:line="240" w:lineRule="auto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</w:rPr>
                      <w:t>F.U.H. "RENOWA"</w:t>
                    </w:r>
                  </w:p>
                  <w:p w:rsidR="00393BB9" w:rsidRDefault="00393BB9">
                    <w:pPr>
                      <w:pStyle w:val="Zawartoramki"/>
                      <w:spacing w:line="240" w:lineRule="auto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Krzysztof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000000"/>
                      </w:rPr>
                      <w:t>Waniczek</w:t>
                    </w:r>
                    <w:proofErr w:type="spellEnd"/>
                  </w:p>
                  <w:p w:rsidR="00393BB9" w:rsidRDefault="00393BB9">
                    <w:pPr>
                      <w:pStyle w:val="Zawartoramki"/>
                      <w:spacing w:line="240" w:lineRule="auto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8" behindDoc="1" locked="0" layoutInCell="1" allowOverlap="1" wp14:anchorId="604B7902" wp14:editId="4A6E25C1">
              <wp:simplePos x="0" y="0"/>
              <wp:positionH relativeFrom="column">
                <wp:posOffset>4657090</wp:posOffset>
              </wp:positionH>
              <wp:positionV relativeFrom="paragraph">
                <wp:posOffset>-126365</wp:posOffset>
              </wp:positionV>
              <wp:extent cx="1722755" cy="534035"/>
              <wp:effectExtent l="0" t="0" r="0" b="8255"/>
              <wp:wrapNone/>
              <wp:docPr id="12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22240" cy="53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ascii="Times New Roman" w:hAnsi="Times New Roman"/>
                              <w:b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  <w:t>tel./fax. 18-444-6134</w:t>
                          </w:r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ascii="Times New Roman" w:hAnsi="Times New Roman"/>
                              <w:b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  <w:t xml:space="preserve">tel.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  <w:t>kom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  <w:t>. 693 468 132</w:t>
                          </w:r>
                        </w:p>
                        <w:p w:rsidR="00393BB9" w:rsidRDefault="00393BB9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ascii="Times New Roman" w:hAnsi="Times New Roman"/>
                              <w:b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  <w:t>biuro@renowa.info</w:t>
                          </w:r>
                        </w:p>
                        <w:p w:rsidR="00393BB9" w:rsidRPr="007B4270" w:rsidRDefault="00393BB9">
                          <w:pPr>
                            <w:pStyle w:val="Zawartoramki"/>
                            <w:spacing w:line="240" w:lineRule="auto"/>
                            <w:rPr>
                              <w:rFonts w:ascii="Times New Roman" w:hAnsi="Times New Roman"/>
                              <w:b/>
                              <w:color w:val="00000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0" o:spid="_x0000_s1030" style="position:absolute;margin-left:366.7pt;margin-top:-9.95pt;width:135.65pt;height:42.05pt;z-index:-5033164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" filled="f" stroked="f">
              <v:textbox>
                <w:txbxContent>
                  <w:p w:rsidR="00393BB9" w:rsidRDefault="00393BB9">
                    <w:pPr>
                      <w:pStyle w:val="Zawartoramki"/>
                      <w:spacing w:line="240" w:lineRule="auto"/>
                      <w:jc w:val="right"/>
                      <w:rPr>
                        <w:rFonts w:ascii="Times New Roman" w:hAnsi="Times New Roman"/>
                        <w:b/>
                        <w:szCs w:val="20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  <w:t>tel./fax. 18-444-6134</w:t>
                    </w:r>
                  </w:p>
                  <w:p w:rsidR="00393BB9" w:rsidRDefault="00393BB9">
                    <w:pPr>
                      <w:pStyle w:val="Zawartoramki"/>
                      <w:spacing w:line="240" w:lineRule="auto"/>
                      <w:jc w:val="right"/>
                      <w:rPr>
                        <w:rFonts w:ascii="Times New Roman" w:hAnsi="Times New Roman"/>
                        <w:b/>
                        <w:szCs w:val="20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  <w:t xml:space="preserve">tel.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  <w:t>kom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  <w:t>. 693 468 132</w:t>
                    </w:r>
                  </w:p>
                  <w:p w:rsidR="00393BB9" w:rsidRDefault="00393BB9">
                    <w:pPr>
                      <w:pStyle w:val="Zawartoramki"/>
                      <w:spacing w:line="240" w:lineRule="auto"/>
                      <w:jc w:val="right"/>
                      <w:rPr>
                        <w:rFonts w:ascii="Times New Roman" w:hAnsi="Times New Roman"/>
                        <w:b/>
                        <w:szCs w:val="20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  <w:t>biuro@renowa.info</w:t>
                    </w:r>
                  </w:p>
                  <w:p w:rsidR="00393BB9" w:rsidRPr="007B4270" w:rsidRDefault="00393BB9">
                    <w:pPr>
                      <w:pStyle w:val="Zawartoramki"/>
                      <w:spacing w:line="240" w:lineRule="auto"/>
                      <w:rPr>
                        <w:rFonts w:ascii="Times New Roman" w:hAnsi="Times New Roman"/>
                        <w:b/>
                        <w:color w:val="000000"/>
                        <w:szCs w:val="20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1A" w:rsidRDefault="00F3571A">
      <w:pPr>
        <w:spacing w:line="240" w:lineRule="auto"/>
      </w:pPr>
      <w:r>
        <w:separator/>
      </w:r>
    </w:p>
  </w:footnote>
  <w:footnote w:type="continuationSeparator" w:id="0">
    <w:p w:rsidR="00F3571A" w:rsidRDefault="00F357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BB9" w:rsidRPr="00713EF7" w:rsidRDefault="00F3571A">
    <w:pPr>
      <w:pStyle w:val="Nagwek"/>
      <w:pBdr>
        <w:bottom w:val="single" w:sz="6" w:space="1" w:color="000000"/>
      </w:pBdr>
      <w:jc w:val="center"/>
      <w:rPr>
        <w:color w:val="808080" w:themeColor="background1" w:themeShade="80"/>
        <w:sz w:val="16"/>
      </w:rPr>
    </w:pPr>
    <w:sdt>
      <w:sdtPr>
        <w:rPr>
          <w:color w:val="808080" w:themeColor="background1" w:themeShade="80"/>
        </w:rPr>
        <w:alias w:val="Temat"/>
        <w:id w:val="835032485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AE45CE">
          <w:rPr>
            <w:color w:val="808080" w:themeColor="background1" w:themeShade="80"/>
          </w:rPr>
          <w:t>Budowa kładki pieszo-rowerowej na potoku Moszczeniczanka w miejscowości       Stary Sącz    – przebudowa sieci teletechnicznej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2">
    <w:nsid w:val="00000006"/>
    <w:multiLevelType w:val="singleLevel"/>
    <w:tmpl w:val="00000006"/>
    <w:name w:val="WW8Num10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13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5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">
    <w:nsid w:val="0000000C"/>
    <w:multiLevelType w:val="singleLevel"/>
    <w:tmpl w:val="0000000C"/>
    <w:name w:val="WW8Num21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7">
    <w:nsid w:val="00000010"/>
    <w:multiLevelType w:val="single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8">
    <w:nsid w:val="00000016"/>
    <w:multiLevelType w:val="singleLevel"/>
    <w:tmpl w:val="00000016"/>
    <w:name w:val="WW8Num35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9">
    <w:nsid w:val="00000018"/>
    <w:multiLevelType w:val="singleLevel"/>
    <w:tmpl w:val="00000018"/>
    <w:name w:val="WW8Num37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0">
    <w:nsid w:val="0000001B"/>
    <w:multiLevelType w:val="singleLevel"/>
    <w:tmpl w:val="0000001B"/>
    <w:name w:val="WW8Num42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1">
    <w:nsid w:val="0000001C"/>
    <w:multiLevelType w:val="singleLevel"/>
    <w:tmpl w:val="0000001C"/>
    <w:name w:val="WW8Num43"/>
    <w:lvl w:ilvl="0">
      <w:start w:val="1"/>
      <w:numFmt w:val="bullet"/>
      <w:lvlText w:val=""/>
      <w:lvlJc w:val="left"/>
      <w:pPr>
        <w:tabs>
          <w:tab w:val="num" w:pos="360"/>
        </w:tabs>
        <w:ind w:left="360" w:hanging="360"/>
      </w:pPr>
      <w:rPr>
        <w:rFonts w:ascii="Monotype Sorts" w:hAnsi="Monotype Sorts"/>
        <w:b/>
        <w:i w:val="0"/>
        <w:sz w:val="32"/>
      </w:rPr>
    </w:lvl>
  </w:abstractNum>
  <w:abstractNum w:abstractNumId="12">
    <w:nsid w:val="0000001F"/>
    <w:multiLevelType w:val="singleLevel"/>
    <w:tmpl w:val="0000001F"/>
    <w:name w:val="WW8Num47"/>
    <w:lvl w:ilvl="0">
      <w:start w:val="1"/>
      <w:numFmt w:val="bullet"/>
      <w:lvlText w:val=""/>
      <w:lvlJc w:val="left"/>
      <w:pPr>
        <w:tabs>
          <w:tab w:val="num" w:pos="360"/>
        </w:tabs>
        <w:ind w:left="360" w:hanging="360"/>
      </w:pPr>
      <w:rPr>
        <w:rFonts w:ascii="Monotype Sorts" w:hAnsi="Monotype Sorts"/>
        <w:b/>
        <w:i w:val="0"/>
        <w:sz w:val="32"/>
      </w:rPr>
    </w:lvl>
  </w:abstractNum>
  <w:abstractNum w:abstractNumId="13">
    <w:nsid w:val="00000020"/>
    <w:multiLevelType w:val="singleLevel"/>
    <w:tmpl w:val="00000020"/>
    <w:name w:val="WW8Num48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14">
    <w:nsid w:val="00000025"/>
    <w:multiLevelType w:val="singleLevel"/>
    <w:tmpl w:val="00000025"/>
    <w:name w:val="WW8Num54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5">
    <w:nsid w:val="00000027"/>
    <w:multiLevelType w:val="singleLevel"/>
    <w:tmpl w:val="00000027"/>
    <w:name w:val="WW8Num57"/>
    <w:lvl w:ilvl="0">
      <w:start w:val="1"/>
      <w:numFmt w:val="bullet"/>
      <w:lvlText w:val="‼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 w:val="0"/>
        <w:vanish w:val="0"/>
        <w:sz w:val="52"/>
        <w:vertAlign w:val="superscript"/>
      </w:rPr>
    </w:lvl>
  </w:abstractNum>
  <w:abstractNum w:abstractNumId="16">
    <w:nsid w:val="0000002A"/>
    <w:multiLevelType w:val="singleLevel"/>
    <w:tmpl w:val="0000002A"/>
    <w:name w:val="WW8Num60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7">
    <w:nsid w:val="0000002C"/>
    <w:multiLevelType w:val="singleLevel"/>
    <w:tmpl w:val="0000002C"/>
    <w:name w:val="WW8Num63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8">
    <w:nsid w:val="12184C8A"/>
    <w:multiLevelType w:val="hybridMultilevel"/>
    <w:tmpl w:val="2E3E8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17F357D"/>
    <w:multiLevelType w:val="hybridMultilevel"/>
    <w:tmpl w:val="440CCC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24016C58"/>
    <w:multiLevelType w:val="multilevel"/>
    <w:tmpl w:val="6AFE2C6E"/>
    <w:lvl w:ilvl="0">
      <w:start w:val="1"/>
      <w:numFmt w:val="decimal"/>
      <w:pStyle w:val="Nagwek1"/>
      <w:lvlText w:val="%1."/>
      <w:lvlJc w:val="left"/>
      <w:pPr>
        <w:ind w:left="862" w:hanging="360"/>
      </w:pPr>
    </w:lvl>
    <w:lvl w:ilvl="1">
      <w:start w:val="1"/>
      <w:numFmt w:val="decimal"/>
      <w:pStyle w:val="Nagwek2"/>
      <w:lvlText w:val="%1.%2."/>
      <w:lvlJc w:val="left"/>
      <w:pPr>
        <w:ind w:left="720" w:hanging="72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Nagwek4"/>
      <w:lvlText w:val="%1.%2.%4"/>
      <w:lvlJc w:val="left"/>
      <w:pPr>
        <w:ind w:left="1080" w:hanging="108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2C602756"/>
    <w:multiLevelType w:val="multilevel"/>
    <w:tmpl w:val="233642F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1185"/>
        </w:tabs>
        <w:ind w:left="1185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/>
      </w:rPr>
    </w:lvl>
  </w:abstractNum>
  <w:abstractNum w:abstractNumId="22">
    <w:nsid w:val="45FA4580"/>
    <w:multiLevelType w:val="multilevel"/>
    <w:tmpl w:val="A82E923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b/>
      </w:rPr>
    </w:lvl>
  </w:abstractNum>
  <w:abstractNum w:abstractNumId="23">
    <w:nsid w:val="46946A91"/>
    <w:multiLevelType w:val="hybridMultilevel"/>
    <w:tmpl w:val="FA3A48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884A8A"/>
    <w:multiLevelType w:val="multilevel"/>
    <w:tmpl w:val="A8C2C4D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/>
      </w:rPr>
    </w:lvl>
  </w:abstractNum>
  <w:abstractNum w:abstractNumId="25">
    <w:nsid w:val="6FED36EC"/>
    <w:multiLevelType w:val="multilevel"/>
    <w:tmpl w:val="6A8292B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24"/>
  </w:num>
  <w:num w:numId="5">
    <w:abstractNumId w:val="25"/>
  </w:num>
  <w:num w:numId="6">
    <w:abstractNumId w:val="22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60C"/>
    <w:rsid w:val="00017643"/>
    <w:rsid w:val="001C439E"/>
    <w:rsid w:val="00243E3E"/>
    <w:rsid w:val="002E7872"/>
    <w:rsid w:val="00323291"/>
    <w:rsid w:val="00361DD4"/>
    <w:rsid w:val="00393BB9"/>
    <w:rsid w:val="003C260D"/>
    <w:rsid w:val="003D760C"/>
    <w:rsid w:val="003E217F"/>
    <w:rsid w:val="00496DDD"/>
    <w:rsid w:val="0051177E"/>
    <w:rsid w:val="00515A3D"/>
    <w:rsid w:val="005542A1"/>
    <w:rsid w:val="00590F2D"/>
    <w:rsid w:val="005B4976"/>
    <w:rsid w:val="005B4E02"/>
    <w:rsid w:val="006C1BC6"/>
    <w:rsid w:val="00702940"/>
    <w:rsid w:val="00713EF7"/>
    <w:rsid w:val="00724CFF"/>
    <w:rsid w:val="00741FCE"/>
    <w:rsid w:val="007B4270"/>
    <w:rsid w:val="007C2450"/>
    <w:rsid w:val="00834D55"/>
    <w:rsid w:val="00846806"/>
    <w:rsid w:val="009A171A"/>
    <w:rsid w:val="00AE45CE"/>
    <w:rsid w:val="00BF06D5"/>
    <w:rsid w:val="00BF39E6"/>
    <w:rsid w:val="00C371BD"/>
    <w:rsid w:val="00C77407"/>
    <w:rsid w:val="00CE1385"/>
    <w:rsid w:val="00D66B96"/>
    <w:rsid w:val="00E46514"/>
    <w:rsid w:val="00ED4509"/>
    <w:rsid w:val="00F3571A"/>
    <w:rsid w:val="00F7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34A"/>
    <w:pPr>
      <w:spacing w:line="360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355468"/>
    <w:pPr>
      <w:keepNext/>
      <w:numPr>
        <w:numId w:val="1"/>
      </w:numPr>
      <w:jc w:val="center"/>
      <w:outlineLvl w:val="0"/>
    </w:pPr>
    <w:rPr>
      <w:rFonts w:cs="Arial"/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qFormat/>
    <w:rsid w:val="009B115B"/>
    <w:pPr>
      <w:keepNext/>
      <w:numPr>
        <w:ilvl w:val="1"/>
        <w:numId w:val="1"/>
      </w:numPr>
      <w:jc w:val="both"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autoRedefine/>
    <w:qFormat/>
    <w:rsid w:val="000D4902"/>
    <w:pPr>
      <w:keepNext/>
      <w:tabs>
        <w:tab w:val="left" w:pos="395"/>
      </w:tabs>
      <w:ind w:left="1191" w:hanging="1191"/>
      <w:jc w:val="both"/>
      <w:outlineLvl w:val="2"/>
    </w:pPr>
    <w:rPr>
      <w:rFonts w:cs="Arial"/>
      <w:b/>
    </w:rPr>
  </w:style>
  <w:style w:type="paragraph" w:styleId="Nagwek4">
    <w:name w:val="heading 4"/>
    <w:basedOn w:val="Normalny"/>
    <w:next w:val="Normalny"/>
    <w:link w:val="Nagwek4Znak"/>
    <w:qFormat/>
    <w:rsid w:val="00216463"/>
    <w:pPr>
      <w:keepNext/>
      <w:numPr>
        <w:ilvl w:val="3"/>
        <w:numId w:val="1"/>
      </w:numPr>
      <w:jc w:val="both"/>
      <w:outlineLvl w:val="3"/>
    </w:pPr>
    <w:rPr>
      <w:rFonts w:cs="Arial"/>
      <w:b/>
      <w:bCs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3F526F"/>
    <w:pPr>
      <w:keepNext/>
      <w:keepLines/>
      <w:spacing w:before="20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nhideWhenUsed/>
    <w:qFormat/>
    <w:rsid w:val="009E25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3C6719"/>
    <w:pPr>
      <w:jc w:val="center"/>
      <w:outlineLvl w:val="6"/>
    </w:pPr>
    <w:rPr>
      <w:rFonts w:cs="Arial"/>
      <w:b/>
      <w:sz w:val="32"/>
      <w:szCs w:val="32"/>
    </w:rPr>
  </w:style>
  <w:style w:type="paragraph" w:styleId="Nagwek8">
    <w:name w:val="heading 8"/>
    <w:basedOn w:val="Normalny"/>
    <w:next w:val="Normalny"/>
    <w:link w:val="Nagwek8Znak"/>
    <w:unhideWhenUsed/>
    <w:qFormat/>
    <w:rsid w:val="009E2545"/>
    <w:pPr>
      <w:keepNext/>
      <w:keepLines/>
      <w:spacing w:before="200"/>
      <w:outlineLvl w:val="7"/>
    </w:pPr>
    <w:rPr>
      <w:rFonts w:eastAsiaTheme="majorEastAsia" w:cstheme="majorBidi"/>
      <w:b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autoRedefine/>
    <w:qFormat/>
    <w:rsid w:val="00B35FC9"/>
    <w:pPr>
      <w:spacing w:line="240" w:lineRule="auto"/>
      <w:ind w:left="709"/>
      <w:jc w:val="center"/>
      <w:outlineLvl w:val="8"/>
    </w:pPr>
    <w:rPr>
      <w:rFonts w:cs="Arial"/>
      <w:b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244EDC"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096299"/>
    <w:rPr>
      <w:rFonts w:ascii="Arial" w:hAnsi="Arial" w:cs="Arial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E3810"/>
    <w:rPr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E3810"/>
    <w:rPr>
      <w:b/>
      <w:bCs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E3810"/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33063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sid w:val="009B115B"/>
    <w:rPr>
      <w:rFonts w:ascii="Arial" w:hAnsi="Arial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qFormat/>
    <w:rsid w:val="00355468"/>
    <w:rPr>
      <w:rFonts w:ascii="Arial" w:hAnsi="Arial" w:cs="Arial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qFormat/>
    <w:rsid w:val="000D4902"/>
    <w:rPr>
      <w:rFonts w:ascii="Arial" w:hAnsi="Arial" w:cs="Arial"/>
      <w:b/>
      <w:szCs w:val="24"/>
    </w:rPr>
  </w:style>
  <w:style w:type="character" w:customStyle="1" w:styleId="Nagwek4Znak">
    <w:name w:val="Nagłówek 4 Znak"/>
    <w:basedOn w:val="Domylnaczcionkaakapitu"/>
    <w:link w:val="Nagwek4"/>
    <w:qFormat/>
    <w:rsid w:val="00216463"/>
    <w:rPr>
      <w:rFonts w:ascii="Arial" w:hAnsi="Arial" w:cs="Arial"/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C13D99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qFormat/>
    <w:rsid w:val="00C13D99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C13D9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B5594"/>
    <w:rPr>
      <w:rFonts w:ascii="Arial" w:hAnsi="Arial"/>
      <w:i/>
      <w:iCs/>
      <w:color w:val="000000"/>
      <w:szCs w:val="24"/>
    </w:rPr>
  </w:style>
  <w:style w:type="character" w:styleId="Wyrnienieintensywne">
    <w:name w:val="Intense Emphasis"/>
    <w:basedOn w:val="Domylnaczcionkaakapitu"/>
    <w:uiPriority w:val="21"/>
    <w:qFormat/>
    <w:rsid w:val="00FB5594"/>
    <w:rPr>
      <w:rFonts w:ascii="Arial" w:hAnsi="Arial"/>
      <w:bCs/>
      <w:iCs/>
      <w:color w:val="auto"/>
      <w:sz w:val="20"/>
    </w:rPr>
  </w:style>
  <w:style w:type="character" w:styleId="Pogrubienie">
    <w:name w:val="Strong"/>
    <w:basedOn w:val="Domylnaczcionkaakapitu"/>
    <w:qFormat/>
    <w:rsid w:val="006E327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03DE4"/>
    <w:rPr>
      <w:rFonts w:ascii="Arial" w:hAnsi="Aria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403DE4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A0AD7"/>
    <w:rPr>
      <w:rFonts w:ascii="Arial" w:hAnsi="Arial"/>
      <w:szCs w:val="24"/>
    </w:rPr>
  </w:style>
  <w:style w:type="character" w:customStyle="1" w:styleId="apple-converted-space">
    <w:name w:val="apple-converted-space"/>
    <w:qFormat/>
    <w:rsid w:val="00E47976"/>
  </w:style>
  <w:style w:type="character" w:customStyle="1" w:styleId="apple-style-span">
    <w:name w:val="apple-style-span"/>
    <w:qFormat/>
    <w:rsid w:val="00E47976"/>
  </w:style>
  <w:style w:type="character" w:customStyle="1" w:styleId="st">
    <w:name w:val="st"/>
    <w:qFormat/>
    <w:rsid w:val="00E47976"/>
  </w:style>
  <w:style w:type="character" w:styleId="Numerwiersza">
    <w:name w:val="line number"/>
    <w:basedOn w:val="Domylnaczcionkaakapitu"/>
    <w:qFormat/>
    <w:rsid w:val="000E2707"/>
  </w:style>
  <w:style w:type="character" w:customStyle="1" w:styleId="FontStyle15">
    <w:name w:val="Font Style15"/>
    <w:basedOn w:val="Domylnaczcionkaakapitu"/>
    <w:uiPriority w:val="99"/>
    <w:qFormat/>
    <w:rsid w:val="00A42EAF"/>
    <w:rPr>
      <w:rFonts w:ascii="Times New Roman" w:hAnsi="Times New Roman" w:cs="Times New Roman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qFormat/>
    <w:rsid w:val="003F526F"/>
    <w:rPr>
      <w:rFonts w:ascii="Arial" w:eastAsiaTheme="majorEastAsia" w:hAnsi="Arial" w:cstheme="majorBidi"/>
      <w:b/>
      <w:szCs w:val="24"/>
    </w:rPr>
  </w:style>
  <w:style w:type="character" w:customStyle="1" w:styleId="Nagwek8Znak">
    <w:name w:val="Nagłówek 8 Znak"/>
    <w:basedOn w:val="Domylnaczcionkaakapitu"/>
    <w:link w:val="Nagwek8"/>
    <w:qFormat/>
    <w:rsid w:val="009E2545"/>
    <w:rPr>
      <w:rFonts w:ascii="Arial" w:eastAsiaTheme="majorEastAsia" w:hAnsi="Arial" w:cstheme="majorBidi"/>
      <w:b/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qFormat/>
    <w:rsid w:val="009E2545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FontStyle49">
    <w:name w:val="Font Style49"/>
    <w:basedOn w:val="Domylnaczcionkaakapitu"/>
    <w:uiPriority w:val="99"/>
    <w:qFormat/>
    <w:rsid w:val="005912B8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basedOn w:val="Domylnaczcionkaakapitu"/>
    <w:uiPriority w:val="99"/>
    <w:qFormat/>
    <w:rsid w:val="005912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Domylnaczcionkaakapitu"/>
    <w:uiPriority w:val="99"/>
    <w:qFormat/>
    <w:rsid w:val="00FE5B5E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20">
    <w:name w:val="Font Style20"/>
    <w:basedOn w:val="Domylnaczcionkaakapitu"/>
    <w:uiPriority w:val="99"/>
    <w:qFormat/>
    <w:rsid w:val="00FE5B5E"/>
    <w:rPr>
      <w:rFonts w:ascii="MS Reference Sans Serif" w:hAnsi="MS Reference Sans Serif" w:cs="MS Reference Sans Serif"/>
      <w:sz w:val="14"/>
      <w:szCs w:val="14"/>
    </w:rPr>
  </w:style>
  <w:style w:type="character" w:styleId="Odwoaniedokomentarza">
    <w:name w:val="annotation reference"/>
    <w:basedOn w:val="Domylnaczcionkaakapitu"/>
    <w:uiPriority w:val="99"/>
    <w:qFormat/>
    <w:rsid w:val="005153A2"/>
    <w:rPr>
      <w:sz w:val="16"/>
      <w:szCs w:val="16"/>
    </w:rPr>
  </w:style>
  <w:style w:type="character" w:customStyle="1" w:styleId="FontStyle27">
    <w:name w:val="Font Style27"/>
    <w:basedOn w:val="Domylnaczcionkaakapitu"/>
    <w:uiPriority w:val="99"/>
    <w:qFormat/>
    <w:rsid w:val="006E11F3"/>
    <w:rPr>
      <w:rFonts w:ascii="Arial Unicode MS" w:eastAsia="Arial Unicode MS" w:hAnsi="Arial Unicode MS" w:cs="Arial Unicode MS"/>
      <w:b/>
      <w:bCs/>
      <w:sz w:val="18"/>
      <w:szCs w:val="18"/>
    </w:rPr>
  </w:style>
  <w:style w:type="character" w:customStyle="1" w:styleId="FontStyle29">
    <w:name w:val="Font Style29"/>
    <w:basedOn w:val="Domylnaczcionkaakapitu"/>
    <w:uiPriority w:val="99"/>
    <w:qFormat/>
    <w:rsid w:val="006E11F3"/>
    <w:rPr>
      <w:rFonts w:ascii="Arial Unicode MS" w:eastAsia="Arial Unicode MS" w:hAnsi="Arial Unicode MS" w:cs="Arial Unicode MS"/>
      <w:sz w:val="18"/>
      <w:szCs w:val="18"/>
    </w:rPr>
  </w:style>
  <w:style w:type="character" w:customStyle="1" w:styleId="FontStyle24">
    <w:name w:val="Font Style24"/>
    <w:basedOn w:val="Domylnaczcionkaakapitu"/>
    <w:uiPriority w:val="99"/>
    <w:qFormat/>
    <w:rsid w:val="00F7333E"/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qFormat/>
    <w:rsid w:val="00DB482F"/>
    <w:rPr>
      <w:rFonts w:ascii="Arial" w:hAnsi="Arial"/>
      <w:sz w:val="22"/>
      <w:szCs w:val="24"/>
    </w:rPr>
  </w:style>
  <w:style w:type="character" w:customStyle="1" w:styleId="FontStyle23">
    <w:name w:val="Font Style23"/>
    <w:basedOn w:val="Domylnaczcionkaakapitu"/>
    <w:uiPriority w:val="99"/>
    <w:qFormat/>
    <w:rsid w:val="0042007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5">
    <w:name w:val="Font Style25"/>
    <w:basedOn w:val="Domylnaczcionkaakapitu"/>
    <w:uiPriority w:val="99"/>
    <w:qFormat/>
    <w:rsid w:val="00420079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420079"/>
    <w:rPr>
      <w:rFonts w:ascii="Arial" w:hAnsi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semiHidden/>
    <w:unhideWhenUsed/>
    <w:qFormat/>
    <w:rsid w:val="00420079"/>
    <w:rPr>
      <w:vertAlign w:val="superscript"/>
    </w:rPr>
  </w:style>
  <w:style w:type="character" w:customStyle="1" w:styleId="ZwrotgrzecznociowyZnak">
    <w:name w:val="Zwrot grzecznościowy Znak"/>
    <w:basedOn w:val="Domylnaczcionkaakapitu"/>
    <w:link w:val="Zwrotgrzecznociowy"/>
    <w:qFormat/>
    <w:rsid w:val="003B6B5F"/>
    <w:rPr>
      <w:rFonts w:ascii="Arial" w:hAnsi="Arial"/>
      <w:szCs w:val="24"/>
    </w:rPr>
  </w:style>
  <w:style w:type="character" w:customStyle="1" w:styleId="FontStyle11">
    <w:name w:val="Font Style11"/>
    <w:basedOn w:val="Domylnaczcionkaakapitu"/>
    <w:uiPriority w:val="99"/>
    <w:qFormat/>
    <w:rsid w:val="00705ADA"/>
    <w:rPr>
      <w:rFonts w:ascii="Calibri" w:hAnsi="Calibri" w:cs="Calibri"/>
      <w:sz w:val="20"/>
      <w:szCs w:val="20"/>
    </w:rPr>
  </w:style>
  <w:style w:type="character" w:customStyle="1" w:styleId="FontStyle14">
    <w:name w:val="Font Style14"/>
    <w:basedOn w:val="Domylnaczcionkaakapitu"/>
    <w:uiPriority w:val="99"/>
    <w:qFormat/>
    <w:rsid w:val="00705ADA"/>
    <w:rPr>
      <w:rFonts w:ascii="Garamond" w:hAnsi="Garamond" w:cs="Garamond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F0C78"/>
    <w:rPr>
      <w:color w:val="808080"/>
    </w:rPr>
  </w:style>
  <w:style w:type="character" w:customStyle="1" w:styleId="item-fieldvalue">
    <w:name w:val="item-fieldvalue"/>
    <w:basedOn w:val="Domylnaczcionkaakapitu"/>
    <w:qFormat/>
    <w:rsid w:val="00FA3AAB"/>
  </w:style>
  <w:style w:type="character" w:customStyle="1" w:styleId="h2">
    <w:name w:val="h2"/>
    <w:basedOn w:val="Domylnaczcionkaakapitu"/>
    <w:qFormat/>
    <w:rsid w:val="001C44A2"/>
  </w:style>
  <w:style w:type="character" w:customStyle="1" w:styleId="h1">
    <w:name w:val="h1"/>
    <w:basedOn w:val="Domylnaczcionkaakapitu"/>
    <w:qFormat/>
    <w:rsid w:val="001C44A2"/>
  </w:style>
  <w:style w:type="character" w:customStyle="1" w:styleId="TekstpodstawowywcityZnak1">
    <w:name w:val="Tekst podstawowy wcięty Znak1"/>
    <w:basedOn w:val="TekstpodstawowyZnak"/>
    <w:link w:val="Tekstpodstawowywcity"/>
    <w:qFormat/>
    <w:rsid w:val="00171E4E"/>
    <w:rPr>
      <w:rFonts w:ascii="Arial" w:hAnsi="Arial"/>
      <w:sz w:val="22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171E4E"/>
    <w:rPr>
      <w:rFonts w:ascii="Arial" w:hAnsi="Arial"/>
      <w:sz w:val="22"/>
      <w:szCs w:val="24"/>
    </w:rPr>
  </w:style>
  <w:style w:type="character" w:customStyle="1" w:styleId="FontStyle46">
    <w:name w:val="Font Style46"/>
    <w:uiPriority w:val="99"/>
    <w:qFormat/>
    <w:rsid w:val="005D6308"/>
    <w:rPr>
      <w:rFonts w:ascii="Arial" w:hAnsi="Arial" w:cs="Arial"/>
      <w:sz w:val="18"/>
      <w:szCs w:val="18"/>
    </w:rPr>
  </w:style>
  <w:style w:type="character" w:customStyle="1" w:styleId="ListLabel1">
    <w:name w:val="ListLabel 1"/>
    <w:qFormat/>
    <w:rPr>
      <w:b/>
      <w:color w:val="auto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b/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b/>
      <w:color w:val="auto"/>
    </w:rPr>
  </w:style>
  <w:style w:type="character" w:customStyle="1" w:styleId="ListLabel43">
    <w:name w:val="ListLabel 43"/>
    <w:qFormat/>
    <w:rPr>
      <w:rFonts w:eastAsia="StarSymbol"/>
      <w:b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Times New Roman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eastAsia="StarSymbol"/>
      <w:b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  <w:b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czeindeksu">
    <w:name w:val="Łącze indeksu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  <w:b w:val="0"/>
      <w:sz w:val="20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b/>
      <w:color w:val="auto"/>
    </w:rPr>
  </w:style>
  <w:style w:type="character" w:customStyle="1" w:styleId="ListLabel160">
    <w:name w:val="ListLabel 160"/>
    <w:qFormat/>
    <w:rPr>
      <w:rFonts w:cs="Symbol"/>
      <w:color w:val="auto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b/>
      <w:color w:val="auto"/>
    </w:rPr>
  </w:style>
  <w:style w:type="character" w:customStyle="1" w:styleId="ListLabel169">
    <w:name w:val="ListLabel 169"/>
    <w:qFormat/>
    <w:rPr>
      <w:rFonts w:cs="StarSymbol"/>
      <w:b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Courier New"/>
      <w:b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rFonts w:cs="Symbol"/>
      <w:sz w:val="20"/>
    </w:rPr>
  </w:style>
  <w:style w:type="character" w:customStyle="1" w:styleId="ListLabel251">
    <w:name w:val="ListLabel 251"/>
    <w:qFormat/>
    <w:rPr>
      <w:rFonts w:cs="Courier New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Courier New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Courier New"/>
    </w:rPr>
  </w:style>
  <w:style w:type="character" w:customStyle="1" w:styleId="ListLabel258">
    <w:name w:val="ListLabel 258"/>
    <w:qFormat/>
    <w:rPr>
      <w:rFonts w:cs="Wingdings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Courier New"/>
    </w:rPr>
  </w:style>
  <w:style w:type="character" w:customStyle="1" w:styleId="ListLabel264">
    <w:name w:val="ListLabel 264"/>
    <w:qFormat/>
    <w:rPr>
      <w:rFonts w:cs="Wingdings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Courier New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Courier New"/>
    </w:rPr>
  </w:style>
  <w:style w:type="character" w:customStyle="1" w:styleId="ListLabel270">
    <w:name w:val="ListLabel 270"/>
    <w:qFormat/>
    <w:rPr>
      <w:rFonts w:cs="Wingdings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Courier New"/>
    </w:rPr>
  </w:style>
  <w:style w:type="character" w:customStyle="1" w:styleId="ListLabel273">
    <w:name w:val="ListLabel 273"/>
    <w:qFormat/>
    <w:rPr>
      <w:rFonts w:cs="Wingdings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Wingdings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Courier New"/>
    </w:rPr>
  </w:style>
  <w:style w:type="character" w:customStyle="1" w:styleId="ListLabel279">
    <w:name w:val="ListLabel 279"/>
    <w:qFormat/>
    <w:rPr>
      <w:rFonts w:cs="Wingdings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Courier New"/>
    </w:rPr>
  </w:style>
  <w:style w:type="character" w:customStyle="1" w:styleId="ListLabel282">
    <w:name w:val="ListLabel 282"/>
    <w:qFormat/>
    <w:rPr>
      <w:rFonts w:cs="Wingdings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Times New Roman"/>
      <w:b w:val="0"/>
      <w:sz w:val="20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b/>
      <w:color w:val="auto"/>
    </w:rPr>
  </w:style>
  <w:style w:type="character" w:customStyle="1" w:styleId="ListLabel324">
    <w:name w:val="ListLabel 324"/>
    <w:qFormat/>
    <w:rPr>
      <w:rFonts w:cs="Symbol"/>
      <w:color w:val="auto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rFonts w:cs="Courier New"/>
    </w:rPr>
  </w:style>
  <w:style w:type="character" w:customStyle="1" w:styleId="ListLabel331">
    <w:name w:val="ListLabel 331"/>
    <w:qFormat/>
    <w:rPr>
      <w:rFonts w:cs="Wingdings"/>
    </w:rPr>
  </w:style>
  <w:style w:type="character" w:customStyle="1" w:styleId="ListLabel332">
    <w:name w:val="ListLabel 332"/>
    <w:qFormat/>
    <w:rPr>
      <w:b/>
      <w:color w:val="auto"/>
    </w:rPr>
  </w:style>
  <w:style w:type="character" w:customStyle="1" w:styleId="ListLabel333">
    <w:name w:val="ListLabel 333"/>
    <w:qFormat/>
    <w:rPr>
      <w:rFonts w:cs="StarSymbol"/>
      <w:b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Courier New"/>
      <w:b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  <w:sz w:val="20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</w:rPr>
  </w:style>
  <w:style w:type="character" w:customStyle="1" w:styleId="ListLabel457">
    <w:name w:val="ListLabel 457"/>
    <w:qFormat/>
    <w:rPr>
      <w:rFonts w:cs="Courier New"/>
    </w:rPr>
  </w:style>
  <w:style w:type="character" w:customStyle="1" w:styleId="ListLabel458">
    <w:name w:val="ListLabel 458"/>
    <w:qFormat/>
    <w:rPr>
      <w:rFonts w:cs="Wingdings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Courier New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Courier New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Times New Roman"/>
      <w:b w:val="0"/>
      <w:sz w:val="20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Courier New"/>
    </w:rPr>
  </w:style>
  <w:style w:type="character" w:customStyle="1" w:styleId="ListLabel471">
    <w:name w:val="ListLabel 471"/>
    <w:qFormat/>
    <w:rPr>
      <w:rFonts w:cs="Wingdings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Courier New"/>
    </w:rPr>
  </w:style>
  <w:style w:type="character" w:customStyle="1" w:styleId="ListLabel474">
    <w:name w:val="ListLabel 474"/>
    <w:qFormat/>
    <w:rPr>
      <w:rFonts w:cs="Wingdings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Courier New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b/>
      <w:color w:val="auto"/>
    </w:rPr>
  </w:style>
  <w:style w:type="character" w:customStyle="1" w:styleId="ListLabel488">
    <w:name w:val="ListLabel 488"/>
    <w:qFormat/>
    <w:rPr>
      <w:rFonts w:cs="Symbol"/>
      <w:color w:val="auto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b/>
      <w:color w:val="auto"/>
    </w:rPr>
  </w:style>
  <w:style w:type="character" w:customStyle="1" w:styleId="ListLabel497">
    <w:name w:val="ListLabel 497"/>
    <w:qFormat/>
    <w:rPr>
      <w:rFonts w:cs="StarSymbol"/>
      <w:b/>
    </w:rPr>
  </w:style>
  <w:style w:type="character" w:customStyle="1" w:styleId="ListLabel498">
    <w:name w:val="ListLabel 498"/>
    <w:qFormat/>
    <w:rPr>
      <w:rFonts w:cs="Courier New"/>
    </w:rPr>
  </w:style>
  <w:style w:type="character" w:customStyle="1" w:styleId="ListLabel499">
    <w:name w:val="ListLabel 499"/>
    <w:qFormat/>
    <w:rPr>
      <w:rFonts w:cs="Wingdings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Courier New"/>
    </w:rPr>
  </w:style>
  <w:style w:type="character" w:customStyle="1" w:styleId="ListLabel502">
    <w:name w:val="ListLabel 502"/>
    <w:qFormat/>
    <w:rPr>
      <w:rFonts w:cs="Wingdings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Courier New"/>
    </w:rPr>
  </w:style>
  <w:style w:type="character" w:customStyle="1" w:styleId="ListLabel505">
    <w:name w:val="ListLabel 505"/>
    <w:qFormat/>
    <w:rPr>
      <w:rFonts w:cs="Wingdings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Courier New"/>
    </w:rPr>
  </w:style>
  <w:style w:type="character" w:customStyle="1" w:styleId="ListLabel508">
    <w:name w:val="ListLabel 508"/>
    <w:qFormat/>
    <w:rPr>
      <w:rFonts w:cs="Wingdings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Courier New"/>
    </w:rPr>
  </w:style>
  <w:style w:type="character" w:customStyle="1" w:styleId="ListLabel511">
    <w:name w:val="ListLabel 511"/>
    <w:qFormat/>
    <w:rPr>
      <w:rFonts w:cs="Wingdings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Courier New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rFonts w:cs="Courier New"/>
      <w:b/>
    </w:rPr>
  </w:style>
  <w:style w:type="character" w:customStyle="1" w:styleId="ListLabel516">
    <w:name w:val="ListLabel 516"/>
    <w:qFormat/>
    <w:rPr>
      <w:rFonts w:cs="Courier New"/>
    </w:rPr>
  </w:style>
  <w:style w:type="character" w:customStyle="1" w:styleId="ListLabel517">
    <w:name w:val="ListLabel 517"/>
    <w:qFormat/>
    <w:rPr>
      <w:rFonts w:cs="Wingdings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9">
    <w:name w:val="ListLabel 519"/>
    <w:qFormat/>
    <w:rPr>
      <w:rFonts w:cs="Courier New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2">
    <w:name w:val="ListLabel 522"/>
    <w:qFormat/>
    <w:rPr>
      <w:rFonts w:cs="Courier New"/>
    </w:rPr>
  </w:style>
  <w:style w:type="character" w:customStyle="1" w:styleId="ListLabel523">
    <w:name w:val="ListLabel 523"/>
    <w:qFormat/>
    <w:rPr>
      <w:rFonts w:cs="Wingdings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5">
    <w:name w:val="ListLabel 525"/>
    <w:qFormat/>
    <w:rPr>
      <w:rFonts w:cs="Courier New"/>
    </w:rPr>
  </w:style>
  <w:style w:type="character" w:customStyle="1" w:styleId="ListLabel526">
    <w:name w:val="ListLabel 526"/>
    <w:qFormat/>
    <w:rPr>
      <w:rFonts w:cs="Wingdings"/>
    </w:rPr>
  </w:style>
  <w:style w:type="character" w:customStyle="1" w:styleId="ListLabel527">
    <w:name w:val="ListLabel 527"/>
    <w:qFormat/>
    <w:rPr>
      <w:rFonts w:cs="Symbol"/>
    </w:rPr>
  </w:style>
  <w:style w:type="character" w:customStyle="1" w:styleId="ListLabel528">
    <w:name w:val="ListLabel 528"/>
    <w:qFormat/>
    <w:rPr>
      <w:rFonts w:cs="Courier New"/>
    </w:rPr>
  </w:style>
  <w:style w:type="character" w:customStyle="1" w:styleId="ListLabel529">
    <w:name w:val="ListLabel 529"/>
    <w:qFormat/>
    <w:rPr>
      <w:rFonts w:cs="Wingdings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Courier New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Courier New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Courier New"/>
    </w:rPr>
  </w:style>
  <w:style w:type="character" w:customStyle="1" w:styleId="ListLabel538">
    <w:name w:val="ListLabel 538"/>
    <w:qFormat/>
    <w:rPr>
      <w:rFonts w:cs="Wingdings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Courier New"/>
    </w:rPr>
  </w:style>
  <w:style w:type="character" w:customStyle="1" w:styleId="ListLabel541">
    <w:name w:val="ListLabel 541"/>
    <w:qFormat/>
    <w:rPr>
      <w:rFonts w:cs="Wingdings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Courier New"/>
    </w:rPr>
  </w:style>
  <w:style w:type="character" w:customStyle="1" w:styleId="ListLabel544">
    <w:name w:val="ListLabel 544"/>
    <w:qFormat/>
    <w:rPr>
      <w:rFonts w:cs="Wingdings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cs="Courier New"/>
    </w:rPr>
  </w:style>
  <w:style w:type="character" w:customStyle="1" w:styleId="ListLabel547">
    <w:name w:val="ListLabel 547"/>
    <w:qFormat/>
    <w:rPr>
      <w:rFonts w:cs="Wingdings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cs="OpenSymbol"/>
    </w:rPr>
  </w:style>
  <w:style w:type="character" w:customStyle="1" w:styleId="ListLabel561">
    <w:name w:val="ListLabel 561"/>
    <w:qFormat/>
    <w:rPr>
      <w:rFonts w:cs="OpenSymbol"/>
    </w:rPr>
  </w:style>
  <w:style w:type="character" w:customStyle="1" w:styleId="ListLabel562">
    <w:name w:val="ListLabel 562"/>
    <w:qFormat/>
    <w:rPr>
      <w:rFonts w:cs="OpenSymbol"/>
    </w:rPr>
  </w:style>
  <w:style w:type="character" w:customStyle="1" w:styleId="ListLabel563">
    <w:name w:val="ListLabel 563"/>
    <w:qFormat/>
    <w:rPr>
      <w:rFonts w:cs="OpenSymbol"/>
    </w:rPr>
  </w:style>
  <w:style w:type="character" w:customStyle="1" w:styleId="ListLabel564">
    <w:name w:val="ListLabel 564"/>
    <w:qFormat/>
    <w:rPr>
      <w:rFonts w:cs="OpenSymbol"/>
    </w:rPr>
  </w:style>
  <w:style w:type="character" w:customStyle="1" w:styleId="ListLabel565">
    <w:name w:val="ListLabel 565"/>
    <w:qFormat/>
    <w:rPr>
      <w:rFonts w:cs="OpenSymbol"/>
    </w:rPr>
  </w:style>
  <w:style w:type="character" w:customStyle="1" w:styleId="ListLabel566">
    <w:name w:val="ListLabel 566"/>
    <w:qFormat/>
    <w:rPr>
      <w:rFonts w:cs="OpenSymbol"/>
    </w:rPr>
  </w:style>
  <w:style w:type="character" w:customStyle="1" w:styleId="ListLabel567">
    <w:name w:val="ListLabel 567"/>
    <w:qFormat/>
    <w:rPr>
      <w:rFonts w:cs="OpenSymbol"/>
    </w:rPr>
  </w:style>
  <w:style w:type="character" w:customStyle="1" w:styleId="ListLabel568">
    <w:name w:val="ListLabel 568"/>
    <w:qFormat/>
    <w:rPr>
      <w:rFonts w:cs="Open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cs="Symbol"/>
      <w:sz w:val="20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cs="Symbol"/>
    </w:rPr>
  </w:style>
  <w:style w:type="character" w:customStyle="1" w:styleId="ListLabel606">
    <w:name w:val="ListLabel 606"/>
    <w:qFormat/>
    <w:rPr>
      <w:rFonts w:cs="Courier New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Courier New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Courier New"/>
    </w:rPr>
  </w:style>
  <w:style w:type="character" w:customStyle="1" w:styleId="ListLabel613">
    <w:name w:val="ListLabel 613"/>
    <w:qFormat/>
    <w:rPr>
      <w:rFonts w:cs="Wingdings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Courier New"/>
    </w:rPr>
  </w:style>
  <w:style w:type="character" w:customStyle="1" w:styleId="ListLabel616">
    <w:name w:val="ListLabel 616"/>
    <w:qFormat/>
    <w:rPr>
      <w:rFonts w:cs="Wingdings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rFonts w:cs="Courier New"/>
    </w:rPr>
  </w:style>
  <w:style w:type="character" w:customStyle="1" w:styleId="ListLabel619">
    <w:name w:val="ListLabel 619"/>
    <w:qFormat/>
    <w:rPr>
      <w:rFonts w:cs="Wingdings"/>
    </w:rPr>
  </w:style>
  <w:style w:type="character" w:customStyle="1" w:styleId="ListLabel620">
    <w:name w:val="ListLabel 620"/>
    <w:qFormat/>
    <w:rPr>
      <w:rFonts w:cs="Symbol"/>
    </w:rPr>
  </w:style>
  <w:style w:type="character" w:customStyle="1" w:styleId="ListLabel621">
    <w:name w:val="ListLabel 621"/>
    <w:qFormat/>
    <w:rPr>
      <w:rFonts w:cs="Courier New"/>
    </w:rPr>
  </w:style>
  <w:style w:type="character" w:customStyle="1" w:styleId="ListLabel622">
    <w:name w:val="ListLabel 622"/>
    <w:qFormat/>
    <w:rPr>
      <w:rFonts w:cs="Wingdings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Courier New"/>
    </w:rPr>
  </w:style>
  <w:style w:type="character" w:customStyle="1" w:styleId="ListLabel625">
    <w:name w:val="ListLabel 625"/>
    <w:qFormat/>
    <w:rPr>
      <w:rFonts w:cs="Wingdings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cs="Courier New"/>
    </w:rPr>
  </w:style>
  <w:style w:type="character" w:customStyle="1" w:styleId="ListLabel628">
    <w:name w:val="ListLabel 628"/>
    <w:qFormat/>
    <w:rPr>
      <w:rFonts w:cs="Wingdings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Courier New"/>
    </w:rPr>
  </w:style>
  <w:style w:type="character" w:customStyle="1" w:styleId="ListLabel631">
    <w:name w:val="ListLabel 631"/>
    <w:qFormat/>
    <w:rPr>
      <w:rFonts w:cs="Wingdings"/>
    </w:rPr>
  </w:style>
  <w:style w:type="character" w:customStyle="1" w:styleId="ListLabel632">
    <w:name w:val="ListLabel 632"/>
    <w:qFormat/>
    <w:rPr>
      <w:rFonts w:cs="Times New Roman"/>
      <w:b w:val="0"/>
      <w:sz w:val="20"/>
    </w:rPr>
  </w:style>
  <w:style w:type="character" w:customStyle="1" w:styleId="ListLabel633">
    <w:name w:val="ListLabel 633"/>
    <w:qFormat/>
    <w:rPr>
      <w:rFonts w:cs="Symbol"/>
    </w:rPr>
  </w:style>
  <w:style w:type="character" w:customStyle="1" w:styleId="ListLabel634">
    <w:name w:val="ListLabel 634"/>
    <w:qFormat/>
    <w:rPr>
      <w:rFonts w:cs="Courier New"/>
    </w:rPr>
  </w:style>
  <w:style w:type="character" w:customStyle="1" w:styleId="ListLabel635">
    <w:name w:val="ListLabel 635"/>
    <w:qFormat/>
    <w:rPr>
      <w:rFonts w:cs="Wingdings"/>
    </w:rPr>
  </w:style>
  <w:style w:type="character" w:customStyle="1" w:styleId="ListLabel636">
    <w:name w:val="ListLabel 636"/>
    <w:qFormat/>
    <w:rPr>
      <w:rFonts w:cs="Symbol"/>
    </w:rPr>
  </w:style>
  <w:style w:type="character" w:customStyle="1" w:styleId="ListLabel637">
    <w:name w:val="ListLabel 637"/>
    <w:qFormat/>
    <w:rPr>
      <w:rFonts w:cs="Courier New"/>
    </w:rPr>
  </w:style>
  <w:style w:type="character" w:customStyle="1" w:styleId="ListLabel638">
    <w:name w:val="ListLabel 638"/>
    <w:qFormat/>
    <w:rPr>
      <w:rFonts w:cs="Wingdings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Courier New"/>
    </w:rPr>
  </w:style>
  <w:style w:type="character" w:customStyle="1" w:styleId="ListLabel641">
    <w:name w:val="ListLabel 641"/>
    <w:qFormat/>
    <w:rPr>
      <w:rFonts w:cs="Wingdings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Wingdings"/>
    </w:rPr>
  </w:style>
  <w:style w:type="character" w:customStyle="1" w:styleId="ListLabel645">
    <w:name w:val="ListLabel 645"/>
    <w:qFormat/>
    <w:rPr>
      <w:rFonts w:cs="Symbol"/>
    </w:rPr>
  </w:style>
  <w:style w:type="character" w:customStyle="1" w:styleId="ListLabel646">
    <w:name w:val="ListLabel 646"/>
    <w:qFormat/>
    <w:rPr>
      <w:rFonts w:cs="Courier New"/>
    </w:rPr>
  </w:style>
  <w:style w:type="character" w:customStyle="1" w:styleId="ListLabel647">
    <w:name w:val="ListLabel 647"/>
    <w:qFormat/>
    <w:rPr>
      <w:rFonts w:cs="Wingdings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Courier New"/>
    </w:rPr>
  </w:style>
  <w:style w:type="character" w:customStyle="1" w:styleId="ListLabel650">
    <w:name w:val="ListLabel 650"/>
    <w:qFormat/>
    <w:rPr>
      <w:rFonts w:cs="Wingdings"/>
    </w:rPr>
  </w:style>
  <w:style w:type="character" w:customStyle="1" w:styleId="ListLabel651">
    <w:name w:val="ListLabel 651"/>
    <w:qFormat/>
    <w:rPr>
      <w:b/>
      <w:color w:val="auto"/>
    </w:rPr>
  </w:style>
  <w:style w:type="character" w:customStyle="1" w:styleId="ListLabel652">
    <w:name w:val="ListLabel 652"/>
    <w:qFormat/>
    <w:rPr>
      <w:rFonts w:cs="Symbol"/>
      <w:color w:val="auto"/>
    </w:rPr>
  </w:style>
  <w:style w:type="character" w:customStyle="1" w:styleId="ListLabel653">
    <w:name w:val="ListLabel 653"/>
    <w:qFormat/>
    <w:rPr>
      <w:rFonts w:cs="Wingdings"/>
    </w:rPr>
  </w:style>
  <w:style w:type="character" w:customStyle="1" w:styleId="ListLabel654">
    <w:name w:val="ListLabel 654"/>
    <w:qFormat/>
    <w:rPr>
      <w:rFonts w:cs="Symbol"/>
    </w:rPr>
  </w:style>
  <w:style w:type="character" w:customStyle="1" w:styleId="ListLabel655">
    <w:name w:val="ListLabel 655"/>
    <w:qFormat/>
    <w:rPr>
      <w:rFonts w:cs="Courier New"/>
    </w:rPr>
  </w:style>
  <w:style w:type="character" w:customStyle="1" w:styleId="ListLabel656">
    <w:name w:val="ListLabel 656"/>
    <w:qFormat/>
    <w:rPr>
      <w:rFonts w:cs="Wingdings"/>
    </w:rPr>
  </w:style>
  <w:style w:type="character" w:customStyle="1" w:styleId="ListLabel657">
    <w:name w:val="ListLabel 657"/>
    <w:qFormat/>
    <w:rPr>
      <w:rFonts w:cs="Symbol"/>
    </w:rPr>
  </w:style>
  <w:style w:type="character" w:customStyle="1" w:styleId="ListLabel658">
    <w:name w:val="ListLabel 658"/>
    <w:qFormat/>
    <w:rPr>
      <w:rFonts w:cs="Courier New"/>
    </w:rPr>
  </w:style>
  <w:style w:type="character" w:customStyle="1" w:styleId="ListLabel659">
    <w:name w:val="ListLabel 659"/>
    <w:qFormat/>
    <w:rPr>
      <w:rFonts w:cs="Wingdings"/>
    </w:rPr>
  </w:style>
  <w:style w:type="character" w:customStyle="1" w:styleId="ListLabel660">
    <w:name w:val="ListLabel 660"/>
    <w:qFormat/>
    <w:rPr>
      <w:b/>
      <w:color w:val="auto"/>
    </w:rPr>
  </w:style>
  <w:style w:type="character" w:customStyle="1" w:styleId="ListLabel661">
    <w:name w:val="ListLabel 661"/>
    <w:qFormat/>
    <w:rPr>
      <w:rFonts w:cs="StarSymbol"/>
      <w:b/>
    </w:rPr>
  </w:style>
  <w:style w:type="character" w:customStyle="1" w:styleId="ListLabel662">
    <w:name w:val="ListLabel 662"/>
    <w:qFormat/>
    <w:rPr>
      <w:rFonts w:cs="Courier New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Courier New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Courier New"/>
    </w:rPr>
  </w:style>
  <w:style w:type="character" w:customStyle="1" w:styleId="ListLabel669">
    <w:name w:val="ListLabel 669"/>
    <w:qFormat/>
    <w:rPr>
      <w:rFonts w:cs="Wingdings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Courier New"/>
    </w:rPr>
  </w:style>
  <w:style w:type="character" w:customStyle="1" w:styleId="ListLabel672">
    <w:name w:val="ListLabel 672"/>
    <w:qFormat/>
    <w:rPr>
      <w:rFonts w:cs="Wingdings"/>
    </w:rPr>
  </w:style>
  <w:style w:type="character" w:customStyle="1" w:styleId="ListLabel673">
    <w:name w:val="ListLabel 673"/>
    <w:qFormat/>
    <w:rPr>
      <w:rFonts w:cs="Symbol"/>
    </w:rPr>
  </w:style>
  <w:style w:type="character" w:customStyle="1" w:styleId="ListLabel674">
    <w:name w:val="ListLabel 674"/>
    <w:qFormat/>
    <w:rPr>
      <w:rFonts w:cs="Courier New"/>
    </w:rPr>
  </w:style>
  <w:style w:type="character" w:customStyle="1" w:styleId="ListLabel675">
    <w:name w:val="ListLabel 675"/>
    <w:qFormat/>
    <w:rPr>
      <w:rFonts w:cs="Wingdings"/>
    </w:rPr>
  </w:style>
  <w:style w:type="character" w:customStyle="1" w:styleId="ListLabel676">
    <w:name w:val="ListLabel 676"/>
    <w:qFormat/>
    <w:rPr>
      <w:rFonts w:cs="Symbol"/>
    </w:rPr>
  </w:style>
  <w:style w:type="character" w:customStyle="1" w:styleId="ListLabel677">
    <w:name w:val="ListLabel 677"/>
    <w:qFormat/>
    <w:rPr>
      <w:rFonts w:cs="Courier New"/>
    </w:rPr>
  </w:style>
  <w:style w:type="character" w:customStyle="1" w:styleId="ListLabel678">
    <w:name w:val="ListLabel 678"/>
    <w:qFormat/>
    <w:rPr>
      <w:rFonts w:cs="Wingdings"/>
    </w:rPr>
  </w:style>
  <w:style w:type="character" w:customStyle="1" w:styleId="ListLabel679">
    <w:name w:val="ListLabel 679"/>
    <w:qFormat/>
    <w:rPr>
      <w:rFonts w:cs="Courier New"/>
      <w:b/>
    </w:rPr>
  </w:style>
  <w:style w:type="character" w:customStyle="1" w:styleId="ListLabel680">
    <w:name w:val="ListLabel 680"/>
    <w:qFormat/>
    <w:rPr>
      <w:rFonts w:cs="Courier New"/>
    </w:rPr>
  </w:style>
  <w:style w:type="character" w:customStyle="1" w:styleId="ListLabel681">
    <w:name w:val="ListLabel 681"/>
    <w:qFormat/>
    <w:rPr>
      <w:rFonts w:cs="Wingdings"/>
    </w:rPr>
  </w:style>
  <w:style w:type="character" w:customStyle="1" w:styleId="ListLabel682">
    <w:name w:val="ListLabel 682"/>
    <w:qFormat/>
    <w:rPr>
      <w:rFonts w:cs="Symbol"/>
    </w:rPr>
  </w:style>
  <w:style w:type="character" w:customStyle="1" w:styleId="ListLabel683">
    <w:name w:val="ListLabel 683"/>
    <w:qFormat/>
    <w:rPr>
      <w:rFonts w:cs="Courier New"/>
    </w:rPr>
  </w:style>
  <w:style w:type="character" w:customStyle="1" w:styleId="ListLabel684">
    <w:name w:val="ListLabel 684"/>
    <w:qFormat/>
    <w:rPr>
      <w:rFonts w:cs="Wingdings"/>
    </w:rPr>
  </w:style>
  <w:style w:type="character" w:customStyle="1" w:styleId="ListLabel685">
    <w:name w:val="ListLabel 685"/>
    <w:qFormat/>
    <w:rPr>
      <w:rFonts w:cs="Symbol"/>
    </w:rPr>
  </w:style>
  <w:style w:type="character" w:customStyle="1" w:styleId="ListLabel686">
    <w:name w:val="ListLabel 686"/>
    <w:qFormat/>
    <w:rPr>
      <w:rFonts w:cs="Courier New"/>
    </w:rPr>
  </w:style>
  <w:style w:type="character" w:customStyle="1" w:styleId="ListLabel687">
    <w:name w:val="ListLabel 687"/>
    <w:qFormat/>
    <w:rPr>
      <w:rFonts w:cs="Wingdings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Courier New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Courier New"/>
    </w:rPr>
  </w:style>
  <w:style w:type="character" w:customStyle="1" w:styleId="ListLabel699">
    <w:name w:val="ListLabel 699"/>
    <w:qFormat/>
    <w:rPr>
      <w:rFonts w:cs="Wingdings"/>
    </w:rPr>
  </w:style>
  <w:style w:type="character" w:customStyle="1" w:styleId="ListLabel700">
    <w:name w:val="ListLabel 700"/>
    <w:qFormat/>
    <w:rPr>
      <w:rFonts w:cs="Symbol"/>
    </w:rPr>
  </w:style>
  <w:style w:type="character" w:customStyle="1" w:styleId="ListLabel701">
    <w:name w:val="ListLabel 701"/>
    <w:qFormat/>
    <w:rPr>
      <w:rFonts w:cs="Courier New"/>
    </w:rPr>
  </w:style>
  <w:style w:type="character" w:customStyle="1" w:styleId="ListLabel702">
    <w:name w:val="ListLabel 702"/>
    <w:qFormat/>
    <w:rPr>
      <w:rFonts w:cs="Wingdings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Courier New"/>
    </w:rPr>
  </w:style>
  <w:style w:type="character" w:customStyle="1" w:styleId="ListLabel705">
    <w:name w:val="ListLabel 705"/>
    <w:qFormat/>
    <w:rPr>
      <w:rFonts w:cs="Wingdings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Courier New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cs="Symbol"/>
    </w:rPr>
  </w:style>
  <w:style w:type="character" w:customStyle="1" w:styleId="ListLabel710">
    <w:name w:val="ListLabel 710"/>
    <w:qFormat/>
    <w:rPr>
      <w:rFonts w:cs="Courier New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Courier New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Courier New"/>
    </w:rPr>
  </w:style>
  <w:style w:type="character" w:customStyle="1" w:styleId="ListLabel717">
    <w:name w:val="ListLabel 717"/>
    <w:qFormat/>
    <w:rPr>
      <w:rFonts w:cs="Wingdings"/>
    </w:rPr>
  </w:style>
  <w:style w:type="character" w:customStyle="1" w:styleId="ListLabel718">
    <w:name w:val="ListLabel 718"/>
    <w:qFormat/>
    <w:rPr>
      <w:rFonts w:cs="Symbol"/>
    </w:rPr>
  </w:style>
  <w:style w:type="character" w:customStyle="1" w:styleId="ListLabel719">
    <w:name w:val="ListLabel 719"/>
    <w:qFormat/>
    <w:rPr>
      <w:rFonts w:cs="Courier New"/>
    </w:rPr>
  </w:style>
  <w:style w:type="character" w:customStyle="1" w:styleId="ListLabel720">
    <w:name w:val="ListLabel 720"/>
    <w:qFormat/>
    <w:rPr>
      <w:rFonts w:cs="Wingdings"/>
    </w:rPr>
  </w:style>
  <w:style w:type="character" w:customStyle="1" w:styleId="ListLabel721">
    <w:name w:val="ListLabel 721"/>
    <w:qFormat/>
    <w:rPr>
      <w:rFonts w:cs="Symbol"/>
    </w:rPr>
  </w:style>
  <w:style w:type="character" w:customStyle="1" w:styleId="ListLabel722">
    <w:name w:val="ListLabel 722"/>
    <w:qFormat/>
    <w:rPr>
      <w:rFonts w:cs="Courier New"/>
    </w:rPr>
  </w:style>
  <w:style w:type="character" w:customStyle="1" w:styleId="ListLabel723">
    <w:name w:val="ListLabel 723"/>
    <w:qFormat/>
    <w:rPr>
      <w:rFonts w:cs="Wingdings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5">
    <w:name w:val="ListLabel 725"/>
    <w:qFormat/>
    <w:rPr>
      <w:rFonts w:cs="OpenSymbol"/>
    </w:rPr>
  </w:style>
  <w:style w:type="character" w:customStyle="1" w:styleId="ListLabel726">
    <w:name w:val="ListLabel 726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3">
    <w:name w:val="ListLabel 733"/>
    <w:qFormat/>
    <w:rPr>
      <w:rFonts w:cs="Symbol"/>
    </w:rPr>
  </w:style>
  <w:style w:type="character" w:customStyle="1" w:styleId="ListLabel734">
    <w:name w:val="ListLabel 734"/>
    <w:qFormat/>
    <w:rPr>
      <w:rFonts w:cs="Courier New"/>
    </w:rPr>
  </w:style>
  <w:style w:type="character" w:customStyle="1" w:styleId="ListLabel735">
    <w:name w:val="ListLabel 735"/>
    <w:qFormat/>
    <w:rPr>
      <w:rFonts w:cs="Wingdings"/>
    </w:rPr>
  </w:style>
  <w:style w:type="character" w:customStyle="1" w:styleId="ListLabel736">
    <w:name w:val="ListLabel 736"/>
    <w:qFormat/>
    <w:rPr>
      <w:rFonts w:cs="Symbol"/>
    </w:rPr>
  </w:style>
  <w:style w:type="character" w:customStyle="1" w:styleId="ListLabel737">
    <w:name w:val="ListLabel 737"/>
    <w:qFormat/>
    <w:rPr>
      <w:rFonts w:cs="Courier New"/>
    </w:rPr>
  </w:style>
  <w:style w:type="character" w:customStyle="1" w:styleId="ListLabel738">
    <w:name w:val="ListLabel 738"/>
    <w:qFormat/>
    <w:rPr>
      <w:rFonts w:cs="Wingdings"/>
    </w:rPr>
  </w:style>
  <w:style w:type="character" w:customStyle="1" w:styleId="ListLabel739">
    <w:name w:val="ListLabel 739"/>
    <w:qFormat/>
    <w:rPr>
      <w:rFonts w:cs="Symbol"/>
    </w:rPr>
  </w:style>
  <w:style w:type="character" w:customStyle="1" w:styleId="ListLabel740">
    <w:name w:val="ListLabel 740"/>
    <w:qFormat/>
    <w:rPr>
      <w:rFonts w:cs="Courier New"/>
    </w:rPr>
  </w:style>
  <w:style w:type="character" w:customStyle="1" w:styleId="ListLabel741">
    <w:name w:val="ListLabel 741"/>
    <w:qFormat/>
    <w:rPr>
      <w:rFonts w:cs="Wingdings"/>
    </w:rPr>
  </w:style>
  <w:style w:type="character" w:customStyle="1" w:styleId="ListLabel742">
    <w:name w:val="ListLabel 742"/>
    <w:qFormat/>
    <w:rPr>
      <w:rFonts w:ascii="Arial" w:hAnsi="Arial" w:cs="Symbol"/>
      <w:sz w:val="20"/>
    </w:rPr>
  </w:style>
  <w:style w:type="character" w:customStyle="1" w:styleId="ListLabel743">
    <w:name w:val="ListLabel 743"/>
    <w:qFormat/>
    <w:rPr>
      <w:rFonts w:cs="Courier New"/>
    </w:rPr>
  </w:style>
  <w:style w:type="character" w:customStyle="1" w:styleId="ListLabel744">
    <w:name w:val="ListLabel 744"/>
    <w:qFormat/>
    <w:rPr>
      <w:rFonts w:cs="Wingdings"/>
    </w:rPr>
  </w:style>
  <w:style w:type="character" w:customStyle="1" w:styleId="ListLabel745">
    <w:name w:val="ListLabel 745"/>
    <w:qFormat/>
    <w:rPr>
      <w:rFonts w:cs="Symbol"/>
    </w:rPr>
  </w:style>
  <w:style w:type="character" w:customStyle="1" w:styleId="ListLabel746">
    <w:name w:val="ListLabel 746"/>
    <w:qFormat/>
    <w:rPr>
      <w:rFonts w:cs="Courier New"/>
    </w:rPr>
  </w:style>
  <w:style w:type="character" w:customStyle="1" w:styleId="ListLabel747">
    <w:name w:val="ListLabel 747"/>
    <w:qFormat/>
    <w:rPr>
      <w:rFonts w:cs="Wingdings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Courier New"/>
    </w:rPr>
  </w:style>
  <w:style w:type="character" w:customStyle="1" w:styleId="ListLabel750">
    <w:name w:val="ListLabel 750"/>
    <w:qFormat/>
    <w:rPr>
      <w:rFonts w:cs="Wingdings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Courier New"/>
    </w:rPr>
  </w:style>
  <w:style w:type="character" w:customStyle="1" w:styleId="ListLabel753">
    <w:name w:val="ListLabel 753"/>
    <w:qFormat/>
    <w:rPr>
      <w:rFonts w:cs="Wingdings"/>
    </w:rPr>
  </w:style>
  <w:style w:type="character" w:customStyle="1" w:styleId="ListLabel754">
    <w:name w:val="ListLabel 754"/>
    <w:qFormat/>
    <w:rPr>
      <w:rFonts w:cs="Symbol"/>
    </w:rPr>
  </w:style>
  <w:style w:type="character" w:customStyle="1" w:styleId="ListLabel755">
    <w:name w:val="ListLabel 755"/>
    <w:qFormat/>
    <w:rPr>
      <w:rFonts w:cs="Courier New"/>
    </w:rPr>
  </w:style>
  <w:style w:type="character" w:customStyle="1" w:styleId="ListLabel756">
    <w:name w:val="ListLabel 756"/>
    <w:qFormat/>
    <w:rPr>
      <w:rFonts w:cs="Wingdings"/>
    </w:rPr>
  </w:style>
  <w:style w:type="character" w:customStyle="1" w:styleId="ListLabel757">
    <w:name w:val="ListLabel 757"/>
    <w:qFormat/>
    <w:rPr>
      <w:rFonts w:cs="Symbol"/>
    </w:rPr>
  </w:style>
  <w:style w:type="character" w:customStyle="1" w:styleId="ListLabel758">
    <w:name w:val="ListLabel 758"/>
    <w:qFormat/>
    <w:rPr>
      <w:rFonts w:cs="Courier New"/>
    </w:rPr>
  </w:style>
  <w:style w:type="character" w:customStyle="1" w:styleId="ListLabel759">
    <w:name w:val="ListLabel 759"/>
    <w:qFormat/>
    <w:rPr>
      <w:rFonts w:cs="Wingdings"/>
    </w:rPr>
  </w:style>
  <w:style w:type="character" w:customStyle="1" w:styleId="ListLabel760">
    <w:name w:val="ListLabel 760"/>
    <w:qFormat/>
    <w:rPr>
      <w:rFonts w:cs="Symbol"/>
    </w:rPr>
  </w:style>
  <w:style w:type="character" w:customStyle="1" w:styleId="ListLabel761">
    <w:name w:val="ListLabel 761"/>
    <w:qFormat/>
    <w:rPr>
      <w:rFonts w:cs="Courier New"/>
    </w:rPr>
  </w:style>
  <w:style w:type="character" w:customStyle="1" w:styleId="ListLabel762">
    <w:name w:val="ListLabel 762"/>
    <w:qFormat/>
    <w:rPr>
      <w:rFonts w:cs="Wingdings"/>
    </w:rPr>
  </w:style>
  <w:style w:type="character" w:customStyle="1" w:styleId="ListLabel763">
    <w:name w:val="ListLabel 763"/>
    <w:qFormat/>
    <w:rPr>
      <w:rFonts w:cs="Symbol"/>
    </w:rPr>
  </w:style>
  <w:style w:type="character" w:customStyle="1" w:styleId="ListLabel764">
    <w:name w:val="ListLabel 764"/>
    <w:qFormat/>
    <w:rPr>
      <w:rFonts w:cs="Courier New"/>
    </w:rPr>
  </w:style>
  <w:style w:type="character" w:customStyle="1" w:styleId="ListLabel765">
    <w:name w:val="ListLabel 765"/>
    <w:qFormat/>
    <w:rPr>
      <w:rFonts w:cs="Wingdings"/>
    </w:rPr>
  </w:style>
  <w:style w:type="character" w:customStyle="1" w:styleId="ListLabel766">
    <w:name w:val="ListLabel 766"/>
    <w:qFormat/>
    <w:rPr>
      <w:rFonts w:cs="Symbol"/>
    </w:rPr>
  </w:style>
  <w:style w:type="character" w:customStyle="1" w:styleId="ListLabel767">
    <w:name w:val="ListLabel 767"/>
    <w:qFormat/>
    <w:rPr>
      <w:rFonts w:cs="Courier New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cs="Symbol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Times New Roman"/>
      <w:b w:val="0"/>
      <w:sz w:val="20"/>
    </w:rPr>
  </w:style>
  <w:style w:type="character" w:customStyle="1" w:styleId="ListLabel788">
    <w:name w:val="ListLabel 788"/>
    <w:qFormat/>
    <w:rPr>
      <w:rFonts w:cs="Symbol"/>
    </w:rPr>
  </w:style>
  <w:style w:type="character" w:customStyle="1" w:styleId="ListLabel789">
    <w:name w:val="ListLabel 789"/>
    <w:qFormat/>
    <w:rPr>
      <w:rFonts w:cs="Courier New"/>
    </w:rPr>
  </w:style>
  <w:style w:type="character" w:customStyle="1" w:styleId="ListLabel790">
    <w:name w:val="ListLabel 790"/>
    <w:qFormat/>
    <w:rPr>
      <w:rFonts w:cs="Wingdings"/>
    </w:rPr>
  </w:style>
  <w:style w:type="character" w:customStyle="1" w:styleId="ListLabel791">
    <w:name w:val="ListLabel 791"/>
    <w:qFormat/>
    <w:rPr>
      <w:rFonts w:cs="Symbol"/>
    </w:rPr>
  </w:style>
  <w:style w:type="character" w:customStyle="1" w:styleId="ListLabel792">
    <w:name w:val="ListLabel 792"/>
    <w:qFormat/>
    <w:rPr>
      <w:rFonts w:cs="Courier New"/>
    </w:rPr>
  </w:style>
  <w:style w:type="character" w:customStyle="1" w:styleId="ListLabel793">
    <w:name w:val="ListLabel 793"/>
    <w:qFormat/>
    <w:rPr>
      <w:rFonts w:cs="Wingdings"/>
    </w:rPr>
  </w:style>
  <w:style w:type="character" w:customStyle="1" w:styleId="ListLabel794">
    <w:name w:val="ListLabel 794"/>
    <w:qFormat/>
    <w:rPr>
      <w:rFonts w:cs="Symbol"/>
    </w:rPr>
  </w:style>
  <w:style w:type="character" w:customStyle="1" w:styleId="ListLabel795">
    <w:name w:val="ListLabel 795"/>
    <w:qFormat/>
    <w:rPr>
      <w:rFonts w:cs="Courier New"/>
    </w:rPr>
  </w:style>
  <w:style w:type="character" w:customStyle="1" w:styleId="ListLabel796">
    <w:name w:val="ListLabel 796"/>
    <w:qFormat/>
    <w:rPr>
      <w:rFonts w:cs="Wingdings"/>
    </w:rPr>
  </w:style>
  <w:style w:type="character" w:customStyle="1" w:styleId="ListLabel797">
    <w:name w:val="ListLabel 797"/>
    <w:qFormat/>
    <w:rPr>
      <w:rFonts w:cs="Symbol"/>
    </w:rPr>
  </w:style>
  <w:style w:type="character" w:customStyle="1" w:styleId="ListLabel798">
    <w:name w:val="ListLabel 798"/>
    <w:qFormat/>
    <w:rPr>
      <w:rFonts w:cs="Symbol"/>
    </w:rPr>
  </w:style>
  <w:style w:type="character" w:customStyle="1" w:styleId="ListLabel799">
    <w:name w:val="ListLabel 799"/>
    <w:qFormat/>
    <w:rPr>
      <w:rFonts w:cs="Wingdings"/>
    </w:rPr>
  </w:style>
  <w:style w:type="character" w:customStyle="1" w:styleId="ListLabel800">
    <w:name w:val="ListLabel 800"/>
    <w:qFormat/>
    <w:rPr>
      <w:rFonts w:cs="Symbol"/>
    </w:rPr>
  </w:style>
  <w:style w:type="character" w:customStyle="1" w:styleId="ListLabel801">
    <w:name w:val="ListLabel 801"/>
    <w:qFormat/>
    <w:rPr>
      <w:rFonts w:cs="Courier New"/>
    </w:rPr>
  </w:style>
  <w:style w:type="character" w:customStyle="1" w:styleId="ListLabel802">
    <w:name w:val="ListLabel 802"/>
    <w:qFormat/>
    <w:rPr>
      <w:rFonts w:cs="Wingdings"/>
    </w:rPr>
  </w:style>
  <w:style w:type="character" w:customStyle="1" w:styleId="ListLabel803">
    <w:name w:val="ListLabel 803"/>
    <w:qFormat/>
    <w:rPr>
      <w:rFonts w:cs="Symbol"/>
    </w:rPr>
  </w:style>
  <w:style w:type="character" w:customStyle="1" w:styleId="ListLabel804">
    <w:name w:val="ListLabel 804"/>
    <w:qFormat/>
    <w:rPr>
      <w:rFonts w:cs="Courier New"/>
    </w:rPr>
  </w:style>
  <w:style w:type="character" w:customStyle="1" w:styleId="ListLabel805">
    <w:name w:val="ListLabel 805"/>
    <w:qFormat/>
    <w:rPr>
      <w:rFonts w:cs="Wingdings"/>
    </w:rPr>
  </w:style>
  <w:style w:type="character" w:customStyle="1" w:styleId="ListLabel806">
    <w:name w:val="ListLabel 806"/>
    <w:qFormat/>
    <w:rPr>
      <w:b/>
      <w:color w:val="auto"/>
    </w:rPr>
  </w:style>
  <w:style w:type="character" w:customStyle="1" w:styleId="ListLabel807">
    <w:name w:val="ListLabel 807"/>
    <w:qFormat/>
    <w:rPr>
      <w:rFonts w:cs="Symbol"/>
      <w:color w:val="auto"/>
    </w:rPr>
  </w:style>
  <w:style w:type="character" w:customStyle="1" w:styleId="ListLabel808">
    <w:name w:val="ListLabel 808"/>
    <w:qFormat/>
    <w:rPr>
      <w:rFonts w:cs="Wingdings"/>
    </w:rPr>
  </w:style>
  <w:style w:type="character" w:customStyle="1" w:styleId="ListLabel809">
    <w:name w:val="ListLabel 809"/>
    <w:qFormat/>
    <w:rPr>
      <w:rFonts w:cs="Symbol"/>
    </w:rPr>
  </w:style>
  <w:style w:type="character" w:customStyle="1" w:styleId="ListLabel810">
    <w:name w:val="ListLabel 810"/>
    <w:qFormat/>
    <w:rPr>
      <w:rFonts w:cs="Courier New"/>
    </w:rPr>
  </w:style>
  <w:style w:type="character" w:customStyle="1" w:styleId="ListLabel811">
    <w:name w:val="ListLabel 811"/>
    <w:qFormat/>
    <w:rPr>
      <w:rFonts w:cs="Wingdings"/>
    </w:rPr>
  </w:style>
  <w:style w:type="character" w:customStyle="1" w:styleId="ListLabel812">
    <w:name w:val="ListLabel 812"/>
    <w:qFormat/>
    <w:rPr>
      <w:rFonts w:cs="Symbol"/>
    </w:rPr>
  </w:style>
  <w:style w:type="character" w:customStyle="1" w:styleId="ListLabel813">
    <w:name w:val="ListLabel 813"/>
    <w:qFormat/>
    <w:rPr>
      <w:rFonts w:cs="Courier New"/>
    </w:rPr>
  </w:style>
  <w:style w:type="character" w:customStyle="1" w:styleId="ListLabel814">
    <w:name w:val="ListLabel 814"/>
    <w:qFormat/>
    <w:rPr>
      <w:rFonts w:cs="Wingdings"/>
    </w:rPr>
  </w:style>
  <w:style w:type="character" w:customStyle="1" w:styleId="ListLabel815">
    <w:name w:val="ListLabel 815"/>
    <w:qFormat/>
    <w:rPr>
      <w:b/>
      <w:color w:val="auto"/>
    </w:rPr>
  </w:style>
  <w:style w:type="character" w:customStyle="1" w:styleId="ListLabel816">
    <w:name w:val="ListLabel 816"/>
    <w:qFormat/>
    <w:rPr>
      <w:rFonts w:cs="StarSymbol"/>
      <w:b/>
    </w:rPr>
  </w:style>
  <w:style w:type="character" w:customStyle="1" w:styleId="ListLabel817">
    <w:name w:val="ListLabel 817"/>
    <w:qFormat/>
    <w:rPr>
      <w:rFonts w:cs="Courier New"/>
    </w:rPr>
  </w:style>
  <w:style w:type="character" w:customStyle="1" w:styleId="ListLabel818">
    <w:name w:val="ListLabel 818"/>
    <w:qFormat/>
    <w:rPr>
      <w:rFonts w:cs="Wingdings"/>
    </w:rPr>
  </w:style>
  <w:style w:type="character" w:customStyle="1" w:styleId="ListLabel819">
    <w:name w:val="ListLabel 819"/>
    <w:qFormat/>
    <w:rPr>
      <w:rFonts w:cs="Symbol"/>
    </w:rPr>
  </w:style>
  <w:style w:type="character" w:customStyle="1" w:styleId="ListLabel820">
    <w:name w:val="ListLabel 820"/>
    <w:qFormat/>
    <w:rPr>
      <w:rFonts w:cs="Courier New"/>
    </w:rPr>
  </w:style>
  <w:style w:type="character" w:customStyle="1" w:styleId="ListLabel821">
    <w:name w:val="ListLabel 821"/>
    <w:qFormat/>
    <w:rPr>
      <w:rFonts w:cs="Wingdings"/>
    </w:rPr>
  </w:style>
  <w:style w:type="character" w:customStyle="1" w:styleId="ListLabel822">
    <w:name w:val="ListLabel 822"/>
    <w:qFormat/>
    <w:rPr>
      <w:rFonts w:cs="Symbol"/>
    </w:rPr>
  </w:style>
  <w:style w:type="character" w:customStyle="1" w:styleId="ListLabel823">
    <w:name w:val="ListLabel 823"/>
    <w:qFormat/>
    <w:rPr>
      <w:rFonts w:cs="Courier New"/>
    </w:rPr>
  </w:style>
  <w:style w:type="character" w:customStyle="1" w:styleId="ListLabel824">
    <w:name w:val="ListLabel 824"/>
    <w:qFormat/>
    <w:rPr>
      <w:rFonts w:cs="Wingdings"/>
    </w:rPr>
  </w:style>
  <w:style w:type="character" w:customStyle="1" w:styleId="ListLabel825">
    <w:name w:val="ListLabel 825"/>
    <w:qFormat/>
    <w:rPr>
      <w:rFonts w:cs="Courier New"/>
      <w:b/>
    </w:rPr>
  </w:style>
  <w:style w:type="character" w:customStyle="1" w:styleId="ListLabel826">
    <w:name w:val="ListLabel 826"/>
    <w:qFormat/>
    <w:rPr>
      <w:rFonts w:cs="Courier New"/>
    </w:rPr>
  </w:style>
  <w:style w:type="character" w:customStyle="1" w:styleId="ListLabel827">
    <w:name w:val="ListLabel 827"/>
    <w:qFormat/>
    <w:rPr>
      <w:rFonts w:cs="Wingdings"/>
    </w:rPr>
  </w:style>
  <w:style w:type="character" w:customStyle="1" w:styleId="ListLabel828">
    <w:name w:val="ListLabel 828"/>
    <w:qFormat/>
    <w:rPr>
      <w:rFonts w:cs="Symbol"/>
    </w:rPr>
  </w:style>
  <w:style w:type="character" w:customStyle="1" w:styleId="ListLabel829">
    <w:name w:val="ListLabel 829"/>
    <w:qFormat/>
    <w:rPr>
      <w:rFonts w:cs="Courier New"/>
    </w:rPr>
  </w:style>
  <w:style w:type="character" w:customStyle="1" w:styleId="ListLabel830">
    <w:name w:val="ListLabel 830"/>
    <w:qFormat/>
    <w:rPr>
      <w:rFonts w:cs="Wingdings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Courier New"/>
    </w:rPr>
  </w:style>
  <w:style w:type="character" w:customStyle="1" w:styleId="ListLabel833">
    <w:name w:val="ListLabel 833"/>
    <w:qFormat/>
    <w:rPr>
      <w:rFonts w:cs="Wingdings"/>
    </w:rPr>
  </w:style>
  <w:style w:type="character" w:customStyle="1" w:styleId="ListLabel834">
    <w:name w:val="ListLabel 834"/>
    <w:qFormat/>
    <w:rPr>
      <w:rFonts w:cs="Symbol"/>
    </w:rPr>
  </w:style>
  <w:style w:type="character" w:customStyle="1" w:styleId="ListLabel835">
    <w:name w:val="ListLabel 835"/>
    <w:qFormat/>
    <w:rPr>
      <w:rFonts w:cs="Courier New"/>
    </w:rPr>
  </w:style>
  <w:style w:type="character" w:customStyle="1" w:styleId="ListLabel836">
    <w:name w:val="ListLabel 836"/>
    <w:qFormat/>
    <w:rPr>
      <w:rFonts w:cs="Wingdings"/>
    </w:rPr>
  </w:style>
  <w:style w:type="character" w:customStyle="1" w:styleId="ListLabel837">
    <w:name w:val="ListLabel 837"/>
    <w:qFormat/>
    <w:rPr>
      <w:rFonts w:cs="Symbol"/>
    </w:rPr>
  </w:style>
  <w:style w:type="character" w:customStyle="1" w:styleId="ListLabel838">
    <w:name w:val="ListLabel 838"/>
    <w:qFormat/>
    <w:rPr>
      <w:rFonts w:cs="Courier New"/>
    </w:rPr>
  </w:style>
  <w:style w:type="character" w:customStyle="1" w:styleId="ListLabel839">
    <w:name w:val="ListLabel 839"/>
    <w:qFormat/>
    <w:rPr>
      <w:rFonts w:cs="Wingdings"/>
    </w:rPr>
  </w:style>
  <w:style w:type="character" w:customStyle="1" w:styleId="ListLabel840">
    <w:name w:val="ListLabel 840"/>
    <w:qFormat/>
    <w:rPr>
      <w:rFonts w:cs="Symbol"/>
    </w:rPr>
  </w:style>
  <w:style w:type="character" w:customStyle="1" w:styleId="ListLabel841">
    <w:name w:val="ListLabel 841"/>
    <w:qFormat/>
    <w:rPr>
      <w:rFonts w:cs="Courier New"/>
    </w:rPr>
  </w:style>
  <w:style w:type="character" w:customStyle="1" w:styleId="ListLabel842">
    <w:name w:val="ListLabel 842"/>
    <w:qFormat/>
    <w:rPr>
      <w:rFonts w:cs="Wingdings"/>
    </w:rPr>
  </w:style>
  <w:style w:type="character" w:customStyle="1" w:styleId="ListLabel843">
    <w:name w:val="ListLabel 843"/>
    <w:qFormat/>
    <w:rPr>
      <w:rFonts w:cs="Symbol"/>
    </w:rPr>
  </w:style>
  <w:style w:type="character" w:customStyle="1" w:styleId="ListLabel844">
    <w:name w:val="ListLabel 844"/>
    <w:qFormat/>
    <w:rPr>
      <w:rFonts w:cs="Courier New"/>
    </w:rPr>
  </w:style>
  <w:style w:type="character" w:customStyle="1" w:styleId="ListLabel845">
    <w:name w:val="ListLabel 845"/>
    <w:qFormat/>
    <w:rPr>
      <w:rFonts w:cs="Wingdings"/>
    </w:rPr>
  </w:style>
  <w:style w:type="character" w:customStyle="1" w:styleId="ListLabel846">
    <w:name w:val="ListLabel 846"/>
    <w:qFormat/>
    <w:rPr>
      <w:rFonts w:cs="Symbol"/>
    </w:rPr>
  </w:style>
  <w:style w:type="character" w:customStyle="1" w:styleId="ListLabel847">
    <w:name w:val="ListLabel 847"/>
    <w:qFormat/>
    <w:rPr>
      <w:rFonts w:cs="Courier New"/>
    </w:rPr>
  </w:style>
  <w:style w:type="character" w:customStyle="1" w:styleId="ListLabel848">
    <w:name w:val="ListLabel 848"/>
    <w:qFormat/>
    <w:rPr>
      <w:rFonts w:cs="Wingdings"/>
    </w:rPr>
  </w:style>
  <w:style w:type="character" w:customStyle="1" w:styleId="ListLabel849">
    <w:name w:val="ListLabel 849"/>
    <w:qFormat/>
    <w:rPr>
      <w:rFonts w:cs="Symbol"/>
    </w:rPr>
  </w:style>
  <w:style w:type="character" w:customStyle="1" w:styleId="ListLabel850">
    <w:name w:val="ListLabel 850"/>
    <w:qFormat/>
    <w:rPr>
      <w:rFonts w:cs="Courier New"/>
    </w:rPr>
  </w:style>
  <w:style w:type="character" w:customStyle="1" w:styleId="ListLabel851">
    <w:name w:val="ListLabel 851"/>
    <w:qFormat/>
    <w:rPr>
      <w:rFonts w:cs="Wingdings"/>
    </w:rPr>
  </w:style>
  <w:style w:type="character" w:customStyle="1" w:styleId="ListLabel852">
    <w:name w:val="ListLabel 852"/>
    <w:qFormat/>
    <w:rPr>
      <w:rFonts w:cs="Symbol"/>
    </w:rPr>
  </w:style>
  <w:style w:type="character" w:customStyle="1" w:styleId="ListLabel853">
    <w:name w:val="ListLabel 853"/>
    <w:qFormat/>
    <w:rPr>
      <w:rFonts w:cs="Courier New"/>
    </w:rPr>
  </w:style>
  <w:style w:type="character" w:customStyle="1" w:styleId="ListLabel854">
    <w:name w:val="ListLabel 854"/>
    <w:qFormat/>
    <w:rPr>
      <w:rFonts w:cs="Wingdings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Courier New"/>
    </w:rPr>
  </w:style>
  <w:style w:type="character" w:customStyle="1" w:styleId="ListLabel857">
    <w:name w:val="ListLabel 857"/>
    <w:qFormat/>
    <w:rPr>
      <w:rFonts w:cs="Wingdings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Courier New"/>
    </w:rPr>
  </w:style>
  <w:style w:type="character" w:customStyle="1" w:styleId="ListLabel860">
    <w:name w:val="ListLabel 860"/>
    <w:qFormat/>
    <w:rPr>
      <w:rFonts w:cs="Wingdings"/>
    </w:rPr>
  </w:style>
  <w:style w:type="character" w:customStyle="1" w:styleId="ListLabel861">
    <w:name w:val="ListLabel 861"/>
    <w:qFormat/>
    <w:rPr>
      <w:rFonts w:cs="OpenSymbol"/>
    </w:rPr>
  </w:style>
  <w:style w:type="character" w:customStyle="1" w:styleId="ListLabel862">
    <w:name w:val="ListLabel 862"/>
    <w:qFormat/>
    <w:rPr>
      <w:rFonts w:cs="OpenSymbol"/>
    </w:rPr>
  </w:style>
  <w:style w:type="character" w:customStyle="1" w:styleId="ListLabel863">
    <w:name w:val="ListLabel 863"/>
    <w:qFormat/>
    <w:rPr>
      <w:rFonts w:cs="OpenSymbol"/>
    </w:rPr>
  </w:style>
  <w:style w:type="character" w:customStyle="1" w:styleId="ListLabel864">
    <w:name w:val="ListLabel 864"/>
    <w:qFormat/>
    <w:rPr>
      <w:rFonts w:cs="OpenSymbol"/>
    </w:rPr>
  </w:style>
  <w:style w:type="character" w:customStyle="1" w:styleId="ListLabel865">
    <w:name w:val="ListLabel 865"/>
    <w:qFormat/>
    <w:rPr>
      <w:rFonts w:cs="OpenSymbol"/>
    </w:rPr>
  </w:style>
  <w:style w:type="character" w:customStyle="1" w:styleId="ListLabel866">
    <w:name w:val="ListLabel 866"/>
    <w:qFormat/>
    <w:rPr>
      <w:rFonts w:cs="OpenSymbol"/>
    </w:rPr>
  </w:style>
  <w:style w:type="character" w:customStyle="1" w:styleId="ListLabel867">
    <w:name w:val="ListLabel 867"/>
    <w:qFormat/>
    <w:rPr>
      <w:rFonts w:cs="OpenSymbol"/>
    </w:rPr>
  </w:style>
  <w:style w:type="character" w:customStyle="1" w:styleId="ListLabel868">
    <w:name w:val="ListLabel 868"/>
    <w:qFormat/>
    <w:rPr>
      <w:rFonts w:cs="OpenSymbol"/>
    </w:rPr>
  </w:style>
  <w:style w:type="character" w:customStyle="1" w:styleId="ListLabel869">
    <w:name w:val="ListLabel 869"/>
    <w:qFormat/>
    <w:rPr>
      <w:rFonts w:cs="OpenSymbol"/>
    </w:rPr>
  </w:style>
  <w:style w:type="character" w:customStyle="1" w:styleId="ListLabel870">
    <w:name w:val="ListLabel 870"/>
    <w:qFormat/>
    <w:rPr>
      <w:rFonts w:cs="Symbol"/>
    </w:rPr>
  </w:style>
  <w:style w:type="character" w:customStyle="1" w:styleId="ListLabel871">
    <w:name w:val="ListLabel 871"/>
    <w:qFormat/>
    <w:rPr>
      <w:rFonts w:cs="Courier New"/>
    </w:rPr>
  </w:style>
  <w:style w:type="character" w:customStyle="1" w:styleId="ListLabel872">
    <w:name w:val="ListLabel 872"/>
    <w:qFormat/>
    <w:rPr>
      <w:rFonts w:cs="Wingdings"/>
    </w:rPr>
  </w:style>
  <w:style w:type="character" w:customStyle="1" w:styleId="ListLabel873">
    <w:name w:val="ListLabel 873"/>
    <w:qFormat/>
    <w:rPr>
      <w:rFonts w:cs="Symbol"/>
    </w:rPr>
  </w:style>
  <w:style w:type="character" w:customStyle="1" w:styleId="ListLabel874">
    <w:name w:val="ListLabel 874"/>
    <w:qFormat/>
    <w:rPr>
      <w:rFonts w:cs="Courier New"/>
    </w:rPr>
  </w:style>
  <w:style w:type="character" w:customStyle="1" w:styleId="ListLabel875">
    <w:name w:val="ListLabel 875"/>
    <w:qFormat/>
    <w:rPr>
      <w:rFonts w:cs="Wingdings"/>
    </w:rPr>
  </w:style>
  <w:style w:type="character" w:customStyle="1" w:styleId="ListLabel876">
    <w:name w:val="ListLabel 876"/>
    <w:qFormat/>
    <w:rPr>
      <w:rFonts w:cs="Symbol"/>
    </w:rPr>
  </w:style>
  <w:style w:type="character" w:customStyle="1" w:styleId="ListLabel877">
    <w:name w:val="ListLabel 877"/>
    <w:qFormat/>
    <w:rPr>
      <w:rFonts w:cs="Courier New"/>
    </w:rPr>
  </w:style>
  <w:style w:type="character" w:customStyle="1" w:styleId="ListLabel878">
    <w:name w:val="ListLabel 878"/>
    <w:qFormat/>
    <w:rPr>
      <w:rFonts w:cs="Wingdings"/>
    </w:rPr>
  </w:style>
  <w:style w:type="character" w:customStyle="1" w:styleId="ListLabel879">
    <w:name w:val="ListLabel 879"/>
    <w:qFormat/>
    <w:rPr>
      <w:rFonts w:ascii="Arial" w:hAnsi="Arial" w:cs="Symbol"/>
      <w:sz w:val="20"/>
    </w:rPr>
  </w:style>
  <w:style w:type="character" w:customStyle="1" w:styleId="ListLabel880">
    <w:name w:val="ListLabel 880"/>
    <w:qFormat/>
    <w:rPr>
      <w:rFonts w:cs="Courier New"/>
    </w:rPr>
  </w:style>
  <w:style w:type="character" w:customStyle="1" w:styleId="ListLabel881">
    <w:name w:val="ListLabel 881"/>
    <w:qFormat/>
    <w:rPr>
      <w:rFonts w:cs="Wingdings"/>
    </w:rPr>
  </w:style>
  <w:style w:type="character" w:customStyle="1" w:styleId="ListLabel882">
    <w:name w:val="ListLabel 882"/>
    <w:qFormat/>
    <w:rPr>
      <w:rFonts w:cs="Symbol"/>
    </w:rPr>
  </w:style>
  <w:style w:type="character" w:customStyle="1" w:styleId="ListLabel883">
    <w:name w:val="ListLabel 883"/>
    <w:qFormat/>
    <w:rPr>
      <w:rFonts w:cs="Courier New"/>
    </w:rPr>
  </w:style>
  <w:style w:type="character" w:customStyle="1" w:styleId="ListLabel884">
    <w:name w:val="ListLabel 884"/>
    <w:qFormat/>
    <w:rPr>
      <w:rFonts w:cs="Wingdings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Courier New"/>
    </w:rPr>
  </w:style>
  <w:style w:type="character" w:customStyle="1" w:styleId="ListLabel887">
    <w:name w:val="ListLabel 887"/>
    <w:qFormat/>
    <w:rPr>
      <w:rFonts w:cs="Wingdings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Courier New"/>
    </w:rPr>
  </w:style>
  <w:style w:type="character" w:customStyle="1" w:styleId="ListLabel890">
    <w:name w:val="ListLabel 890"/>
    <w:qFormat/>
    <w:rPr>
      <w:rFonts w:cs="Wingdings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Courier New"/>
    </w:rPr>
  </w:style>
  <w:style w:type="character" w:customStyle="1" w:styleId="ListLabel893">
    <w:name w:val="ListLabel 893"/>
    <w:qFormat/>
    <w:rPr>
      <w:rFonts w:cs="Wingdings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Courier New"/>
    </w:rPr>
  </w:style>
  <w:style w:type="character" w:customStyle="1" w:styleId="ListLabel896">
    <w:name w:val="ListLabel 896"/>
    <w:qFormat/>
    <w:rPr>
      <w:rFonts w:cs="Wingdings"/>
    </w:rPr>
  </w:style>
  <w:style w:type="character" w:customStyle="1" w:styleId="ListLabel897">
    <w:name w:val="ListLabel 897"/>
    <w:qFormat/>
    <w:rPr>
      <w:rFonts w:cs="Symbol"/>
    </w:rPr>
  </w:style>
  <w:style w:type="character" w:customStyle="1" w:styleId="ListLabel898">
    <w:name w:val="ListLabel 898"/>
    <w:qFormat/>
    <w:rPr>
      <w:rFonts w:cs="Courier New"/>
    </w:rPr>
  </w:style>
  <w:style w:type="character" w:customStyle="1" w:styleId="ListLabel899">
    <w:name w:val="ListLabel 899"/>
    <w:qFormat/>
    <w:rPr>
      <w:rFonts w:cs="Wingdings"/>
    </w:rPr>
  </w:style>
  <w:style w:type="character" w:customStyle="1" w:styleId="ListLabel900">
    <w:name w:val="ListLabel 900"/>
    <w:qFormat/>
    <w:rPr>
      <w:rFonts w:cs="Symbol"/>
    </w:rPr>
  </w:style>
  <w:style w:type="character" w:customStyle="1" w:styleId="ListLabel901">
    <w:name w:val="ListLabel 901"/>
    <w:qFormat/>
    <w:rPr>
      <w:rFonts w:cs="Courier New"/>
    </w:rPr>
  </w:style>
  <w:style w:type="character" w:customStyle="1" w:styleId="ListLabel902">
    <w:name w:val="ListLabel 902"/>
    <w:qFormat/>
    <w:rPr>
      <w:rFonts w:cs="Wingdings"/>
    </w:rPr>
  </w:style>
  <w:style w:type="character" w:customStyle="1" w:styleId="ListLabel903">
    <w:name w:val="ListLabel 903"/>
    <w:qFormat/>
    <w:rPr>
      <w:rFonts w:cs="Symbol"/>
    </w:rPr>
  </w:style>
  <w:style w:type="character" w:customStyle="1" w:styleId="ListLabel904">
    <w:name w:val="ListLabel 904"/>
    <w:qFormat/>
    <w:rPr>
      <w:rFonts w:cs="Courier New"/>
    </w:rPr>
  </w:style>
  <w:style w:type="character" w:customStyle="1" w:styleId="ListLabel905">
    <w:name w:val="ListLabel 905"/>
    <w:qFormat/>
    <w:rPr>
      <w:rFonts w:cs="Wingdings"/>
    </w:rPr>
  </w:style>
  <w:style w:type="character" w:customStyle="1" w:styleId="ListLabel906">
    <w:name w:val="ListLabel 906"/>
    <w:qFormat/>
    <w:rPr>
      <w:rFonts w:cs="Symbol"/>
    </w:rPr>
  </w:style>
  <w:style w:type="character" w:customStyle="1" w:styleId="ListLabel907">
    <w:name w:val="ListLabel 907"/>
    <w:qFormat/>
    <w:rPr>
      <w:rFonts w:cs="Courier New"/>
    </w:rPr>
  </w:style>
  <w:style w:type="character" w:customStyle="1" w:styleId="ListLabel908">
    <w:name w:val="ListLabel 908"/>
    <w:qFormat/>
    <w:rPr>
      <w:rFonts w:cs="Wingdings"/>
    </w:rPr>
  </w:style>
  <w:style w:type="character" w:customStyle="1" w:styleId="ListLabel909">
    <w:name w:val="ListLabel 909"/>
    <w:qFormat/>
    <w:rPr>
      <w:rFonts w:cs="Symbol"/>
    </w:rPr>
  </w:style>
  <w:style w:type="character" w:customStyle="1" w:styleId="ListLabel910">
    <w:name w:val="ListLabel 910"/>
    <w:qFormat/>
    <w:rPr>
      <w:rFonts w:cs="Courier New"/>
    </w:rPr>
  </w:style>
  <w:style w:type="character" w:customStyle="1" w:styleId="ListLabel911">
    <w:name w:val="ListLabel 911"/>
    <w:qFormat/>
    <w:rPr>
      <w:rFonts w:cs="Wingdings"/>
    </w:rPr>
  </w:style>
  <w:style w:type="character" w:customStyle="1" w:styleId="ListLabel912">
    <w:name w:val="ListLabel 912"/>
    <w:qFormat/>
    <w:rPr>
      <w:rFonts w:cs="Symbol"/>
    </w:rPr>
  </w:style>
  <w:style w:type="character" w:customStyle="1" w:styleId="ListLabel913">
    <w:name w:val="ListLabel 913"/>
    <w:qFormat/>
    <w:rPr>
      <w:rFonts w:cs="Courier New"/>
    </w:rPr>
  </w:style>
  <w:style w:type="character" w:customStyle="1" w:styleId="ListLabel914">
    <w:name w:val="ListLabel 914"/>
    <w:qFormat/>
    <w:rPr>
      <w:rFonts w:cs="Wingdings"/>
    </w:rPr>
  </w:style>
  <w:style w:type="character" w:customStyle="1" w:styleId="ListLabel915">
    <w:name w:val="ListLabel 915"/>
    <w:qFormat/>
    <w:rPr>
      <w:rFonts w:cs="Symbol"/>
    </w:rPr>
  </w:style>
  <w:style w:type="character" w:customStyle="1" w:styleId="ListLabel916">
    <w:name w:val="ListLabel 916"/>
    <w:qFormat/>
    <w:rPr>
      <w:rFonts w:cs="Courier New"/>
    </w:rPr>
  </w:style>
  <w:style w:type="character" w:customStyle="1" w:styleId="ListLabel917">
    <w:name w:val="ListLabel 917"/>
    <w:qFormat/>
    <w:rPr>
      <w:rFonts w:cs="Wingdings"/>
    </w:rPr>
  </w:style>
  <w:style w:type="character" w:customStyle="1" w:styleId="ListLabel918">
    <w:name w:val="ListLabel 918"/>
    <w:qFormat/>
    <w:rPr>
      <w:rFonts w:cs="Symbol"/>
    </w:rPr>
  </w:style>
  <w:style w:type="character" w:customStyle="1" w:styleId="ListLabel919">
    <w:name w:val="ListLabel 919"/>
    <w:qFormat/>
    <w:rPr>
      <w:rFonts w:cs="Courier New"/>
    </w:rPr>
  </w:style>
  <w:style w:type="character" w:customStyle="1" w:styleId="ListLabel920">
    <w:name w:val="ListLabel 920"/>
    <w:qFormat/>
    <w:rPr>
      <w:rFonts w:cs="Wingdings"/>
    </w:rPr>
  </w:style>
  <w:style w:type="character" w:customStyle="1" w:styleId="ListLabel921">
    <w:name w:val="ListLabel 921"/>
    <w:qFormat/>
    <w:rPr>
      <w:rFonts w:cs="Symbol"/>
    </w:rPr>
  </w:style>
  <w:style w:type="character" w:customStyle="1" w:styleId="ListLabel922">
    <w:name w:val="ListLabel 922"/>
    <w:qFormat/>
    <w:rPr>
      <w:rFonts w:cs="Courier New"/>
    </w:rPr>
  </w:style>
  <w:style w:type="character" w:customStyle="1" w:styleId="ListLabel923">
    <w:name w:val="ListLabel 923"/>
    <w:qFormat/>
    <w:rPr>
      <w:rFonts w:cs="Wingdings"/>
    </w:rPr>
  </w:style>
  <w:style w:type="character" w:customStyle="1" w:styleId="ListLabel924">
    <w:name w:val="ListLabel 924"/>
    <w:qFormat/>
    <w:rPr>
      <w:rFonts w:cs="Times New Roman"/>
      <w:b w:val="0"/>
      <w:sz w:val="20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cs="Symbol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cs="Symbol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Symbol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Courier New"/>
    </w:rPr>
  </w:style>
  <w:style w:type="character" w:customStyle="1" w:styleId="ListLabel939">
    <w:name w:val="ListLabel 939"/>
    <w:qFormat/>
    <w:rPr>
      <w:rFonts w:cs="Wingdings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b/>
      <w:color w:val="auto"/>
    </w:rPr>
  </w:style>
  <w:style w:type="character" w:customStyle="1" w:styleId="ListLabel944">
    <w:name w:val="ListLabel 944"/>
    <w:qFormat/>
    <w:rPr>
      <w:rFonts w:cs="Symbol"/>
      <w:color w:val="auto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cs="Symbol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Symbol"/>
    </w:rPr>
  </w:style>
  <w:style w:type="character" w:customStyle="1" w:styleId="ListLabel950">
    <w:name w:val="ListLabel 950"/>
    <w:qFormat/>
    <w:rPr>
      <w:rFonts w:cs="Courier New"/>
    </w:rPr>
  </w:style>
  <w:style w:type="character" w:customStyle="1" w:styleId="ListLabel951">
    <w:name w:val="ListLabel 951"/>
    <w:qFormat/>
    <w:rPr>
      <w:rFonts w:cs="Wingdings"/>
    </w:rPr>
  </w:style>
  <w:style w:type="character" w:customStyle="1" w:styleId="ListLabel952">
    <w:name w:val="ListLabel 952"/>
    <w:qFormat/>
    <w:rPr>
      <w:b/>
      <w:color w:val="auto"/>
    </w:rPr>
  </w:style>
  <w:style w:type="character" w:customStyle="1" w:styleId="ListLabel953">
    <w:name w:val="ListLabel 953"/>
    <w:qFormat/>
    <w:rPr>
      <w:rFonts w:cs="StarSymbol"/>
      <w:b/>
    </w:rPr>
  </w:style>
  <w:style w:type="character" w:customStyle="1" w:styleId="ListLabel954">
    <w:name w:val="ListLabel 954"/>
    <w:qFormat/>
    <w:rPr>
      <w:rFonts w:cs="Courier New"/>
    </w:rPr>
  </w:style>
  <w:style w:type="character" w:customStyle="1" w:styleId="ListLabel955">
    <w:name w:val="ListLabel 955"/>
    <w:qFormat/>
    <w:rPr>
      <w:rFonts w:cs="Wingdings"/>
    </w:rPr>
  </w:style>
  <w:style w:type="character" w:customStyle="1" w:styleId="ListLabel956">
    <w:name w:val="ListLabel 956"/>
    <w:qFormat/>
    <w:rPr>
      <w:rFonts w:cs="Symbol"/>
    </w:rPr>
  </w:style>
  <w:style w:type="character" w:customStyle="1" w:styleId="ListLabel957">
    <w:name w:val="ListLabel 957"/>
    <w:qFormat/>
    <w:rPr>
      <w:rFonts w:cs="Courier New"/>
    </w:rPr>
  </w:style>
  <w:style w:type="character" w:customStyle="1" w:styleId="ListLabel958">
    <w:name w:val="ListLabel 958"/>
    <w:qFormat/>
    <w:rPr>
      <w:rFonts w:cs="Wingdings"/>
    </w:rPr>
  </w:style>
  <w:style w:type="character" w:customStyle="1" w:styleId="ListLabel959">
    <w:name w:val="ListLabel 959"/>
    <w:qFormat/>
    <w:rPr>
      <w:rFonts w:cs="Symbol"/>
    </w:rPr>
  </w:style>
  <w:style w:type="character" w:customStyle="1" w:styleId="ListLabel960">
    <w:name w:val="ListLabel 960"/>
    <w:qFormat/>
    <w:rPr>
      <w:rFonts w:cs="Courier New"/>
    </w:rPr>
  </w:style>
  <w:style w:type="character" w:customStyle="1" w:styleId="ListLabel961">
    <w:name w:val="ListLabel 961"/>
    <w:qFormat/>
    <w:rPr>
      <w:rFonts w:cs="Wingdings"/>
    </w:rPr>
  </w:style>
  <w:style w:type="character" w:customStyle="1" w:styleId="ListLabel962">
    <w:name w:val="ListLabel 962"/>
    <w:qFormat/>
    <w:rPr>
      <w:rFonts w:cs="Courier New"/>
      <w:b/>
    </w:rPr>
  </w:style>
  <w:style w:type="character" w:customStyle="1" w:styleId="ListLabel963">
    <w:name w:val="ListLabel 963"/>
    <w:qFormat/>
    <w:rPr>
      <w:rFonts w:cs="Courier New"/>
    </w:rPr>
  </w:style>
  <w:style w:type="character" w:customStyle="1" w:styleId="ListLabel964">
    <w:name w:val="ListLabel 964"/>
    <w:qFormat/>
    <w:rPr>
      <w:rFonts w:cs="Wingdings"/>
    </w:rPr>
  </w:style>
  <w:style w:type="character" w:customStyle="1" w:styleId="ListLabel965">
    <w:name w:val="ListLabel 965"/>
    <w:qFormat/>
    <w:rPr>
      <w:rFonts w:cs="Symbol"/>
    </w:rPr>
  </w:style>
  <w:style w:type="character" w:customStyle="1" w:styleId="ListLabel966">
    <w:name w:val="ListLabel 966"/>
    <w:qFormat/>
    <w:rPr>
      <w:rFonts w:cs="Courier New"/>
    </w:rPr>
  </w:style>
  <w:style w:type="character" w:customStyle="1" w:styleId="ListLabel967">
    <w:name w:val="ListLabel 967"/>
    <w:qFormat/>
    <w:rPr>
      <w:rFonts w:cs="Wingdings"/>
    </w:rPr>
  </w:style>
  <w:style w:type="character" w:customStyle="1" w:styleId="ListLabel968">
    <w:name w:val="ListLabel 968"/>
    <w:qFormat/>
    <w:rPr>
      <w:rFonts w:cs="Symbol"/>
    </w:rPr>
  </w:style>
  <w:style w:type="character" w:customStyle="1" w:styleId="ListLabel969">
    <w:name w:val="ListLabel 969"/>
    <w:qFormat/>
    <w:rPr>
      <w:rFonts w:cs="Courier New"/>
    </w:rPr>
  </w:style>
  <w:style w:type="character" w:customStyle="1" w:styleId="ListLabel970">
    <w:name w:val="ListLabel 970"/>
    <w:qFormat/>
    <w:rPr>
      <w:rFonts w:cs="Wingdings"/>
    </w:rPr>
  </w:style>
  <w:style w:type="character" w:customStyle="1" w:styleId="ListLabel971">
    <w:name w:val="ListLabel 971"/>
    <w:qFormat/>
    <w:rPr>
      <w:rFonts w:cs="Symbol"/>
    </w:rPr>
  </w:style>
  <w:style w:type="character" w:customStyle="1" w:styleId="ListLabel972">
    <w:name w:val="ListLabel 972"/>
    <w:qFormat/>
    <w:rPr>
      <w:rFonts w:cs="Courier New"/>
    </w:rPr>
  </w:style>
  <w:style w:type="character" w:customStyle="1" w:styleId="ListLabel973">
    <w:name w:val="ListLabel 973"/>
    <w:qFormat/>
    <w:rPr>
      <w:rFonts w:cs="Wingdings"/>
    </w:rPr>
  </w:style>
  <w:style w:type="character" w:customStyle="1" w:styleId="ListLabel974">
    <w:name w:val="ListLabel 974"/>
    <w:qFormat/>
    <w:rPr>
      <w:rFonts w:cs="Symbol"/>
    </w:rPr>
  </w:style>
  <w:style w:type="character" w:customStyle="1" w:styleId="ListLabel975">
    <w:name w:val="ListLabel 975"/>
    <w:qFormat/>
    <w:rPr>
      <w:rFonts w:cs="Courier New"/>
    </w:rPr>
  </w:style>
  <w:style w:type="character" w:customStyle="1" w:styleId="ListLabel976">
    <w:name w:val="ListLabel 976"/>
    <w:qFormat/>
    <w:rPr>
      <w:rFonts w:cs="Wingdings"/>
    </w:rPr>
  </w:style>
  <w:style w:type="character" w:customStyle="1" w:styleId="ListLabel977">
    <w:name w:val="ListLabel 977"/>
    <w:qFormat/>
    <w:rPr>
      <w:rFonts w:cs="Symbol"/>
    </w:rPr>
  </w:style>
  <w:style w:type="character" w:customStyle="1" w:styleId="ListLabel978">
    <w:name w:val="ListLabel 978"/>
    <w:qFormat/>
    <w:rPr>
      <w:rFonts w:cs="Courier New"/>
    </w:rPr>
  </w:style>
  <w:style w:type="character" w:customStyle="1" w:styleId="ListLabel979">
    <w:name w:val="ListLabel 979"/>
    <w:qFormat/>
    <w:rPr>
      <w:rFonts w:cs="Wingdings"/>
    </w:rPr>
  </w:style>
  <w:style w:type="character" w:customStyle="1" w:styleId="ListLabel980">
    <w:name w:val="ListLabel 980"/>
    <w:qFormat/>
    <w:rPr>
      <w:rFonts w:cs="Symbol"/>
    </w:rPr>
  </w:style>
  <w:style w:type="character" w:customStyle="1" w:styleId="ListLabel981">
    <w:name w:val="ListLabel 981"/>
    <w:qFormat/>
    <w:rPr>
      <w:rFonts w:cs="Courier New"/>
    </w:rPr>
  </w:style>
  <w:style w:type="character" w:customStyle="1" w:styleId="ListLabel982">
    <w:name w:val="ListLabel 982"/>
    <w:qFormat/>
    <w:rPr>
      <w:rFonts w:cs="Wingdings"/>
    </w:rPr>
  </w:style>
  <w:style w:type="character" w:customStyle="1" w:styleId="ListLabel983">
    <w:name w:val="ListLabel 983"/>
    <w:qFormat/>
    <w:rPr>
      <w:rFonts w:cs="Symbol"/>
    </w:rPr>
  </w:style>
  <w:style w:type="character" w:customStyle="1" w:styleId="ListLabel984">
    <w:name w:val="ListLabel 984"/>
    <w:qFormat/>
    <w:rPr>
      <w:rFonts w:cs="Courier New"/>
    </w:rPr>
  </w:style>
  <w:style w:type="character" w:customStyle="1" w:styleId="ListLabel985">
    <w:name w:val="ListLabel 985"/>
    <w:qFormat/>
    <w:rPr>
      <w:rFonts w:cs="Wingdings"/>
    </w:rPr>
  </w:style>
  <w:style w:type="character" w:customStyle="1" w:styleId="ListLabel986">
    <w:name w:val="ListLabel 986"/>
    <w:qFormat/>
    <w:rPr>
      <w:rFonts w:cs="Symbol"/>
    </w:rPr>
  </w:style>
  <w:style w:type="character" w:customStyle="1" w:styleId="ListLabel987">
    <w:name w:val="ListLabel 987"/>
    <w:qFormat/>
    <w:rPr>
      <w:rFonts w:cs="Courier New"/>
    </w:rPr>
  </w:style>
  <w:style w:type="character" w:customStyle="1" w:styleId="ListLabel988">
    <w:name w:val="ListLabel 988"/>
    <w:qFormat/>
    <w:rPr>
      <w:rFonts w:cs="Wingdings"/>
    </w:rPr>
  </w:style>
  <w:style w:type="character" w:customStyle="1" w:styleId="ListLabel989">
    <w:name w:val="ListLabel 989"/>
    <w:qFormat/>
    <w:rPr>
      <w:rFonts w:cs="Symbol"/>
    </w:rPr>
  </w:style>
  <w:style w:type="character" w:customStyle="1" w:styleId="ListLabel990">
    <w:name w:val="ListLabel 990"/>
    <w:qFormat/>
    <w:rPr>
      <w:rFonts w:cs="Courier New"/>
    </w:rPr>
  </w:style>
  <w:style w:type="character" w:customStyle="1" w:styleId="ListLabel991">
    <w:name w:val="ListLabel 991"/>
    <w:qFormat/>
    <w:rPr>
      <w:rFonts w:cs="Wingdings"/>
    </w:rPr>
  </w:style>
  <w:style w:type="character" w:customStyle="1" w:styleId="ListLabel992">
    <w:name w:val="ListLabel 992"/>
    <w:qFormat/>
    <w:rPr>
      <w:rFonts w:cs="Symbol"/>
    </w:rPr>
  </w:style>
  <w:style w:type="character" w:customStyle="1" w:styleId="ListLabel993">
    <w:name w:val="ListLabel 993"/>
    <w:qFormat/>
    <w:rPr>
      <w:rFonts w:cs="Courier New"/>
    </w:rPr>
  </w:style>
  <w:style w:type="character" w:customStyle="1" w:styleId="ListLabel994">
    <w:name w:val="ListLabel 994"/>
    <w:qFormat/>
    <w:rPr>
      <w:rFonts w:cs="Wingdings"/>
    </w:rPr>
  </w:style>
  <w:style w:type="character" w:customStyle="1" w:styleId="ListLabel995">
    <w:name w:val="ListLabel 995"/>
    <w:qFormat/>
    <w:rPr>
      <w:rFonts w:cs="Symbol"/>
    </w:rPr>
  </w:style>
  <w:style w:type="character" w:customStyle="1" w:styleId="ListLabel996">
    <w:name w:val="ListLabel 996"/>
    <w:qFormat/>
    <w:rPr>
      <w:rFonts w:cs="Courier New"/>
    </w:rPr>
  </w:style>
  <w:style w:type="character" w:customStyle="1" w:styleId="ListLabel997">
    <w:name w:val="ListLabel 997"/>
    <w:qFormat/>
    <w:rPr>
      <w:rFonts w:cs="Wingdings"/>
    </w:rPr>
  </w:style>
  <w:style w:type="character" w:customStyle="1" w:styleId="ListLabel998">
    <w:name w:val="ListLabel 998"/>
    <w:qFormat/>
    <w:rPr>
      <w:rFonts w:cs="OpenSymbol"/>
    </w:rPr>
  </w:style>
  <w:style w:type="character" w:customStyle="1" w:styleId="ListLabel999">
    <w:name w:val="ListLabel 999"/>
    <w:qFormat/>
    <w:rPr>
      <w:rFonts w:cs="OpenSymbol"/>
    </w:rPr>
  </w:style>
  <w:style w:type="character" w:customStyle="1" w:styleId="ListLabel1000">
    <w:name w:val="ListLabel 1000"/>
    <w:qFormat/>
    <w:rPr>
      <w:rFonts w:cs="OpenSymbol"/>
    </w:rPr>
  </w:style>
  <w:style w:type="character" w:customStyle="1" w:styleId="ListLabel1001">
    <w:name w:val="ListLabel 1001"/>
    <w:qFormat/>
    <w:rPr>
      <w:rFonts w:cs="OpenSymbol"/>
    </w:rPr>
  </w:style>
  <w:style w:type="character" w:customStyle="1" w:styleId="ListLabel1002">
    <w:name w:val="ListLabel 1002"/>
    <w:qFormat/>
    <w:rPr>
      <w:rFonts w:cs="OpenSymbol"/>
    </w:rPr>
  </w:style>
  <w:style w:type="character" w:customStyle="1" w:styleId="ListLabel1003">
    <w:name w:val="ListLabel 1003"/>
    <w:qFormat/>
    <w:rPr>
      <w:rFonts w:cs="OpenSymbol"/>
    </w:rPr>
  </w:style>
  <w:style w:type="character" w:customStyle="1" w:styleId="ListLabel1004">
    <w:name w:val="ListLabel 1004"/>
    <w:qFormat/>
    <w:rPr>
      <w:rFonts w:cs="OpenSymbol"/>
    </w:rPr>
  </w:style>
  <w:style w:type="character" w:customStyle="1" w:styleId="ListLabel1005">
    <w:name w:val="ListLabel 1005"/>
    <w:qFormat/>
    <w:rPr>
      <w:rFonts w:cs="OpenSymbol"/>
    </w:rPr>
  </w:style>
  <w:style w:type="character" w:customStyle="1" w:styleId="ListLabel1006">
    <w:name w:val="ListLabel 1006"/>
    <w:qFormat/>
    <w:rPr>
      <w:rFonts w:cs="OpenSymbol"/>
    </w:rPr>
  </w:style>
  <w:style w:type="character" w:customStyle="1" w:styleId="ListLabel1007">
    <w:name w:val="ListLabel 1007"/>
    <w:qFormat/>
    <w:rPr>
      <w:rFonts w:cs="OpenSymbol"/>
    </w:rPr>
  </w:style>
  <w:style w:type="character" w:customStyle="1" w:styleId="ListLabel1008">
    <w:name w:val="ListLabel 1008"/>
    <w:qFormat/>
    <w:rPr>
      <w:rFonts w:cs="OpenSymbol"/>
    </w:rPr>
  </w:style>
  <w:style w:type="character" w:customStyle="1" w:styleId="ListLabel1009">
    <w:name w:val="ListLabel 1009"/>
    <w:qFormat/>
    <w:rPr>
      <w:rFonts w:cs="OpenSymbol"/>
    </w:rPr>
  </w:style>
  <w:style w:type="character" w:customStyle="1" w:styleId="ListLabel1010">
    <w:name w:val="ListLabel 1010"/>
    <w:qFormat/>
    <w:rPr>
      <w:rFonts w:cs="OpenSymbol"/>
    </w:rPr>
  </w:style>
  <w:style w:type="character" w:customStyle="1" w:styleId="ListLabel1011">
    <w:name w:val="ListLabel 1011"/>
    <w:qFormat/>
    <w:rPr>
      <w:rFonts w:cs="OpenSymbol"/>
    </w:rPr>
  </w:style>
  <w:style w:type="character" w:customStyle="1" w:styleId="ListLabel1012">
    <w:name w:val="ListLabel 1012"/>
    <w:qFormat/>
    <w:rPr>
      <w:rFonts w:cs="OpenSymbol"/>
    </w:rPr>
  </w:style>
  <w:style w:type="character" w:customStyle="1" w:styleId="ListLabel1013">
    <w:name w:val="ListLabel 1013"/>
    <w:qFormat/>
    <w:rPr>
      <w:rFonts w:cs="OpenSymbol"/>
    </w:rPr>
  </w:style>
  <w:style w:type="character" w:customStyle="1" w:styleId="ListLabel1014">
    <w:name w:val="ListLabel 1014"/>
    <w:qFormat/>
    <w:rPr>
      <w:rFonts w:cs="OpenSymbol"/>
    </w:rPr>
  </w:style>
  <w:style w:type="character" w:customStyle="1" w:styleId="ListLabel1015">
    <w:name w:val="ListLabel 1015"/>
    <w:qFormat/>
    <w:rPr>
      <w:rFonts w:cs="OpenSymbol"/>
    </w:rPr>
  </w:style>
  <w:style w:type="character" w:customStyle="1" w:styleId="ListLabel1016">
    <w:name w:val="ListLabel 1016"/>
    <w:qFormat/>
    <w:rPr>
      <w:rFonts w:cs="Symbol"/>
    </w:rPr>
  </w:style>
  <w:style w:type="character" w:customStyle="1" w:styleId="ListLabel1017">
    <w:name w:val="ListLabel 1017"/>
    <w:qFormat/>
    <w:rPr>
      <w:rFonts w:cs="Courier New"/>
    </w:rPr>
  </w:style>
  <w:style w:type="character" w:customStyle="1" w:styleId="ListLabel1018">
    <w:name w:val="ListLabel 1018"/>
    <w:qFormat/>
    <w:rPr>
      <w:rFonts w:cs="Wingdings"/>
    </w:rPr>
  </w:style>
  <w:style w:type="character" w:customStyle="1" w:styleId="ListLabel1019">
    <w:name w:val="ListLabel 1019"/>
    <w:qFormat/>
    <w:rPr>
      <w:rFonts w:cs="Symbol"/>
    </w:rPr>
  </w:style>
  <w:style w:type="character" w:customStyle="1" w:styleId="ListLabel1020">
    <w:name w:val="ListLabel 1020"/>
    <w:qFormat/>
    <w:rPr>
      <w:rFonts w:cs="Courier New"/>
    </w:rPr>
  </w:style>
  <w:style w:type="character" w:customStyle="1" w:styleId="ListLabel1021">
    <w:name w:val="ListLabel 1021"/>
    <w:qFormat/>
    <w:rPr>
      <w:rFonts w:cs="Wingdings"/>
    </w:rPr>
  </w:style>
  <w:style w:type="character" w:customStyle="1" w:styleId="ListLabel1022">
    <w:name w:val="ListLabel 1022"/>
    <w:qFormat/>
    <w:rPr>
      <w:rFonts w:cs="Symbol"/>
    </w:rPr>
  </w:style>
  <w:style w:type="character" w:customStyle="1" w:styleId="ListLabel1023">
    <w:name w:val="ListLabel 1023"/>
    <w:qFormat/>
    <w:rPr>
      <w:rFonts w:cs="Courier New"/>
    </w:rPr>
  </w:style>
  <w:style w:type="character" w:customStyle="1" w:styleId="ListLabel1024">
    <w:name w:val="ListLabel 1024"/>
    <w:qFormat/>
    <w:rPr>
      <w:rFonts w:cs="Wingdings"/>
    </w:rPr>
  </w:style>
  <w:style w:type="character" w:customStyle="1" w:styleId="ListLabel1025">
    <w:name w:val="ListLabel 1025"/>
    <w:qFormat/>
    <w:rPr>
      <w:rFonts w:ascii="Arial" w:hAnsi="Arial" w:cs="Symbol"/>
      <w:sz w:val="20"/>
    </w:rPr>
  </w:style>
  <w:style w:type="character" w:customStyle="1" w:styleId="ListLabel1026">
    <w:name w:val="ListLabel 1026"/>
    <w:qFormat/>
    <w:rPr>
      <w:rFonts w:cs="Courier New"/>
    </w:rPr>
  </w:style>
  <w:style w:type="character" w:customStyle="1" w:styleId="ListLabel1027">
    <w:name w:val="ListLabel 1027"/>
    <w:qFormat/>
    <w:rPr>
      <w:rFonts w:cs="Wingdings"/>
    </w:rPr>
  </w:style>
  <w:style w:type="character" w:customStyle="1" w:styleId="ListLabel1028">
    <w:name w:val="ListLabel 1028"/>
    <w:qFormat/>
    <w:rPr>
      <w:rFonts w:cs="Symbol"/>
    </w:rPr>
  </w:style>
  <w:style w:type="character" w:customStyle="1" w:styleId="ListLabel1029">
    <w:name w:val="ListLabel 1029"/>
    <w:qFormat/>
    <w:rPr>
      <w:rFonts w:cs="Courier New"/>
    </w:rPr>
  </w:style>
  <w:style w:type="character" w:customStyle="1" w:styleId="ListLabel1030">
    <w:name w:val="ListLabel 1030"/>
    <w:qFormat/>
    <w:rPr>
      <w:rFonts w:cs="Wingdings"/>
    </w:rPr>
  </w:style>
  <w:style w:type="character" w:customStyle="1" w:styleId="ListLabel1031">
    <w:name w:val="ListLabel 1031"/>
    <w:qFormat/>
    <w:rPr>
      <w:rFonts w:cs="Symbol"/>
    </w:rPr>
  </w:style>
  <w:style w:type="character" w:customStyle="1" w:styleId="ListLabel1032">
    <w:name w:val="ListLabel 1032"/>
    <w:qFormat/>
    <w:rPr>
      <w:rFonts w:cs="Courier New"/>
    </w:rPr>
  </w:style>
  <w:style w:type="character" w:customStyle="1" w:styleId="ListLabel1033">
    <w:name w:val="ListLabel 1033"/>
    <w:qFormat/>
    <w:rPr>
      <w:rFonts w:cs="Wingdings"/>
    </w:rPr>
  </w:style>
  <w:style w:type="character" w:customStyle="1" w:styleId="ListLabel1034">
    <w:name w:val="ListLabel 1034"/>
    <w:qFormat/>
    <w:rPr>
      <w:rFonts w:cs="Symbol"/>
    </w:rPr>
  </w:style>
  <w:style w:type="character" w:customStyle="1" w:styleId="ListLabel1035">
    <w:name w:val="ListLabel 1035"/>
    <w:qFormat/>
    <w:rPr>
      <w:rFonts w:cs="Courier New"/>
    </w:rPr>
  </w:style>
  <w:style w:type="character" w:customStyle="1" w:styleId="ListLabel1036">
    <w:name w:val="ListLabel 1036"/>
    <w:qFormat/>
    <w:rPr>
      <w:rFonts w:cs="Wingdings"/>
    </w:rPr>
  </w:style>
  <w:style w:type="character" w:customStyle="1" w:styleId="ListLabel1037">
    <w:name w:val="ListLabel 1037"/>
    <w:qFormat/>
    <w:rPr>
      <w:rFonts w:cs="Symbol"/>
    </w:rPr>
  </w:style>
  <w:style w:type="character" w:customStyle="1" w:styleId="ListLabel1038">
    <w:name w:val="ListLabel 1038"/>
    <w:qFormat/>
    <w:rPr>
      <w:rFonts w:cs="Courier New"/>
    </w:rPr>
  </w:style>
  <w:style w:type="character" w:customStyle="1" w:styleId="ListLabel1039">
    <w:name w:val="ListLabel 1039"/>
    <w:qFormat/>
    <w:rPr>
      <w:rFonts w:cs="Wingdings"/>
    </w:rPr>
  </w:style>
  <w:style w:type="character" w:customStyle="1" w:styleId="ListLabel1040">
    <w:name w:val="ListLabel 1040"/>
    <w:qFormat/>
    <w:rPr>
      <w:rFonts w:cs="Symbol"/>
    </w:rPr>
  </w:style>
  <w:style w:type="character" w:customStyle="1" w:styleId="ListLabel1041">
    <w:name w:val="ListLabel 1041"/>
    <w:qFormat/>
    <w:rPr>
      <w:rFonts w:cs="Courier New"/>
    </w:rPr>
  </w:style>
  <w:style w:type="character" w:customStyle="1" w:styleId="ListLabel1042">
    <w:name w:val="ListLabel 1042"/>
    <w:qFormat/>
    <w:rPr>
      <w:rFonts w:cs="Wingdings"/>
    </w:rPr>
  </w:style>
  <w:style w:type="character" w:customStyle="1" w:styleId="ListLabel1043">
    <w:name w:val="ListLabel 1043"/>
    <w:qFormat/>
    <w:rPr>
      <w:rFonts w:cs="Symbol"/>
    </w:rPr>
  </w:style>
  <w:style w:type="character" w:customStyle="1" w:styleId="ListLabel1044">
    <w:name w:val="ListLabel 1044"/>
    <w:qFormat/>
    <w:rPr>
      <w:rFonts w:cs="Courier New"/>
    </w:rPr>
  </w:style>
  <w:style w:type="character" w:customStyle="1" w:styleId="ListLabel1045">
    <w:name w:val="ListLabel 1045"/>
    <w:qFormat/>
    <w:rPr>
      <w:rFonts w:cs="Wingdings"/>
    </w:rPr>
  </w:style>
  <w:style w:type="character" w:customStyle="1" w:styleId="ListLabel1046">
    <w:name w:val="ListLabel 1046"/>
    <w:qFormat/>
    <w:rPr>
      <w:rFonts w:cs="Symbol"/>
    </w:rPr>
  </w:style>
  <w:style w:type="character" w:customStyle="1" w:styleId="ListLabel1047">
    <w:name w:val="ListLabel 1047"/>
    <w:qFormat/>
    <w:rPr>
      <w:rFonts w:cs="Courier New"/>
    </w:rPr>
  </w:style>
  <w:style w:type="character" w:customStyle="1" w:styleId="ListLabel1048">
    <w:name w:val="ListLabel 1048"/>
    <w:qFormat/>
    <w:rPr>
      <w:rFonts w:cs="Wingdings"/>
    </w:rPr>
  </w:style>
  <w:style w:type="character" w:customStyle="1" w:styleId="ListLabel1049">
    <w:name w:val="ListLabel 1049"/>
    <w:qFormat/>
    <w:rPr>
      <w:rFonts w:cs="Symbol"/>
    </w:rPr>
  </w:style>
  <w:style w:type="character" w:customStyle="1" w:styleId="ListLabel1050">
    <w:name w:val="ListLabel 1050"/>
    <w:qFormat/>
    <w:rPr>
      <w:rFonts w:cs="Courier New"/>
    </w:rPr>
  </w:style>
  <w:style w:type="character" w:customStyle="1" w:styleId="ListLabel1051">
    <w:name w:val="ListLabel 1051"/>
    <w:qFormat/>
    <w:rPr>
      <w:rFonts w:cs="Wingdings"/>
    </w:rPr>
  </w:style>
  <w:style w:type="character" w:customStyle="1" w:styleId="ListLabel1052">
    <w:name w:val="ListLabel 1052"/>
    <w:qFormat/>
    <w:rPr>
      <w:rFonts w:cs="Symbol"/>
    </w:rPr>
  </w:style>
  <w:style w:type="character" w:customStyle="1" w:styleId="ListLabel1053">
    <w:name w:val="ListLabel 1053"/>
    <w:qFormat/>
    <w:rPr>
      <w:rFonts w:cs="Courier New"/>
    </w:rPr>
  </w:style>
  <w:style w:type="character" w:customStyle="1" w:styleId="ListLabel1054">
    <w:name w:val="ListLabel 1054"/>
    <w:qFormat/>
    <w:rPr>
      <w:rFonts w:cs="Wingdings"/>
    </w:rPr>
  </w:style>
  <w:style w:type="character" w:customStyle="1" w:styleId="ListLabel1055">
    <w:name w:val="ListLabel 1055"/>
    <w:qFormat/>
    <w:rPr>
      <w:rFonts w:cs="Symbol"/>
    </w:rPr>
  </w:style>
  <w:style w:type="character" w:customStyle="1" w:styleId="ListLabel1056">
    <w:name w:val="ListLabel 1056"/>
    <w:qFormat/>
    <w:rPr>
      <w:rFonts w:cs="Courier New"/>
    </w:rPr>
  </w:style>
  <w:style w:type="character" w:customStyle="1" w:styleId="ListLabel1057">
    <w:name w:val="ListLabel 1057"/>
    <w:qFormat/>
    <w:rPr>
      <w:rFonts w:cs="Wingdings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Courier New"/>
    </w:rPr>
  </w:style>
  <w:style w:type="character" w:customStyle="1" w:styleId="ListLabel1060">
    <w:name w:val="ListLabel 1060"/>
    <w:qFormat/>
    <w:rPr>
      <w:rFonts w:cs="Wingdings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Courier New"/>
    </w:rPr>
  </w:style>
  <w:style w:type="character" w:customStyle="1" w:styleId="ListLabel1063">
    <w:name w:val="ListLabel 1063"/>
    <w:qFormat/>
    <w:rPr>
      <w:rFonts w:cs="Wingdings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Courier New"/>
    </w:rPr>
  </w:style>
  <w:style w:type="character" w:customStyle="1" w:styleId="ListLabel1066">
    <w:name w:val="ListLabel 1066"/>
    <w:qFormat/>
    <w:rPr>
      <w:rFonts w:cs="Wingdings"/>
    </w:rPr>
  </w:style>
  <w:style w:type="character" w:customStyle="1" w:styleId="ListLabel1067">
    <w:name w:val="ListLabel 1067"/>
    <w:qFormat/>
    <w:rPr>
      <w:rFonts w:cs="Symbol"/>
    </w:rPr>
  </w:style>
  <w:style w:type="character" w:customStyle="1" w:styleId="ListLabel1068">
    <w:name w:val="ListLabel 1068"/>
    <w:qFormat/>
    <w:rPr>
      <w:rFonts w:cs="Courier New"/>
    </w:rPr>
  </w:style>
  <w:style w:type="character" w:customStyle="1" w:styleId="ListLabel1069">
    <w:name w:val="ListLabel 1069"/>
    <w:qFormat/>
    <w:rPr>
      <w:rFonts w:cs="Wingdings"/>
    </w:rPr>
  </w:style>
  <w:style w:type="character" w:customStyle="1" w:styleId="ListLabel1070">
    <w:name w:val="ListLabel 1070"/>
    <w:qFormat/>
    <w:rPr>
      <w:rFonts w:cs="Times New Roman"/>
      <w:b w:val="0"/>
      <w:sz w:val="20"/>
    </w:rPr>
  </w:style>
  <w:style w:type="character" w:customStyle="1" w:styleId="ListLabel1071">
    <w:name w:val="ListLabel 1071"/>
    <w:qFormat/>
    <w:rPr>
      <w:rFonts w:cs="Symbol"/>
    </w:rPr>
  </w:style>
  <w:style w:type="character" w:customStyle="1" w:styleId="ListLabel1072">
    <w:name w:val="ListLabel 1072"/>
    <w:qFormat/>
    <w:rPr>
      <w:rFonts w:cs="Courier New"/>
    </w:rPr>
  </w:style>
  <w:style w:type="character" w:customStyle="1" w:styleId="ListLabel1073">
    <w:name w:val="ListLabel 1073"/>
    <w:qFormat/>
    <w:rPr>
      <w:rFonts w:cs="Wingdings"/>
    </w:rPr>
  </w:style>
  <w:style w:type="character" w:customStyle="1" w:styleId="ListLabel1074">
    <w:name w:val="ListLabel 1074"/>
    <w:qFormat/>
    <w:rPr>
      <w:rFonts w:cs="Symbol"/>
    </w:rPr>
  </w:style>
  <w:style w:type="character" w:customStyle="1" w:styleId="ListLabel1075">
    <w:name w:val="ListLabel 1075"/>
    <w:qFormat/>
    <w:rPr>
      <w:rFonts w:cs="Courier New"/>
    </w:rPr>
  </w:style>
  <w:style w:type="character" w:customStyle="1" w:styleId="ListLabel1076">
    <w:name w:val="ListLabel 1076"/>
    <w:qFormat/>
    <w:rPr>
      <w:rFonts w:cs="Wingdings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Courier New"/>
    </w:rPr>
  </w:style>
  <w:style w:type="character" w:customStyle="1" w:styleId="ListLabel1079">
    <w:name w:val="ListLabel 1079"/>
    <w:qFormat/>
    <w:rPr>
      <w:rFonts w:cs="Wingdings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Wingdings"/>
    </w:rPr>
  </w:style>
  <w:style w:type="character" w:customStyle="1" w:styleId="ListLabel1083">
    <w:name w:val="ListLabel 1083"/>
    <w:qFormat/>
    <w:rPr>
      <w:rFonts w:cs="Symbol"/>
    </w:rPr>
  </w:style>
  <w:style w:type="character" w:customStyle="1" w:styleId="ListLabel1084">
    <w:name w:val="ListLabel 1084"/>
    <w:qFormat/>
    <w:rPr>
      <w:rFonts w:cs="Courier New"/>
    </w:rPr>
  </w:style>
  <w:style w:type="character" w:customStyle="1" w:styleId="ListLabel1085">
    <w:name w:val="ListLabel 1085"/>
    <w:qFormat/>
    <w:rPr>
      <w:rFonts w:cs="Wingdings"/>
    </w:rPr>
  </w:style>
  <w:style w:type="character" w:customStyle="1" w:styleId="ListLabel1086">
    <w:name w:val="ListLabel 1086"/>
    <w:qFormat/>
    <w:rPr>
      <w:rFonts w:cs="Symbol"/>
    </w:rPr>
  </w:style>
  <w:style w:type="character" w:customStyle="1" w:styleId="ListLabel1087">
    <w:name w:val="ListLabel 1087"/>
    <w:qFormat/>
    <w:rPr>
      <w:rFonts w:cs="Courier New"/>
    </w:rPr>
  </w:style>
  <w:style w:type="character" w:customStyle="1" w:styleId="ListLabel1088">
    <w:name w:val="ListLabel 1088"/>
    <w:qFormat/>
    <w:rPr>
      <w:rFonts w:cs="Wingdings"/>
    </w:rPr>
  </w:style>
  <w:style w:type="character" w:customStyle="1" w:styleId="ListLabel1089">
    <w:name w:val="ListLabel 1089"/>
    <w:qFormat/>
    <w:rPr>
      <w:b/>
      <w:color w:val="auto"/>
    </w:rPr>
  </w:style>
  <w:style w:type="character" w:customStyle="1" w:styleId="ListLabel1090">
    <w:name w:val="ListLabel 1090"/>
    <w:qFormat/>
    <w:rPr>
      <w:rFonts w:cs="Symbol"/>
      <w:color w:val="auto"/>
    </w:rPr>
  </w:style>
  <w:style w:type="character" w:customStyle="1" w:styleId="ListLabel1091">
    <w:name w:val="ListLabel 1091"/>
    <w:qFormat/>
    <w:rPr>
      <w:rFonts w:cs="Wingdings"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3">
    <w:name w:val="ListLabel 1093"/>
    <w:qFormat/>
    <w:rPr>
      <w:rFonts w:cs="Courier New"/>
    </w:rPr>
  </w:style>
  <w:style w:type="character" w:customStyle="1" w:styleId="ListLabel1094">
    <w:name w:val="ListLabel 1094"/>
    <w:qFormat/>
    <w:rPr>
      <w:rFonts w:cs="Wingdings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8">
    <w:name w:val="ListLabel 1098"/>
    <w:qFormat/>
    <w:rPr>
      <w:b/>
      <w:color w:val="auto"/>
    </w:rPr>
  </w:style>
  <w:style w:type="character" w:customStyle="1" w:styleId="ListLabel1099">
    <w:name w:val="ListLabel 1099"/>
    <w:qFormat/>
    <w:rPr>
      <w:rFonts w:cs="StarSymbol"/>
      <w:b/>
    </w:rPr>
  </w:style>
  <w:style w:type="character" w:customStyle="1" w:styleId="ListLabel1100">
    <w:name w:val="ListLabel 1100"/>
    <w:qFormat/>
    <w:rPr>
      <w:rFonts w:cs="Courier New"/>
    </w:rPr>
  </w:style>
  <w:style w:type="character" w:customStyle="1" w:styleId="ListLabel1101">
    <w:name w:val="ListLabel 1101"/>
    <w:qFormat/>
    <w:rPr>
      <w:rFonts w:cs="Wingdings"/>
    </w:rPr>
  </w:style>
  <w:style w:type="character" w:customStyle="1" w:styleId="ListLabel1102">
    <w:name w:val="ListLabel 1102"/>
    <w:qFormat/>
    <w:rPr>
      <w:rFonts w:cs="Symbol"/>
    </w:rPr>
  </w:style>
  <w:style w:type="character" w:customStyle="1" w:styleId="ListLabel1103">
    <w:name w:val="ListLabel 1103"/>
    <w:qFormat/>
    <w:rPr>
      <w:rFonts w:cs="Courier New"/>
    </w:rPr>
  </w:style>
  <w:style w:type="character" w:customStyle="1" w:styleId="ListLabel1104">
    <w:name w:val="ListLabel 1104"/>
    <w:qFormat/>
    <w:rPr>
      <w:rFonts w:cs="Wingdings"/>
    </w:rPr>
  </w:style>
  <w:style w:type="character" w:customStyle="1" w:styleId="ListLabel1105">
    <w:name w:val="ListLabel 1105"/>
    <w:qFormat/>
    <w:rPr>
      <w:rFonts w:cs="Symbol"/>
    </w:rPr>
  </w:style>
  <w:style w:type="character" w:customStyle="1" w:styleId="ListLabel1106">
    <w:name w:val="ListLabel 1106"/>
    <w:qFormat/>
    <w:rPr>
      <w:rFonts w:cs="Courier New"/>
    </w:rPr>
  </w:style>
  <w:style w:type="character" w:customStyle="1" w:styleId="ListLabel1107">
    <w:name w:val="ListLabel 1107"/>
    <w:qFormat/>
    <w:rPr>
      <w:rFonts w:cs="Wingdings"/>
    </w:rPr>
  </w:style>
  <w:style w:type="character" w:customStyle="1" w:styleId="ListLabel1108">
    <w:name w:val="ListLabel 1108"/>
    <w:qFormat/>
    <w:rPr>
      <w:rFonts w:cs="Courier New"/>
      <w:b/>
    </w:rPr>
  </w:style>
  <w:style w:type="character" w:customStyle="1" w:styleId="ListLabel1109">
    <w:name w:val="ListLabel 1109"/>
    <w:qFormat/>
    <w:rPr>
      <w:rFonts w:cs="Courier New"/>
    </w:rPr>
  </w:style>
  <w:style w:type="character" w:customStyle="1" w:styleId="ListLabel1110">
    <w:name w:val="ListLabel 1110"/>
    <w:qFormat/>
    <w:rPr>
      <w:rFonts w:cs="Wingdings"/>
    </w:rPr>
  </w:style>
  <w:style w:type="character" w:customStyle="1" w:styleId="ListLabel1111">
    <w:name w:val="ListLabel 1111"/>
    <w:qFormat/>
    <w:rPr>
      <w:rFonts w:cs="Symbol"/>
    </w:rPr>
  </w:style>
  <w:style w:type="character" w:customStyle="1" w:styleId="ListLabel1112">
    <w:name w:val="ListLabel 1112"/>
    <w:qFormat/>
    <w:rPr>
      <w:rFonts w:cs="Courier New"/>
    </w:rPr>
  </w:style>
  <w:style w:type="character" w:customStyle="1" w:styleId="ListLabel1113">
    <w:name w:val="ListLabel 1113"/>
    <w:qFormat/>
    <w:rPr>
      <w:rFonts w:cs="Wingdings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Courier New"/>
    </w:rPr>
  </w:style>
  <w:style w:type="character" w:customStyle="1" w:styleId="ListLabel1116">
    <w:name w:val="ListLabel 1116"/>
    <w:qFormat/>
    <w:rPr>
      <w:rFonts w:cs="Wingdings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Courier New"/>
    </w:rPr>
  </w:style>
  <w:style w:type="character" w:customStyle="1" w:styleId="ListLabel1119">
    <w:name w:val="ListLabel 1119"/>
    <w:qFormat/>
    <w:rPr>
      <w:rFonts w:cs="Wingdings"/>
    </w:rPr>
  </w:style>
  <w:style w:type="character" w:customStyle="1" w:styleId="ListLabel1120">
    <w:name w:val="ListLabel 1120"/>
    <w:qFormat/>
    <w:rPr>
      <w:rFonts w:cs="Symbol"/>
    </w:rPr>
  </w:style>
  <w:style w:type="character" w:customStyle="1" w:styleId="ListLabel1121">
    <w:name w:val="ListLabel 1121"/>
    <w:qFormat/>
    <w:rPr>
      <w:rFonts w:cs="Courier New"/>
    </w:rPr>
  </w:style>
  <w:style w:type="character" w:customStyle="1" w:styleId="ListLabel1122">
    <w:name w:val="ListLabel 1122"/>
    <w:qFormat/>
    <w:rPr>
      <w:rFonts w:cs="Wingdings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Courier New"/>
    </w:rPr>
  </w:style>
  <w:style w:type="character" w:customStyle="1" w:styleId="ListLabel1125">
    <w:name w:val="ListLabel 1125"/>
    <w:qFormat/>
    <w:rPr>
      <w:rFonts w:cs="Wingdings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Courier New"/>
    </w:rPr>
  </w:style>
  <w:style w:type="character" w:customStyle="1" w:styleId="ListLabel1128">
    <w:name w:val="ListLabel 1128"/>
    <w:qFormat/>
    <w:rPr>
      <w:rFonts w:cs="Wingdings"/>
    </w:rPr>
  </w:style>
  <w:style w:type="character" w:customStyle="1" w:styleId="ListLabel1129">
    <w:name w:val="ListLabel 1129"/>
    <w:qFormat/>
    <w:rPr>
      <w:rFonts w:cs="Symbol"/>
    </w:rPr>
  </w:style>
  <w:style w:type="character" w:customStyle="1" w:styleId="ListLabel1130">
    <w:name w:val="ListLabel 1130"/>
    <w:qFormat/>
    <w:rPr>
      <w:rFonts w:cs="Courier New"/>
    </w:rPr>
  </w:style>
  <w:style w:type="character" w:customStyle="1" w:styleId="ListLabel1131">
    <w:name w:val="ListLabel 1131"/>
    <w:qFormat/>
    <w:rPr>
      <w:rFonts w:cs="Wingdings"/>
    </w:rPr>
  </w:style>
  <w:style w:type="character" w:customStyle="1" w:styleId="ListLabel1132">
    <w:name w:val="ListLabel 1132"/>
    <w:qFormat/>
    <w:rPr>
      <w:rFonts w:cs="Symbol"/>
    </w:rPr>
  </w:style>
  <w:style w:type="character" w:customStyle="1" w:styleId="ListLabel1133">
    <w:name w:val="ListLabel 1133"/>
    <w:qFormat/>
    <w:rPr>
      <w:rFonts w:cs="Courier New"/>
    </w:rPr>
  </w:style>
  <w:style w:type="character" w:customStyle="1" w:styleId="ListLabel1134">
    <w:name w:val="ListLabel 1134"/>
    <w:qFormat/>
    <w:rPr>
      <w:rFonts w:cs="Wingdings"/>
    </w:rPr>
  </w:style>
  <w:style w:type="character" w:customStyle="1" w:styleId="ListLabel1135">
    <w:name w:val="ListLabel 1135"/>
    <w:qFormat/>
    <w:rPr>
      <w:rFonts w:cs="Symbol"/>
    </w:rPr>
  </w:style>
  <w:style w:type="character" w:customStyle="1" w:styleId="ListLabel1136">
    <w:name w:val="ListLabel 1136"/>
    <w:qFormat/>
    <w:rPr>
      <w:rFonts w:cs="Courier New"/>
    </w:rPr>
  </w:style>
  <w:style w:type="character" w:customStyle="1" w:styleId="ListLabel1137">
    <w:name w:val="ListLabel 1137"/>
    <w:qFormat/>
    <w:rPr>
      <w:rFonts w:cs="Wingdings"/>
    </w:rPr>
  </w:style>
  <w:style w:type="character" w:customStyle="1" w:styleId="ListLabel1138">
    <w:name w:val="ListLabel 1138"/>
    <w:qFormat/>
    <w:rPr>
      <w:rFonts w:cs="Symbol"/>
    </w:rPr>
  </w:style>
  <w:style w:type="character" w:customStyle="1" w:styleId="ListLabel1139">
    <w:name w:val="ListLabel 1139"/>
    <w:qFormat/>
    <w:rPr>
      <w:rFonts w:cs="Courier New"/>
    </w:rPr>
  </w:style>
  <w:style w:type="character" w:customStyle="1" w:styleId="ListLabel1140">
    <w:name w:val="ListLabel 1140"/>
    <w:qFormat/>
    <w:rPr>
      <w:rFonts w:cs="Wingdings"/>
    </w:rPr>
  </w:style>
  <w:style w:type="character" w:customStyle="1" w:styleId="ListLabel1141">
    <w:name w:val="ListLabel 1141"/>
    <w:qFormat/>
    <w:rPr>
      <w:rFonts w:cs="Symbol"/>
    </w:rPr>
  </w:style>
  <w:style w:type="character" w:customStyle="1" w:styleId="ListLabel1142">
    <w:name w:val="ListLabel 1142"/>
    <w:qFormat/>
    <w:rPr>
      <w:rFonts w:cs="Courier New"/>
    </w:rPr>
  </w:style>
  <w:style w:type="character" w:customStyle="1" w:styleId="ListLabel1143">
    <w:name w:val="ListLabel 1143"/>
    <w:qFormat/>
    <w:rPr>
      <w:rFonts w:cs="Wingdings"/>
    </w:rPr>
  </w:style>
  <w:style w:type="character" w:customStyle="1" w:styleId="ListLabel1144">
    <w:name w:val="ListLabel 1144"/>
    <w:qFormat/>
    <w:rPr>
      <w:rFonts w:cs="OpenSymbol"/>
    </w:rPr>
  </w:style>
  <w:style w:type="character" w:customStyle="1" w:styleId="ListLabel1145">
    <w:name w:val="ListLabel 1145"/>
    <w:qFormat/>
    <w:rPr>
      <w:rFonts w:cs="OpenSymbol"/>
    </w:rPr>
  </w:style>
  <w:style w:type="character" w:customStyle="1" w:styleId="ListLabel1146">
    <w:name w:val="ListLabel 1146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50">
    <w:name w:val="ListLabel 1150"/>
    <w:qFormat/>
    <w:rPr>
      <w:rFonts w:cs="OpenSymbol"/>
    </w:rPr>
  </w:style>
  <w:style w:type="character" w:customStyle="1" w:styleId="ListLabel1151">
    <w:name w:val="ListLabel 1151"/>
    <w:qFormat/>
    <w:rPr>
      <w:rFonts w:cs="OpenSymbol"/>
    </w:rPr>
  </w:style>
  <w:style w:type="character" w:customStyle="1" w:styleId="ListLabel1152">
    <w:name w:val="ListLabel 1152"/>
    <w:qFormat/>
    <w:rPr>
      <w:rFonts w:cs="OpenSymbol"/>
    </w:rPr>
  </w:style>
  <w:style w:type="character" w:customStyle="1" w:styleId="ListLabel1153">
    <w:name w:val="ListLabel 1153"/>
    <w:qFormat/>
    <w:rPr>
      <w:rFonts w:cs="OpenSymbol"/>
    </w:rPr>
  </w:style>
  <w:style w:type="character" w:customStyle="1" w:styleId="ListLabel1154">
    <w:name w:val="ListLabel 1154"/>
    <w:qFormat/>
    <w:rPr>
      <w:rFonts w:cs="OpenSymbol"/>
    </w:rPr>
  </w:style>
  <w:style w:type="character" w:customStyle="1" w:styleId="ListLabel1155">
    <w:name w:val="ListLabel 1155"/>
    <w:qFormat/>
    <w:rPr>
      <w:rFonts w:cs="OpenSymbol"/>
    </w:rPr>
  </w:style>
  <w:style w:type="character" w:customStyle="1" w:styleId="ListLabel1156">
    <w:name w:val="ListLabel 1156"/>
    <w:qFormat/>
    <w:rPr>
      <w:rFonts w:cs="OpenSymbol"/>
    </w:rPr>
  </w:style>
  <w:style w:type="character" w:customStyle="1" w:styleId="ListLabel1157">
    <w:name w:val="ListLabel 1157"/>
    <w:qFormat/>
    <w:rPr>
      <w:rFonts w:cs="OpenSymbol"/>
    </w:rPr>
  </w:style>
  <w:style w:type="character" w:customStyle="1" w:styleId="ListLabel1158">
    <w:name w:val="ListLabel 1158"/>
    <w:qFormat/>
    <w:rPr>
      <w:rFonts w:cs="OpenSymbol"/>
    </w:rPr>
  </w:style>
  <w:style w:type="character" w:customStyle="1" w:styleId="ListLabel1159">
    <w:name w:val="ListLabel 1159"/>
    <w:qFormat/>
    <w:rPr>
      <w:rFonts w:cs="OpenSymbol"/>
    </w:rPr>
  </w:style>
  <w:style w:type="character" w:customStyle="1" w:styleId="ListLabel1160">
    <w:name w:val="ListLabel 1160"/>
    <w:qFormat/>
    <w:rPr>
      <w:rFonts w:cs="OpenSymbol"/>
    </w:rPr>
  </w:style>
  <w:style w:type="character" w:customStyle="1" w:styleId="ListLabel1161">
    <w:name w:val="ListLabel 1161"/>
    <w:qFormat/>
    <w:rPr>
      <w:rFonts w:cs="OpenSymbol"/>
    </w:rPr>
  </w:style>
  <w:style w:type="character" w:customStyle="1" w:styleId="ListLabel1162">
    <w:name w:val="ListLabel 1162"/>
    <w:qFormat/>
    <w:rPr>
      <w:rFonts w:cs="Symbol"/>
    </w:rPr>
  </w:style>
  <w:style w:type="character" w:customStyle="1" w:styleId="ListLabel1163">
    <w:name w:val="ListLabel 1163"/>
    <w:qFormat/>
    <w:rPr>
      <w:rFonts w:cs="Courier New"/>
    </w:rPr>
  </w:style>
  <w:style w:type="character" w:customStyle="1" w:styleId="ListLabel1164">
    <w:name w:val="ListLabel 1164"/>
    <w:qFormat/>
    <w:rPr>
      <w:rFonts w:cs="Wingdings"/>
    </w:rPr>
  </w:style>
  <w:style w:type="character" w:customStyle="1" w:styleId="ListLabel1165">
    <w:name w:val="ListLabel 1165"/>
    <w:qFormat/>
    <w:rPr>
      <w:rFonts w:cs="Symbol"/>
    </w:rPr>
  </w:style>
  <w:style w:type="character" w:customStyle="1" w:styleId="ListLabel1166">
    <w:name w:val="ListLabel 1166"/>
    <w:qFormat/>
    <w:rPr>
      <w:rFonts w:cs="Courier New"/>
    </w:rPr>
  </w:style>
  <w:style w:type="character" w:customStyle="1" w:styleId="ListLabel1167">
    <w:name w:val="ListLabel 1167"/>
    <w:qFormat/>
    <w:rPr>
      <w:rFonts w:cs="Wingdings"/>
    </w:rPr>
  </w:style>
  <w:style w:type="character" w:customStyle="1" w:styleId="ListLabel1168">
    <w:name w:val="ListLabel 1168"/>
    <w:qFormat/>
    <w:rPr>
      <w:rFonts w:cs="Symbol"/>
    </w:rPr>
  </w:style>
  <w:style w:type="character" w:customStyle="1" w:styleId="ListLabel1169">
    <w:name w:val="ListLabel 1169"/>
    <w:qFormat/>
    <w:rPr>
      <w:rFonts w:cs="Courier New"/>
    </w:rPr>
  </w:style>
  <w:style w:type="character" w:customStyle="1" w:styleId="ListLabel1170">
    <w:name w:val="ListLabel 1170"/>
    <w:qFormat/>
    <w:rPr>
      <w:rFonts w:cs="Wingdings"/>
    </w:rPr>
  </w:style>
  <w:style w:type="character" w:customStyle="1" w:styleId="ListLabel1171">
    <w:name w:val="ListLabel 1171"/>
    <w:qFormat/>
    <w:rPr>
      <w:rFonts w:ascii="Arial" w:hAnsi="Arial" w:cs="Symbol"/>
      <w:sz w:val="20"/>
    </w:rPr>
  </w:style>
  <w:style w:type="character" w:customStyle="1" w:styleId="ListLabel1172">
    <w:name w:val="ListLabel 1172"/>
    <w:qFormat/>
    <w:rPr>
      <w:rFonts w:cs="Courier New"/>
    </w:rPr>
  </w:style>
  <w:style w:type="character" w:customStyle="1" w:styleId="ListLabel1173">
    <w:name w:val="ListLabel 1173"/>
    <w:qFormat/>
    <w:rPr>
      <w:rFonts w:cs="Wingdings"/>
    </w:rPr>
  </w:style>
  <w:style w:type="character" w:customStyle="1" w:styleId="ListLabel1174">
    <w:name w:val="ListLabel 1174"/>
    <w:qFormat/>
    <w:rPr>
      <w:rFonts w:cs="Symbol"/>
    </w:rPr>
  </w:style>
  <w:style w:type="character" w:customStyle="1" w:styleId="ListLabel1175">
    <w:name w:val="ListLabel 1175"/>
    <w:qFormat/>
    <w:rPr>
      <w:rFonts w:cs="Courier New"/>
    </w:rPr>
  </w:style>
  <w:style w:type="character" w:customStyle="1" w:styleId="ListLabel1176">
    <w:name w:val="ListLabel 1176"/>
    <w:qFormat/>
    <w:rPr>
      <w:rFonts w:cs="Wingdings"/>
    </w:rPr>
  </w:style>
  <w:style w:type="character" w:customStyle="1" w:styleId="ListLabel1177">
    <w:name w:val="ListLabel 1177"/>
    <w:qFormat/>
    <w:rPr>
      <w:rFonts w:cs="Symbol"/>
    </w:rPr>
  </w:style>
  <w:style w:type="character" w:customStyle="1" w:styleId="ListLabel1178">
    <w:name w:val="ListLabel 1178"/>
    <w:qFormat/>
    <w:rPr>
      <w:rFonts w:cs="Courier New"/>
    </w:rPr>
  </w:style>
  <w:style w:type="character" w:customStyle="1" w:styleId="ListLabel1179">
    <w:name w:val="ListLabel 1179"/>
    <w:qFormat/>
    <w:rPr>
      <w:rFonts w:cs="Wingdings"/>
    </w:rPr>
  </w:style>
  <w:style w:type="character" w:customStyle="1" w:styleId="ListLabel1180">
    <w:name w:val="ListLabel 1180"/>
    <w:qFormat/>
    <w:rPr>
      <w:rFonts w:cs="Symbol"/>
    </w:rPr>
  </w:style>
  <w:style w:type="character" w:customStyle="1" w:styleId="ListLabel1181">
    <w:name w:val="ListLabel 1181"/>
    <w:qFormat/>
    <w:rPr>
      <w:rFonts w:cs="Courier New"/>
    </w:rPr>
  </w:style>
  <w:style w:type="character" w:customStyle="1" w:styleId="ListLabel1182">
    <w:name w:val="ListLabel 1182"/>
    <w:qFormat/>
    <w:rPr>
      <w:rFonts w:cs="Wingdings"/>
    </w:rPr>
  </w:style>
  <w:style w:type="character" w:customStyle="1" w:styleId="ListLabel1183">
    <w:name w:val="ListLabel 1183"/>
    <w:qFormat/>
    <w:rPr>
      <w:rFonts w:cs="Symbol"/>
    </w:rPr>
  </w:style>
  <w:style w:type="character" w:customStyle="1" w:styleId="ListLabel1184">
    <w:name w:val="ListLabel 1184"/>
    <w:qFormat/>
    <w:rPr>
      <w:rFonts w:cs="Courier New"/>
    </w:rPr>
  </w:style>
  <w:style w:type="character" w:customStyle="1" w:styleId="ListLabel1185">
    <w:name w:val="ListLabel 1185"/>
    <w:qFormat/>
    <w:rPr>
      <w:rFonts w:cs="Wingdings"/>
    </w:rPr>
  </w:style>
  <w:style w:type="character" w:customStyle="1" w:styleId="ListLabel1186">
    <w:name w:val="ListLabel 1186"/>
    <w:qFormat/>
    <w:rPr>
      <w:rFonts w:cs="Symbol"/>
    </w:rPr>
  </w:style>
  <w:style w:type="character" w:customStyle="1" w:styleId="ListLabel1187">
    <w:name w:val="ListLabel 1187"/>
    <w:qFormat/>
    <w:rPr>
      <w:rFonts w:cs="Courier New"/>
    </w:rPr>
  </w:style>
  <w:style w:type="character" w:customStyle="1" w:styleId="ListLabel1188">
    <w:name w:val="ListLabel 1188"/>
    <w:qFormat/>
    <w:rPr>
      <w:rFonts w:cs="Wingdings"/>
    </w:rPr>
  </w:style>
  <w:style w:type="character" w:customStyle="1" w:styleId="ListLabel1189">
    <w:name w:val="ListLabel 1189"/>
    <w:qFormat/>
    <w:rPr>
      <w:rFonts w:cs="Symbol"/>
    </w:rPr>
  </w:style>
  <w:style w:type="character" w:customStyle="1" w:styleId="ListLabel1190">
    <w:name w:val="ListLabel 1190"/>
    <w:qFormat/>
    <w:rPr>
      <w:rFonts w:cs="Courier New"/>
    </w:rPr>
  </w:style>
  <w:style w:type="character" w:customStyle="1" w:styleId="ListLabel1191">
    <w:name w:val="ListLabel 1191"/>
    <w:qFormat/>
    <w:rPr>
      <w:rFonts w:cs="Wingdings"/>
    </w:rPr>
  </w:style>
  <w:style w:type="character" w:customStyle="1" w:styleId="ListLabel1192">
    <w:name w:val="ListLabel 1192"/>
    <w:qFormat/>
    <w:rPr>
      <w:rFonts w:cs="Symbol"/>
    </w:rPr>
  </w:style>
  <w:style w:type="character" w:customStyle="1" w:styleId="ListLabel1193">
    <w:name w:val="ListLabel 1193"/>
    <w:qFormat/>
    <w:rPr>
      <w:rFonts w:cs="Courier New"/>
    </w:rPr>
  </w:style>
  <w:style w:type="character" w:customStyle="1" w:styleId="ListLabel1194">
    <w:name w:val="ListLabel 1194"/>
    <w:qFormat/>
    <w:rPr>
      <w:rFonts w:cs="Wingdings"/>
    </w:rPr>
  </w:style>
  <w:style w:type="character" w:customStyle="1" w:styleId="ListLabel1195">
    <w:name w:val="ListLabel 1195"/>
    <w:qFormat/>
    <w:rPr>
      <w:rFonts w:cs="Symbol"/>
    </w:rPr>
  </w:style>
  <w:style w:type="character" w:customStyle="1" w:styleId="ListLabel1196">
    <w:name w:val="ListLabel 1196"/>
    <w:qFormat/>
    <w:rPr>
      <w:rFonts w:cs="Courier New"/>
    </w:rPr>
  </w:style>
  <w:style w:type="character" w:customStyle="1" w:styleId="ListLabel1197">
    <w:name w:val="ListLabel 1197"/>
    <w:qFormat/>
    <w:rPr>
      <w:rFonts w:cs="Wingdings"/>
    </w:rPr>
  </w:style>
  <w:style w:type="character" w:customStyle="1" w:styleId="ListLabel1198">
    <w:name w:val="ListLabel 1198"/>
    <w:qFormat/>
    <w:rPr>
      <w:rFonts w:cs="Symbol"/>
    </w:rPr>
  </w:style>
  <w:style w:type="character" w:customStyle="1" w:styleId="ListLabel1199">
    <w:name w:val="ListLabel 1199"/>
    <w:qFormat/>
    <w:rPr>
      <w:rFonts w:cs="Courier New"/>
    </w:rPr>
  </w:style>
  <w:style w:type="character" w:customStyle="1" w:styleId="ListLabel1200">
    <w:name w:val="ListLabel 1200"/>
    <w:qFormat/>
    <w:rPr>
      <w:rFonts w:cs="Wingdings"/>
    </w:rPr>
  </w:style>
  <w:style w:type="character" w:customStyle="1" w:styleId="ListLabel1201">
    <w:name w:val="ListLabel 1201"/>
    <w:qFormat/>
    <w:rPr>
      <w:rFonts w:cs="Symbol"/>
    </w:rPr>
  </w:style>
  <w:style w:type="character" w:customStyle="1" w:styleId="ListLabel1202">
    <w:name w:val="ListLabel 1202"/>
    <w:qFormat/>
    <w:rPr>
      <w:rFonts w:cs="Courier New"/>
    </w:rPr>
  </w:style>
  <w:style w:type="character" w:customStyle="1" w:styleId="ListLabel1203">
    <w:name w:val="ListLabel 1203"/>
    <w:qFormat/>
    <w:rPr>
      <w:rFonts w:cs="Wingdings"/>
    </w:rPr>
  </w:style>
  <w:style w:type="character" w:customStyle="1" w:styleId="ListLabel1204">
    <w:name w:val="ListLabel 1204"/>
    <w:qFormat/>
    <w:rPr>
      <w:rFonts w:cs="Symbol"/>
    </w:rPr>
  </w:style>
  <w:style w:type="character" w:customStyle="1" w:styleId="ListLabel1205">
    <w:name w:val="ListLabel 1205"/>
    <w:qFormat/>
    <w:rPr>
      <w:rFonts w:cs="Courier New"/>
    </w:rPr>
  </w:style>
  <w:style w:type="character" w:customStyle="1" w:styleId="ListLabel1206">
    <w:name w:val="ListLabel 1206"/>
    <w:qFormat/>
    <w:rPr>
      <w:rFonts w:cs="Wingdings"/>
    </w:rPr>
  </w:style>
  <w:style w:type="character" w:customStyle="1" w:styleId="ListLabel1207">
    <w:name w:val="ListLabel 1207"/>
    <w:qFormat/>
    <w:rPr>
      <w:rFonts w:cs="Symbol"/>
    </w:rPr>
  </w:style>
  <w:style w:type="character" w:customStyle="1" w:styleId="ListLabel1208">
    <w:name w:val="ListLabel 1208"/>
    <w:qFormat/>
    <w:rPr>
      <w:rFonts w:cs="Courier New"/>
    </w:rPr>
  </w:style>
  <w:style w:type="character" w:customStyle="1" w:styleId="ListLabel1209">
    <w:name w:val="ListLabel 1209"/>
    <w:qFormat/>
    <w:rPr>
      <w:rFonts w:cs="Wingdings"/>
    </w:rPr>
  </w:style>
  <w:style w:type="character" w:customStyle="1" w:styleId="ListLabel1210">
    <w:name w:val="ListLabel 1210"/>
    <w:qFormat/>
    <w:rPr>
      <w:rFonts w:cs="Symbol"/>
    </w:rPr>
  </w:style>
  <w:style w:type="character" w:customStyle="1" w:styleId="ListLabel1211">
    <w:name w:val="ListLabel 1211"/>
    <w:qFormat/>
    <w:rPr>
      <w:rFonts w:cs="Courier New"/>
    </w:rPr>
  </w:style>
  <w:style w:type="character" w:customStyle="1" w:styleId="ListLabel1212">
    <w:name w:val="ListLabel 1212"/>
    <w:qFormat/>
    <w:rPr>
      <w:rFonts w:cs="Wingdings"/>
    </w:rPr>
  </w:style>
  <w:style w:type="character" w:customStyle="1" w:styleId="ListLabel1213">
    <w:name w:val="ListLabel 1213"/>
    <w:qFormat/>
    <w:rPr>
      <w:rFonts w:cs="Symbol"/>
    </w:rPr>
  </w:style>
  <w:style w:type="character" w:customStyle="1" w:styleId="ListLabel1214">
    <w:name w:val="ListLabel 1214"/>
    <w:qFormat/>
    <w:rPr>
      <w:rFonts w:cs="Courier New"/>
    </w:rPr>
  </w:style>
  <w:style w:type="character" w:customStyle="1" w:styleId="ListLabel1215">
    <w:name w:val="ListLabel 1215"/>
    <w:qFormat/>
    <w:rPr>
      <w:rFonts w:cs="Wingdings"/>
    </w:rPr>
  </w:style>
  <w:style w:type="character" w:customStyle="1" w:styleId="ListLabel1216">
    <w:name w:val="ListLabel 1216"/>
    <w:qFormat/>
    <w:rPr>
      <w:rFonts w:cs="Times New Roman"/>
      <w:b w:val="0"/>
      <w:sz w:val="20"/>
    </w:rPr>
  </w:style>
  <w:style w:type="character" w:customStyle="1" w:styleId="ListLabel1217">
    <w:name w:val="ListLabel 1217"/>
    <w:qFormat/>
    <w:rPr>
      <w:rFonts w:cs="Symbol"/>
    </w:rPr>
  </w:style>
  <w:style w:type="character" w:customStyle="1" w:styleId="ListLabel1218">
    <w:name w:val="ListLabel 1218"/>
    <w:qFormat/>
    <w:rPr>
      <w:rFonts w:cs="Courier New"/>
    </w:rPr>
  </w:style>
  <w:style w:type="character" w:customStyle="1" w:styleId="ListLabel1219">
    <w:name w:val="ListLabel 1219"/>
    <w:qFormat/>
    <w:rPr>
      <w:rFonts w:cs="Wingdings"/>
    </w:rPr>
  </w:style>
  <w:style w:type="character" w:customStyle="1" w:styleId="ListLabel1220">
    <w:name w:val="ListLabel 1220"/>
    <w:qFormat/>
    <w:rPr>
      <w:rFonts w:cs="Symbol"/>
    </w:rPr>
  </w:style>
  <w:style w:type="character" w:customStyle="1" w:styleId="ListLabel1221">
    <w:name w:val="ListLabel 1221"/>
    <w:qFormat/>
    <w:rPr>
      <w:rFonts w:cs="Courier New"/>
    </w:rPr>
  </w:style>
  <w:style w:type="character" w:customStyle="1" w:styleId="ListLabel1222">
    <w:name w:val="ListLabel 1222"/>
    <w:qFormat/>
    <w:rPr>
      <w:rFonts w:cs="Wingdings"/>
    </w:rPr>
  </w:style>
  <w:style w:type="character" w:customStyle="1" w:styleId="ListLabel1223">
    <w:name w:val="ListLabel 1223"/>
    <w:qFormat/>
    <w:rPr>
      <w:rFonts w:cs="Symbol"/>
    </w:rPr>
  </w:style>
  <w:style w:type="character" w:customStyle="1" w:styleId="ListLabel1224">
    <w:name w:val="ListLabel 1224"/>
    <w:qFormat/>
    <w:rPr>
      <w:rFonts w:cs="Courier New"/>
    </w:rPr>
  </w:style>
  <w:style w:type="character" w:customStyle="1" w:styleId="ListLabel1225">
    <w:name w:val="ListLabel 1225"/>
    <w:qFormat/>
    <w:rPr>
      <w:rFonts w:cs="Wingdings"/>
    </w:rPr>
  </w:style>
  <w:style w:type="character" w:customStyle="1" w:styleId="ListLabel1226">
    <w:name w:val="ListLabel 1226"/>
    <w:qFormat/>
    <w:rPr>
      <w:rFonts w:cs="Symbol"/>
    </w:rPr>
  </w:style>
  <w:style w:type="character" w:customStyle="1" w:styleId="ListLabel1227">
    <w:name w:val="ListLabel 1227"/>
    <w:qFormat/>
    <w:rPr>
      <w:rFonts w:cs="Symbol"/>
    </w:rPr>
  </w:style>
  <w:style w:type="character" w:customStyle="1" w:styleId="ListLabel1228">
    <w:name w:val="ListLabel 1228"/>
    <w:qFormat/>
    <w:rPr>
      <w:rFonts w:cs="Wingdings"/>
    </w:rPr>
  </w:style>
  <w:style w:type="character" w:customStyle="1" w:styleId="ListLabel1229">
    <w:name w:val="ListLabel 1229"/>
    <w:qFormat/>
    <w:rPr>
      <w:rFonts w:cs="Symbol"/>
    </w:rPr>
  </w:style>
  <w:style w:type="character" w:customStyle="1" w:styleId="ListLabel1230">
    <w:name w:val="ListLabel 1230"/>
    <w:qFormat/>
    <w:rPr>
      <w:rFonts w:cs="Courier New"/>
    </w:rPr>
  </w:style>
  <w:style w:type="character" w:customStyle="1" w:styleId="ListLabel1231">
    <w:name w:val="ListLabel 1231"/>
    <w:qFormat/>
    <w:rPr>
      <w:rFonts w:cs="Wingdings"/>
    </w:rPr>
  </w:style>
  <w:style w:type="character" w:customStyle="1" w:styleId="ListLabel1232">
    <w:name w:val="ListLabel 1232"/>
    <w:qFormat/>
    <w:rPr>
      <w:rFonts w:cs="Symbol"/>
    </w:rPr>
  </w:style>
  <w:style w:type="character" w:customStyle="1" w:styleId="ListLabel1233">
    <w:name w:val="ListLabel 1233"/>
    <w:qFormat/>
    <w:rPr>
      <w:rFonts w:cs="Courier New"/>
    </w:rPr>
  </w:style>
  <w:style w:type="character" w:customStyle="1" w:styleId="ListLabel1234">
    <w:name w:val="ListLabel 1234"/>
    <w:qFormat/>
    <w:rPr>
      <w:rFonts w:cs="Wingdings"/>
    </w:rPr>
  </w:style>
  <w:style w:type="character" w:customStyle="1" w:styleId="ListLabel1235">
    <w:name w:val="ListLabel 1235"/>
    <w:qFormat/>
    <w:rPr>
      <w:b/>
      <w:color w:val="auto"/>
    </w:rPr>
  </w:style>
  <w:style w:type="character" w:customStyle="1" w:styleId="ListLabel1236">
    <w:name w:val="ListLabel 1236"/>
    <w:qFormat/>
    <w:rPr>
      <w:rFonts w:cs="Symbol"/>
      <w:color w:val="auto"/>
    </w:rPr>
  </w:style>
  <w:style w:type="character" w:customStyle="1" w:styleId="ListLabel1237">
    <w:name w:val="ListLabel 1237"/>
    <w:qFormat/>
    <w:rPr>
      <w:rFonts w:cs="Wingdings"/>
    </w:rPr>
  </w:style>
  <w:style w:type="character" w:customStyle="1" w:styleId="ListLabel1238">
    <w:name w:val="ListLabel 1238"/>
    <w:qFormat/>
    <w:rPr>
      <w:rFonts w:cs="Symbol"/>
    </w:rPr>
  </w:style>
  <w:style w:type="character" w:customStyle="1" w:styleId="ListLabel1239">
    <w:name w:val="ListLabel 1239"/>
    <w:qFormat/>
    <w:rPr>
      <w:rFonts w:cs="Courier New"/>
    </w:rPr>
  </w:style>
  <w:style w:type="character" w:customStyle="1" w:styleId="ListLabel1240">
    <w:name w:val="ListLabel 1240"/>
    <w:qFormat/>
    <w:rPr>
      <w:rFonts w:cs="Wingdings"/>
    </w:rPr>
  </w:style>
  <w:style w:type="character" w:customStyle="1" w:styleId="ListLabel1241">
    <w:name w:val="ListLabel 1241"/>
    <w:qFormat/>
    <w:rPr>
      <w:rFonts w:cs="Symbol"/>
    </w:rPr>
  </w:style>
  <w:style w:type="character" w:customStyle="1" w:styleId="ListLabel1242">
    <w:name w:val="ListLabel 1242"/>
    <w:qFormat/>
    <w:rPr>
      <w:rFonts w:cs="Courier New"/>
    </w:rPr>
  </w:style>
  <w:style w:type="character" w:customStyle="1" w:styleId="ListLabel1243">
    <w:name w:val="ListLabel 1243"/>
    <w:qFormat/>
    <w:rPr>
      <w:rFonts w:cs="Wingdings"/>
    </w:rPr>
  </w:style>
  <w:style w:type="character" w:customStyle="1" w:styleId="ListLabel1244">
    <w:name w:val="ListLabel 1244"/>
    <w:qFormat/>
    <w:rPr>
      <w:b/>
      <w:color w:val="auto"/>
    </w:rPr>
  </w:style>
  <w:style w:type="character" w:customStyle="1" w:styleId="ListLabel1245">
    <w:name w:val="ListLabel 1245"/>
    <w:qFormat/>
    <w:rPr>
      <w:rFonts w:cs="StarSymbol"/>
      <w:b/>
    </w:rPr>
  </w:style>
  <w:style w:type="character" w:customStyle="1" w:styleId="ListLabel1246">
    <w:name w:val="ListLabel 1246"/>
    <w:qFormat/>
    <w:rPr>
      <w:rFonts w:cs="Courier New"/>
    </w:rPr>
  </w:style>
  <w:style w:type="character" w:customStyle="1" w:styleId="ListLabel1247">
    <w:name w:val="ListLabel 1247"/>
    <w:qFormat/>
    <w:rPr>
      <w:rFonts w:cs="Wingdings"/>
    </w:rPr>
  </w:style>
  <w:style w:type="character" w:customStyle="1" w:styleId="ListLabel1248">
    <w:name w:val="ListLabel 1248"/>
    <w:qFormat/>
    <w:rPr>
      <w:rFonts w:cs="Symbol"/>
    </w:rPr>
  </w:style>
  <w:style w:type="character" w:customStyle="1" w:styleId="ListLabel1249">
    <w:name w:val="ListLabel 1249"/>
    <w:qFormat/>
    <w:rPr>
      <w:rFonts w:cs="Courier New"/>
    </w:rPr>
  </w:style>
  <w:style w:type="character" w:customStyle="1" w:styleId="ListLabel1250">
    <w:name w:val="ListLabel 1250"/>
    <w:qFormat/>
    <w:rPr>
      <w:rFonts w:cs="Wingdings"/>
    </w:rPr>
  </w:style>
  <w:style w:type="character" w:customStyle="1" w:styleId="ListLabel1251">
    <w:name w:val="ListLabel 1251"/>
    <w:qFormat/>
    <w:rPr>
      <w:rFonts w:cs="Symbol"/>
    </w:rPr>
  </w:style>
  <w:style w:type="character" w:customStyle="1" w:styleId="ListLabel1252">
    <w:name w:val="ListLabel 1252"/>
    <w:qFormat/>
    <w:rPr>
      <w:rFonts w:cs="Courier New"/>
    </w:rPr>
  </w:style>
  <w:style w:type="character" w:customStyle="1" w:styleId="ListLabel1253">
    <w:name w:val="ListLabel 1253"/>
    <w:qFormat/>
    <w:rPr>
      <w:rFonts w:cs="Wingdings"/>
    </w:rPr>
  </w:style>
  <w:style w:type="character" w:customStyle="1" w:styleId="ListLabel1254">
    <w:name w:val="ListLabel 1254"/>
    <w:qFormat/>
    <w:rPr>
      <w:rFonts w:cs="Courier New"/>
      <w:b/>
    </w:rPr>
  </w:style>
  <w:style w:type="character" w:customStyle="1" w:styleId="ListLabel1255">
    <w:name w:val="ListLabel 1255"/>
    <w:qFormat/>
    <w:rPr>
      <w:rFonts w:cs="Courier New"/>
    </w:rPr>
  </w:style>
  <w:style w:type="character" w:customStyle="1" w:styleId="ListLabel1256">
    <w:name w:val="ListLabel 1256"/>
    <w:qFormat/>
    <w:rPr>
      <w:rFonts w:cs="Wingdings"/>
    </w:rPr>
  </w:style>
  <w:style w:type="character" w:customStyle="1" w:styleId="ListLabel1257">
    <w:name w:val="ListLabel 1257"/>
    <w:qFormat/>
    <w:rPr>
      <w:rFonts w:cs="Symbol"/>
    </w:rPr>
  </w:style>
  <w:style w:type="character" w:customStyle="1" w:styleId="ListLabel1258">
    <w:name w:val="ListLabel 1258"/>
    <w:qFormat/>
    <w:rPr>
      <w:rFonts w:cs="Courier New"/>
    </w:rPr>
  </w:style>
  <w:style w:type="character" w:customStyle="1" w:styleId="ListLabel1259">
    <w:name w:val="ListLabel 1259"/>
    <w:qFormat/>
    <w:rPr>
      <w:rFonts w:cs="Wingdings"/>
    </w:rPr>
  </w:style>
  <w:style w:type="character" w:customStyle="1" w:styleId="ListLabel1260">
    <w:name w:val="ListLabel 1260"/>
    <w:qFormat/>
    <w:rPr>
      <w:rFonts w:cs="Symbol"/>
    </w:rPr>
  </w:style>
  <w:style w:type="character" w:customStyle="1" w:styleId="ListLabel1261">
    <w:name w:val="ListLabel 1261"/>
    <w:qFormat/>
    <w:rPr>
      <w:rFonts w:cs="Courier New"/>
    </w:rPr>
  </w:style>
  <w:style w:type="character" w:customStyle="1" w:styleId="ListLabel1262">
    <w:name w:val="ListLabel 1262"/>
    <w:qFormat/>
    <w:rPr>
      <w:rFonts w:cs="Wingdings"/>
    </w:rPr>
  </w:style>
  <w:style w:type="character" w:customStyle="1" w:styleId="ListLabel1263">
    <w:name w:val="ListLabel 1263"/>
    <w:qFormat/>
    <w:rPr>
      <w:rFonts w:cs="Symbol"/>
    </w:rPr>
  </w:style>
  <w:style w:type="character" w:customStyle="1" w:styleId="ListLabel1264">
    <w:name w:val="ListLabel 1264"/>
    <w:qFormat/>
    <w:rPr>
      <w:rFonts w:cs="Courier New"/>
    </w:rPr>
  </w:style>
  <w:style w:type="character" w:customStyle="1" w:styleId="ListLabel1265">
    <w:name w:val="ListLabel 1265"/>
    <w:qFormat/>
    <w:rPr>
      <w:rFonts w:cs="Wingdings"/>
    </w:rPr>
  </w:style>
  <w:style w:type="character" w:customStyle="1" w:styleId="ListLabel1266">
    <w:name w:val="ListLabel 1266"/>
    <w:qFormat/>
    <w:rPr>
      <w:rFonts w:cs="Symbol"/>
    </w:rPr>
  </w:style>
  <w:style w:type="character" w:customStyle="1" w:styleId="ListLabel1267">
    <w:name w:val="ListLabel 1267"/>
    <w:qFormat/>
    <w:rPr>
      <w:rFonts w:cs="Courier New"/>
    </w:rPr>
  </w:style>
  <w:style w:type="character" w:customStyle="1" w:styleId="ListLabel1268">
    <w:name w:val="ListLabel 1268"/>
    <w:qFormat/>
    <w:rPr>
      <w:rFonts w:cs="Wingdings"/>
    </w:rPr>
  </w:style>
  <w:style w:type="character" w:customStyle="1" w:styleId="ListLabel1269">
    <w:name w:val="ListLabel 1269"/>
    <w:qFormat/>
    <w:rPr>
      <w:rFonts w:cs="Symbol"/>
    </w:rPr>
  </w:style>
  <w:style w:type="character" w:customStyle="1" w:styleId="ListLabel1270">
    <w:name w:val="ListLabel 1270"/>
    <w:qFormat/>
    <w:rPr>
      <w:rFonts w:cs="Courier New"/>
    </w:rPr>
  </w:style>
  <w:style w:type="character" w:customStyle="1" w:styleId="ListLabel1271">
    <w:name w:val="ListLabel 1271"/>
    <w:qFormat/>
    <w:rPr>
      <w:rFonts w:cs="Wingdings"/>
    </w:rPr>
  </w:style>
  <w:style w:type="character" w:customStyle="1" w:styleId="ListLabel1272">
    <w:name w:val="ListLabel 1272"/>
    <w:qFormat/>
    <w:rPr>
      <w:rFonts w:cs="Symbol"/>
    </w:rPr>
  </w:style>
  <w:style w:type="character" w:customStyle="1" w:styleId="ListLabel1273">
    <w:name w:val="ListLabel 1273"/>
    <w:qFormat/>
    <w:rPr>
      <w:rFonts w:cs="Courier New"/>
    </w:rPr>
  </w:style>
  <w:style w:type="character" w:customStyle="1" w:styleId="ListLabel1274">
    <w:name w:val="ListLabel 1274"/>
    <w:qFormat/>
    <w:rPr>
      <w:rFonts w:cs="Wingdings"/>
    </w:rPr>
  </w:style>
  <w:style w:type="character" w:customStyle="1" w:styleId="ListLabel1275">
    <w:name w:val="ListLabel 1275"/>
    <w:qFormat/>
    <w:rPr>
      <w:rFonts w:cs="Symbol"/>
    </w:rPr>
  </w:style>
  <w:style w:type="character" w:customStyle="1" w:styleId="ListLabel1276">
    <w:name w:val="ListLabel 1276"/>
    <w:qFormat/>
    <w:rPr>
      <w:rFonts w:cs="Courier New"/>
    </w:rPr>
  </w:style>
  <w:style w:type="character" w:customStyle="1" w:styleId="ListLabel1277">
    <w:name w:val="ListLabel 1277"/>
    <w:qFormat/>
    <w:rPr>
      <w:rFonts w:cs="Wingdings"/>
    </w:rPr>
  </w:style>
  <w:style w:type="character" w:customStyle="1" w:styleId="ListLabel1278">
    <w:name w:val="ListLabel 1278"/>
    <w:qFormat/>
    <w:rPr>
      <w:rFonts w:cs="Symbol"/>
    </w:rPr>
  </w:style>
  <w:style w:type="character" w:customStyle="1" w:styleId="ListLabel1279">
    <w:name w:val="ListLabel 1279"/>
    <w:qFormat/>
    <w:rPr>
      <w:rFonts w:cs="Courier New"/>
    </w:rPr>
  </w:style>
  <w:style w:type="character" w:customStyle="1" w:styleId="ListLabel1280">
    <w:name w:val="ListLabel 1280"/>
    <w:qFormat/>
    <w:rPr>
      <w:rFonts w:cs="Wingdings"/>
    </w:rPr>
  </w:style>
  <w:style w:type="character" w:customStyle="1" w:styleId="ListLabel1281">
    <w:name w:val="ListLabel 1281"/>
    <w:qFormat/>
    <w:rPr>
      <w:rFonts w:cs="Symbol"/>
    </w:rPr>
  </w:style>
  <w:style w:type="character" w:customStyle="1" w:styleId="ListLabel1282">
    <w:name w:val="ListLabel 1282"/>
    <w:qFormat/>
    <w:rPr>
      <w:rFonts w:cs="Courier New"/>
    </w:rPr>
  </w:style>
  <w:style w:type="character" w:customStyle="1" w:styleId="ListLabel1283">
    <w:name w:val="ListLabel 1283"/>
    <w:qFormat/>
    <w:rPr>
      <w:rFonts w:cs="Wingdings"/>
    </w:rPr>
  </w:style>
  <w:style w:type="character" w:customStyle="1" w:styleId="ListLabel1284">
    <w:name w:val="ListLabel 1284"/>
    <w:qFormat/>
    <w:rPr>
      <w:rFonts w:cs="Symbol"/>
    </w:rPr>
  </w:style>
  <w:style w:type="character" w:customStyle="1" w:styleId="ListLabel1285">
    <w:name w:val="ListLabel 1285"/>
    <w:qFormat/>
    <w:rPr>
      <w:rFonts w:cs="Courier New"/>
    </w:rPr>
  </w:style>
  <w:style w:type="character" w:customStyle="1" w:styleId="ListLabel1286">
    <w:name w:val="ListLabel 1286"/>
    <w:qFormat/>
    <w:rPr>
      <w:rFonts w:cs="Wingdings"/>
    </w:rPr>
  </w:style>
  <w:style w:type="character" w:customStyle="1" w:styleId="ListLabel1287">
    <w:name w:val="ListLabel 1287"/>
    <w:qFormat/>
    <w:rPr>
      <w:rFonts w:cs="Symbol"/>
    </w:rPr>
  </w:style>
  <w:style w:type="character" w:customStyle="1" w:styleId="ListLabel1288">
    <w:name w:val="ListLabel 1288"/>
    <w:qFormat/>
    <w:rPr>
      <w:rFonts w:cs="Courier New"/>
    </w:rPr>
  </w:style>
  <w:style w:type="character" w:customStyle="1" w:styleId="ListLabel1289">
    <w:name w:val="ListLabel 1289"/>
    <w:qFormat/>
    <w:rPr>
      <w:rFonts w:cs="Wingdings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8">
    <w:name w:val="ListLabel 1298"/>
    <w:qFormat/>
    <w:rPr>
      <w:rFonts w:cs="OpenSymbol"/>
    </w:rPr>
  </w:style>
  <w:style w:type="character" w:customStyle="1" w:styleId="ListLabel1299">
    <w:name w:val="ListLabel 1299"/>
    <w:qFormat/>
    <w:rPr>
      <w:rFonts w:cs="OpenSymbol"/>
    </w:rPr>
  </w:style>
  <w:style w:type="character" w:customStyle="1" w:styleId="ListLabel1300">
    <w:name w:val="ListLabel 1300"/>
    <w:qFormat/>
    <w:rPr>
      <w:rFonts w:cs="OpenSymbol"/>
    </w:rPr>
  </w:style>
  <w:style w:type="character" w:customStyle="1" w:styleId="ListLabel1301">
    <w:name w:val="ListLabel 1301"/>
    <w:qFormat/>
    <w:rPr>
      <w:rFonts w:cs="OpenSymbol"/>
    </w:rPr>
  </w:style>
  <w:style w:type="character" w:customStyle="1" w:styleId="ListLabel1302">
    <w:name w:val="ListLabel 1302"/>
    <w:qFormat/>
    <w:rPr>
      <w:rFonts w:cs="OpenSymbol"/>
    </w:rPr>
  </w:style>
  <w:style w:type="character" w:customStyle="1" w:styleId="ListLabel1303">
    <w:name w:val="ListLabel 1303"/>
    <w:qFormat/>
    <w:rPr>
      <w:rFonts w:cs="OpenSymbol"/>
    </w:rPr>
  </w:style>
  <w:style w:type="character" w:customStyle="1" w:styleId="ListLabel1304">
    <w:name w:val="ListLabel 1304"/>
    <w:qFormat/>
    <w:rPr>
      <w:rFonts w:cs="OpenSymbol"/>
    </w:rPr>
  </w:style>
  <w:style w:type="character" w:customStyle="1" w:styleId="ListLabel1305">
    <w:name w:val="ListLabel 1305"/>
    <w:qFormat/>
    <w:rPr>
      <w:rFonts w:cs="OpenSymbol"/>
    </w:rPr>
  </w:style>
  <w:style w:type="character" w:customStyle="1" w:styleId="ListLabel1306">
    <w:name w:val="ListLabel 1306"/>
    <w:qFormat/>
    <w:rPr>
      <w:rFonts w:cs="OpenSymbol"/>
    </w:rPr>
  </w:style>
  <w:style w:type="character" w:customStyle="1" w:styleId="ListLabel1307">
    <w:name w:val="ListLabel 1307"/>
    <w:qFormat/>
    <w:rPr>
      <w:rFonts w:cs="OpenSymbol"/>
    </w:rPr>
  </w:style>
  <w:style w:type="character" w:customStyle="1" w:styleId="ListLabel1308">
    <w:name w:val="ListLabel 1308"/>
    <w:qFormat/>
    <w:rPr>
      <w:rFonts w:cs="Symbol"/>
    </w:rPr>
  </w:style>
  <w:style w:type="character" w:customStyle="1" w:styleId="ListLabel1309">
    <w:name w:val="ListLabel 1309"/>
    <w:qFormat/>
    <w:rPr>
      <w:rFonts w:cs="Courier New"/>
    </w:rPr>
  </w:style>
  <w:style w:type="character" w:customStyle="1" w:styleId="ListLabel1310">
    <w:name w:val="ListLabel 1310"/>
    <w:qFormat/>
    <w:rPr>
      <w:rFonts w:cs="Wingdings"/>
    </w:rPr>
  </w:style>
  <w:style w:type="character" w:customStyle="1" w:styleId="ListLabel1311">
    <w:name w:val="ListLabel 1311"/>
    <w:qFormat/>
    <w:rPr>
      <w:rFonts w:cs="Symbol"/>
    </w:rPr>
  </w:style>
  <w:style w:type="character" w:customStyle="1" w:styleId="ListLabel1312">
    <w:name w:val="ListLabel 1312"/>
    <w:qFormat/>
    <w:rPr>
      <w:rFonts w:cs="Courier New"/>
    </w:rPr>
  </w:style>
  <w:style w:type="character" w:customStyle="1" w:styleId="ListLabel1313">
    <w:name w:val="ListLabel 1313"/>
    <w:qFormat/>
    <w:rPr>
      <w:rFonts w:cs="Wingdings"/>
    </w:rPr>
  </w:style>
  <w:style w:type="character" w:customStyle="1" w:styleId="ListLabel1314">
    <w:name w:val="ListLabel 1314"/>
    <w:qFormat/>
    <w:rPr>
      <w:rFonts w:cs="Symbol"/>
    </w:rPr>
  </w:style>
  <w:style w:type="character" w:customStyle="1" w:styleId="ListLabel1315">
    <w:name w:val="ListLabel 1315"/>
    <w:qFormat/>
    <w:rPr>
      <w:rFonts w:cs="Courier New"/>
    </w:rPr>
  </w:style>
  <w:style w:type="character" w:customStyle="1" w:styleId="ListLabel1316">
    <w:name w:val="ListLabel 1316"/>
    <w:qFormat/>
    <w:rPr>
      <w:rFonts w:cs="Wingdings"/>
    </w:rPr>
  </w:style>
  <w:style w:type="character" w:customStyle="1" w:styleId="ListLabel1317">
    <w:name w:val="ListLabel 1317"/>
    <w:qFormat/>
    <w:rPr>
      <w:rFonts w:cs="Symbol"/>
      <w:sz w:val="20"/>
    </w:rPr>
  </w:style>
  <w:style w:type="character" w:customStyle="1" w:styleId="ListLabel1318">
    <w:name w:val="ListLabel 1318"/>
    <w:qFormat/>
    <w:rPr>
      <w:rFonts w:cs="Courier New"/>
    </w:rPr>
  </w:style>
  <w:style w:type="character" w:customStyle="1" w:styleId="ListLabel1319">
    <w:name w:val="ListLabel 1319"/>
    <w:qFormat/>
    <w:rPr>
      <w:rFonts w:cs="Wingdings"/>
    </w:rPr>
  </w:style>
  <w:style w:type="character" w:customStyle="1" w:styleId="ListLabel1320">
    <w:name w:val="ListLabel 1320"/>
    <w:qFormat/>
    <w:rPr>
      <w:rFonts w:cs="Symbol"/>
    </w:rPr>
  </w:style>
  <w:style w:type="character" w:customStyle="1" w:styleId="ListLabel1321">
    <w:name w:val="ListLabel 1321"/>
    <w:qFormat/>
    <w:rPr>
      <w:rFonts w:cs="Courier New"/>
    </w:rPr>
  </w:style>
  <w:style w:type="character" w:customStyle="1" w:styleId="ListLabel1322">
    <w:name w:val="ListLabel 1322"/>
    <w:qFormat/>
    <w:rPr>
      <w:rFonts w:cs="Wingdings"/>
    </w:rPr>
  </w:style>
  <w:style w:type="character" w:customStyle="1" w:styleId="ListLabel1323">
    <w:name w:val="ListLabel 1323"/>
    <w:qFormat/>
    <w:rPr>
      <w:rFonts w:cs="Symbol"/>
    </w:rPr>
  </w:style>
  <w:style w:type="character" w:customStyle="1" w:styleId="ListLabel1324">
    <w:name w:val="ListLabel 1324"/>
    <w:qFormat/>
    <w:rPr>
      <w:rFonts w:cs="Courier New"/>
    </w:rPr>
  </w:style>
  <w:style w:type="character" w:customStyle="1" w:styleId="ListLabel1325">
    <w:name w:val="ListLabel 1325"/>
    <w:qFormat/>
    <w:rPr>
      <w:rFonts w:cs="Wingdings"/>
    </w:rPr>
  </w:style>
  <w:style w:type="character" w:customStyle="1" w:styleId="ListLabel1326">
    <w:name w:val="ListLabel 1326"/>
    <w:qFormat/>
    <w:rPr>
      <w:rFonts w:cs="Symbol"/>
    </w:rPr>
  </w:style>
  <w:style w:type="character" w:customStyle="1" w:styleId="ListLabel1327">
    <w:name w:val="ListLabel 1327"/>
    <w:qFormat/>
    <w:rPr>
      <w:rFonts w:cs="Courier New"/>
    </w:rPr>
  </w:style>
  <w:style w:type="character" w:customStyle="1" w:styleId="ListLabel1328">
    <w:name w:val="ListLabel 1328"/>
    <w:qFormat/>
    <w:rPr>
      <w:rFonts w:cs="Wingdings"/>
    </w:rPr>
  </w:style>
  <w:style w:type="character" w:customStyle="1" w:styleId="ListLabel1329">
    <w:name w:val="ListLabel 1329"/>
    <w:qFormat/>
    <w:rPr>
      <w:rFonts w:cs="Symbol"/>
    </w:rPr>
  </w:style>
  <w:style w:type="character" w:customStyle="1" w:styleId="ListLabel1330">
    <w:name w:val="ListLabel 1330"/>
    <w:qFormat/>
    <w:rPr>
      <w:rFonts w:cs="Courier New"/>
    </w:rPr>
  </w:style>
  <w:style w:type="character" w:customStyle="1" w:styleId="ListLabel1331">
    <w:name w:val="ListLabel 1331"/>
    <w:qFormat/>
    <w:rPr>
      <w:rFonts w:cs="Wingdings"/>
    </w:rPr>
  </w:style>
  <w:style w:type="character" w:customStyle="1" w:styleId="ListLabel1332">
    <w:name w:val="ListLabel 1332"/>
    <w:qFormat/>
    <w:rPr>
      <w:rFonts w:cs="Symbol"/>
    </w:rPr>
  </w:style>
  <w:style w:type="character" w:customStyle="1" w:styleId="ListLabel1333">
    <w:name w:val="ListLabel 1333"/>
    <w:qFormat/>
    <w:rPr>
      <w:rFonts w:cs="Courier New"/>
    </w:rPr>
  </w:style>
  <w:style w:type="character" w:customStyle="1" w:styleId="ListLabel1334">
    <w:name w:val="ListLabel 1334"/>
    <w:qFormat/>
    <w:rPr>
      <w:rFonts w:cs="Wingdings"/>
    </w:rPr>
  </w:style>
  <w:style w:type="character" w:customStyle="1" w:styleId="ListLabel1335">
    <w:name w:val="ListLabel 1335"/>
    <w:qFormat/>
    <w:rPr>
      <w:rFonts w:cs="Symbol"/>
    </w:rPr>
  </w:style>
  <w:style w:type="character" w:customStyle="1" w:styleId="ListLabel1336">
    <w:name w:val="ListLabel 1336"/>
    <w:qFormat/>
    <w:rPr>
      <w:rFonts w:cs="Courier New"/>
    </w:rPr>
  </w:style>
  <w:style w:type="character" w:customStyle="1" w:styleId="ListLabel1337">
    <w:name w:val="ListLabel 1337"/>
    <w:qFormat/>
    <w:rPr>
      <w:rFonts w:cs="Wingdings"/>
    </w:rPr>
  </w:style>
  <w:style w:type="character" w:customStyle="1" w:styleId="ListLabel1338">
    <w:name w:val="ListLabel 1338"/>
    <w:qFormat/>
    <w:rPr>
      <w:rFonts w:cs="Symbol"/>
    </w:rPr>
  </w:style>
  <w:style w:type="character" w:customStyle="1" w:styleId="ListLabel1339">
    <w:name w:val="ListLabel 1339"/>
    <w:qFormat/>
    <w:rPr>
      <w:rFonts w:cs="Courier New"/>
    </w:rPr>
  </w:style>
  <w:style w:type="character" w:customStyle="1" w:styleId="ListLabel1340">
    <w:name w:val="ListLabel 1340"/>
    <w:qFormat/>
    <w:rPr>
      <w:rFonts w:cs="Wingdings"/>
    </w:rPr>
  </w:style>
  <w:style w:type="character" w:customStyle="1" w:styleId="ListLabel1341">
    <w:name w:val="ListLabel 1341"/>
    <w:qFormat/>
    <w:rPr>
      <w:rFonts w:cs="Symbol"/>
    </w:rPr>
  </w:style>
  <w:style w:type="character" w:customStyle="1" w:styleId="ListLabel1342">
    <w:name w:val="ListLabel 1342"/>
    <w:qFormat/>
    <w:rPr>
      <w:rFonts w:cs="Courier New"/>
    </w:rPr>
  </w:style>
  <w:style w:type="character" w:customStyle="1" w:styleId="ListLabel1343">
    <w:name w:val="ListLabel 1343"/>
    <w:qFormat/>
    <w:rPr>
      <w:rFonts w:cs="Wingdings"/>
    </w:rPr>
  </w:style>
  <w:style w:type="character" w:customStyle="1" w:styleId="ListLabel1344">
    <w:name w:val="ListLabel 1344"/>
    <w:qFormat/>
    <w:rPr>
      <w:rFonts w:cs="Symbol"/>
    </w:rPr>
  </w:style>
  <w:style w:type="character" w:customStyle="1" w:styleId="ListLabel1345">
    <w:name w:val="ListLabel 1345"/>
    <w:qFormat/>
    <w:rPr>
      <w:rFonts w:cs="Courier New"/>
    </w:rPr>
  </w:style>
  <w:style w:type="character" w:customStyle="1" w:styleId="ListLabel1346">
    <w:name w:val="ListLabel 1346"/>
    <w:qFormat/>
    <w:rPr>
      <w:rFonts w:cs="Wingdings"/>
    </w:rPr>
  </w:style>
  <w:style w:type="character" w:customStyle="1" w:styleId="ListLabel1347">
    <w:name w:val="ListLabel 1347"/>
    <w:qFormat/>
    <w:rPr>
      <w:rFonts w:cs="Symbol"/>
    </w:rPr>
  </w:style>
  <w:style w:type="character" w:customStyle="1" w:styleId="ListLabel1348">
    <w:name w:val="ListLabel 1348"/>
    <w:qFormat/>
    <w:rPr>
      <w:rFonts w:cs="Courier New"/>
    </w:rPr>
  </w:style>
  <w:style w:type="character" w:customStyle="1" w:styleId="ListLabel1349">
    <w:name w:val="ListLabel 1349"/>
    <w:qFormat/>
    <w:rPr>
      <w:rFonts w:cs="Wingdings"/>
    </w:rPr>
  </w:style>
  <w:style w:type="character" w:customStyle="1" w:styleId="ListLabel1350">
    <w:name w:val="ListLabel 1350"/>
    <w:qFormat/>
    <w:rPr>
      <w:rFonts w:cs="Symbol"/>
    </w:rPr>
  </w:style>
  <w:style w:type="character" w:customStyle="1" w:styleId="ListLabel1351">
    <w:name w:val="ListLabel 1351"/>
    <w:qFormat/>
    <w:rPr>
      <w:rFonts w:cs="Courier New"/>
    </w:rPr>
  </w:style>
  <w:style w:type="character" w:customStyle="1" w:styleId="ListLabel1352">
    <w:name w:val="ListLabel 1352"/>
    <w:qFormat/>
    <w:rPr>
      <w:rFonts w:cs="Wingdings"/>
    </w:rPr>
  </w:style>
  <w:style w:type="character" w:customStyle="1" w:styleId="ListLabel1353">
    <w:name w:val="ListLabel 1353"/>
    <w:qFormat/>
    <w:rPr>
      <w:rFonts w:cs="Symbol"/>
    </w:rPr>
  </w:style>
  <w:style w:type="character" w:customStyle="1" w:styleId="ListLabel1354">
    <w:name w:val="ListLabel 1354"/>
    <w:qFormat/>
    <w:rPr>
      <w:rFonts w:cs="Courier New"/>
    </w:rPr>
  </w:style>
  <w:style w:type="character" w:customStyle="1" w:styleId="ListLabel1355">
    <w:name w:val="ListLabel 1355"/>
    <w:qFormat/>
    <w:rPr>
      <w:rFonts w:cs="Wingdings"/>
    </w:rPr>
  </w:style>
  <w:style w:type="character" w:customStyle="1" w:styleId="ListLabel1356">
    <w:name w:val="ListLabel 1356"/>
    <w:qFormat/>
    <w:rPr>
      <w:rFonts w:cs="Symbol"/>
    </w:rPr>
  </w:style>
  <w:style w:type="character" w:customStyle="1" w:styleId="ListLabel1357">
    <w:name w:val="ListLabel 1357"/>
    <w:qFormat/>
    <w:rPr>
      <w:rFonts w:cs="Courier New"/>
    </w:rPr>
  </w:style>
  <w:style w:type="character" w:customStyle="1" w:styleId="ListLabel1358">
    <w:name w:val="ListLabel 1358"/>
    <w:qFormat/>
    <w:rPr>
      <w:rFonts w:cs="Wingdings"/>
    </w:rPr>
  </w:style>
  <w:style w:type="character" w:customStyle="1" w:styleId="ListLabel1359">
    <w:name w:val="ListLabel 1359"/>
    <w:qFormat/>
    <w:rPr>
      <w:rFonts w:cs="Symbol"/>
    </w:rPr>
  </w:style>
  <w:style w:type="character" w:customStyle="1" w:styleId="ListLabel1360">
    <w:name w:val="ListLabel 1360"/>
    <w:qFormat/>
    <w:rPr>
      <w:rFonts w:cs="Courier New"/>
    </w:rPr>
  </w:style>
  <w:style w:type="character" w:customStyle="1" w:styleId="ListLabel1361">
    <w:name w:val="ListLabel 1361"/>
    <w:qFormat/>
    <w:rPr>
      <w:rFonts w:cs="Wingdings"/>
    </w:rPr>
  </w:style>
  <w:style w:type="character" w:customStyle="1" w:styleId="ListLabel1362">
    <w:name w:val="ListLabel 1362"/>
    <w:qFormat/>
    <w:rPr>
      <w:rFonts w:cs="Times New Roman"/>
      <w:b w:val="0"/>
      <w:sz w:val="20"/>
    </w:rPr>
  </w:style>
  <w:style w:type="character" w:customStyle="1" w:styleId="ListLabel1363">
    <w:name w:val="ListLabel 1363"/>
    <w:qFormat/>
    <w:rPr>
      <w:rFonts w:cs="Symbol"/>
    </w:rPr>
  </w:style>
  <w:style w:type="character" w:customStyle="1" w:styleId="ListLabel1364">
    <w:name w:val="ListLabel 1364"/>
    <w:qFormat/>
    <w:rPr>
      <w:rFonts w:cs="Courier New"/>
    </w:rPr>
  </w:style>
  <w:style w:type="character" w:customStyle="1" w:styleId="ListLabel1365">
    <w:name w:val="ListLabel 1365"/>
    <w:qFormat/>
    <w:rPr>
      <w:rFonts w:cs="Wingdings"/>
    </w:rPr>
  </w:style>
  <w:style w:type="character" w:customStyle="1" w:styleId="ListLabel1366">
    <w:name w:val="ListLabel 1366"/>
    <w:qFormat/>
    <w:rPr>
      <w:rFonts w:cs="Symbol"/>
    </w:rPr>
  </w:style>
  <w:style w:type="character" w:customStyle="1" w:styleId="ListLabel1367">
    <w:name w:val="ListLabel 1367"/>
    <w:qFormat/>
    <w:rPr>
      <w:rFonts w:cs="Courier New"/>
    </w:rPr>
  </w:style>
  <w:style w:type="character" w:customStyle="1" w:styleId="ListLabel1368">
    <w:name w:val="ListLabel 1368"/>
    <w:qFormat/>
    <w:rPr>
      <w:rFonts w:cs="Wingdings"/>
    </w:rPr>
  </w:style>
  <w:style w:type="character" w:customStyle="1" w:styleId="ListLabel1369">
    <w:name w:val="ListLabel 1369"/>
    <w:qFormat/>
    <w:rPr>
      <w:rFonts w:cs="Symbol"/>
    </w:rPr>
  </w:style>
  <w:style w:type="character" w:customStyle="1" w:styleId="ListLabel1370">
    <w:name w:val="ListLabel 1370"/>
    <w:qFormat/>
    <w:rPr>
      <w:rFonts w:cs="Courier New"/>
    </w:rPr>
  </w:style>
  <w:style w:type="character" w:customStyle="1" w:styleId="ListLabel1371">
    <w:name w:val="ListLabel 1371"/>
    <w:qFormat/>
    <w:rPr>
      <w:rFonts w:cs="Wingdings"/>
    </w:rPr>
  </w:style>
  <w:style w:type="character" w:customStyle="1" w:styleId="ListLabel1372">
    <w:name w:val="ListLabel 1372"/>
    <w:qFormat/>
    <w:rPr>
      <w:rFonts w:cs="Symbol"/>
    </w:rPr>
  </w:style>
  <w:style w:type="character" w:customStyle="1" w:styleId="ListLabel1373">
    <w:name w:val="ListLabel 1373"/>
    <w:qFormat/>
    <w:rPr>
      <w:rFonts w:cs="Symbol"/>
    </w:rPr>
  </w:style>
  <w:style w:type="character" w:customStyle="1" w:styleId="ListLabel1374">
    <w:name w:val="ListLabel 1374"/>
    <w:qFormat/>
    <w:rPr>
      <w:rFonts w:cs="Wingdings"/>
    </w:rPr>
  </w:style>
  <w:style w:type="character" w:customStyle="1" w:styleId="ListLabel1375">
    <w:name w:val="ListLabel 1375"/>
    <w:qFormat/>
    <w:rPr>
      <w:rFonts w:cs="Symbol"/>
    </w:rPr>
  </w:style>
  <w:style w:type="character" w:customStyle="1" w:styleId="ListLabel1376">
    <w:name w:val="ListLabel 1376"/>
    <w:qFormat/>
    <w:rPr>
      <w:rFonts w:cs="Courier New"/>
    </w:rPr>
  </w:style>
  <w:style w:type="character" w:customStyle="1" w:styleId="ListLabel1377">
    <w:name w:val="ListLabel 1377"/>
    <w:qFormat/>
    <w:rPr>
      <w:rFonts w:cs="Wingdings"/>
    </w:rPr>
  </w:style>
  <w:style w:type="character" w:customStyle="1" w:styleId="ListLabel1378">
    <w:name w:val="ListLabel 1378"/>
    <w:qFormat/>
    <w:rPr>
      <w:rFonts w:cs="Symbol"/>
    </w:rPr>
  </w:style>
  <w:style w:type="character" w:customStyle="1" w:styleId="ListLabel1379">
    <w:name w:val="ListLabel 1379"/>
    <w:qFormat/>
    <w:rPr>
      <w:rFonts w:cs="Courier New"/>
    </w:rPr>
  </w:style>
  <w:style w:type="character" w:customStyle="1" w:styleId="ListLabel1380">
    <w:name w:val="ListLabel 1380"/>
    <w:qFormat/>
    <w:rPr>
      <w:rFonts w:cs="Wingdings"/>
    </w:rPr>
  </w:style>
  <w:style w:type="character" w:customStyle="1" w:styleId="ListLabel1381">
    <w:name w:val="ListLabel 1381"/>
    <w:qFormat/>
    <w:rPr>
      <w:b/>
      <w:color w:val="auto"/>
    </w:rPr>
  </w:style>
  <w:style w:type="character" w:customStyle="1" w:styleId="ListLabel1382">
    <w:name w:val="ListLabel 1382"/>
    <w:qFormat/>
    <w:rPr>
      <w:rFonts w:cs="Symbol"/>
      <w:color w:val="auto"/>
    </w:rPr>
  </w:style>
  <w:style w:type="character" w:customStyle="1" w:styleId="ListLabel1383">
    <w:name w:val="ListLabel 1383"/>
    <w:qFormat/>
    <w:rPr>
      <w:rFonts w:cs="Wingdings"/>
    </w:rPr>
  </w:style>
  <w:style w:type="character" w:customStyle="1" w:styleId="ListLabel1384">
    <w:name w:val="ListLabel 1384"/>
    <w:qFormat/>
    <w:rPr>
      <w:rFonts w:cs="Symbol"/>
    </w:rPr>
  </w:style>
  <w:style w:type="character" w:customStyle="1" w:styleId="ListLabel1385">
    <w:name w:val="ListLabel 1385"/>
    <w:qFormat/>
    <w:rPr>
      <w:rFonts w:cs="Courier New"/>
    </w:rPr>
  </w:style>
  <w:style w:type="character" w:customStyle="1" w:styleId="ListLabel1386">
    <w:name w:val="ListLabel 1386"/>
    <w:qFormat/>
    <w:rPr>
      <w:rFonts w:cs="Wingdings"/>
    </w:rPr>
  </w:style>
  <w:style w:type="character" w:customStyle="1" w:styleId="ListLabel1387">
    <w:name w:val="ListLabel 1387"/>
    <w:qFormat/>
    <w:rPr>
      <w:rFonts w:cs="Symbol"/>
    </w:rPr>
  </w:style>
  <w:style w:type="character" w:customStyle="1" w:styleId="ListLabel1388">
    <w:name w:val="ListLabel 1388"/>
    <w:qFormat/>
    <w:rPr>
      <w:rFonts w:cs="Courier New"/>
    </w:rPr>
  </w:style>
  <w:style w:type="character" w:customStyle="1" w:styleId="ListLabel1389">
    <w:name w:val="ListLabel 1389"/>
    <w:qFormat/>
    <w:rPr>
      <w:rFonts w:cs="Wingdings"/>
    </w:rPr>
  </w:style>
  <w:style w:type="character" w:customStyle="1" w:styleId="ListLabel1390">
    <w:name w:val="ListLabel 1390"/>
    <w:qFormat/>
    <w:rPr>
      <w:b/>
      <w:color w:val="auto"/>
    </w:rPr>
  </w:style>
  <w:style w:type="character" w:customStyle="1" w:styleId="ListLabel1391">
    <w:name w:val="ListLabel 1391"/>
    <w:qFormat/>
    <w:rPr>
      <w:rFonts w:cs="StarSymbol"/>
      <w:b/>
    </w:rPr>
  </w:style>
  <w:style w:type="character" w:customStyle="1" w:styleId="ListLabel1392">
    <w:name w:val="ListLabel 1392"/>
    <w:qFormat/>
    <w:rPr>
      <w:rFonts w:cs="Courier New"/>
    </w:rPr>
  </w:style>
  <w:style w:type="character" w:customStyle="1" w:styleId="ListLabel1393">
    <w:name w:val="ListLabel 1393"/>
    <w:qFormat/>
    <w:rPr>
      <w:rFonts w:cs="Wingdings"/>
    </w:rPr>
  </w:style>
  <w:style w:type="character" w:customStyle="1" w:styleId="ListLabel1394">
    <w:name w:val="ListLabel 1394"/>
    <w:qFormat/>
    <w:rPr>
      <w:rFonts w:cs="Symbol"/>
    </w:rPr>
  </w:style>
  <w:style w:type="character" w:customStyle="1" w:styleId="ListLabel1395">
    <w:name w:val="ListLabel 1395"/>
    <w:qFormat/>
    <w:rPr>
      <w:rFonts w:cs="Courier New"/>
    </w:rPr>
  </w:style>
  <w:style w:type="character" w:customStyle="1" w:styleId="ListLabel1396">
    <w:name w:val="ListLabel 1396"/>
    <w:qFormat/>
    <w:rPr>
      <w:rFonts w:cs="Wingdings"/>
    </w:rPr>
  </w:style>
  <w:style w:type="character" w:customStyle="1" w:styleId="ListLabel1397">
    <w:name w:val="ListLabel 1397"/>
    <w:qFormat/>
    <w:rPr>
      <w:rFonts w:cs="Symbol"/>
    </w:rPr>
  </w:style>
  <w:style w:type="character" w:customStyle="1" w:styleId="ListLabel1398">
    <w:name w:val="ListLabel 1398"/>
    <w:qFormat/>
    <w:rPr>
      <w:rFonts w:cs="Courier New"/>
    </w:rPr>
  </w:style>
  <w:style w:type="character" w:customStyle="1" w:styleId="ListLabel1399">
    <w:name w:val="ListLabel 1399"/>
    <w:qFormat/>
    <w:rPr>
      <w:rFonts w:cs="Wingdings"/>
    </w:rPr>
  </w:style>
  <w:style w:type="character" w:customStyle="1" w:styleId="ListLabel1400">
    <w:name w:val="ListLabel 1400"/>
    <w:qFormat/>
    <w:rPr>
      <w:rFonts w:cs="Courier New"/>
      <w:b/>
    </w:rPr>
  </w:style>
  <w:style w:type="character" w:customStyle="1" w:styleId="ListLabel1401">
    <w:name w:val="ListLabel 1401"/>
    <w:qFormat/>
    <w:rPr>
      <w:rFonts w:cs="Courier New"/>
    </w:rPr>
  </w:style>
  <w:style w:type="character" w:customStyle="1" w:styleId="ListLabel1402">
    <w:name w:val="ListLabel 1402"/>
    <w:qFormat/>
    <w:rPr>
      <w:rFonts w:cs="Wingdings"/>
    </w:rPr>
  </w:style>
  <w:style w:type="character" w:customStyle="1" w:styleId="ListLabel1403">
    <w:name w:val="ListLabel 1403"/>
    <w:qFormat/>
    <w:rPr>
      <w:rFonts w:cs="Symbol"/>
    </w:rPr>
  </w:style>
  <w:style w:type="character" w:customStyle="1" w:styleId="ListLabel1404">
    <w:name w:val="ListLabel 1404"/>
    <w:qFormat/>
    <w:rPr>
      <w:rFonts w:cs="Courier New"/>
    </w:rPr>
  </w:style>
  <w:style w:type="character" w:customStyle="1" w:styleId="ListLabel1405">
    <w:name w:val="ListLabel 1405"/>
    <w:qFormat/>
    <w:rPr>
      <w:rFonts w:cs="Wingdings"/>
    </w:rPr>
  </w:style>
  <w:style w:type="character" w:customStyle="1" w:styleId="ListLabel1406">
    <w:name w:val="ListLabel 1406"/>
    <w:qFormat/>
    <w:rPr>
      <w:rFonts w:cs="Symbol"/>
    </w:rPr>
  </w:style>
  <w:style w:type="character" w:customStyle="1" w:styleId="ListLabel1407">
    <w:name w:val="ListLabel 1407"/>
    <w:qFormat/>
    <w:rPr>
      <w:rFonts w:cs="Courier New"/>
    </w:rPr>
  </w:style>
  <w:style w:type="character" w:customStyle="1" w:styleId="ListLabel1408">
    <w:name w:val="ListLabel 1408"/>
    <w:qFormat/>
    <w:rPr>
      <w:rFonts w:cs="Wingdings"/>
    </w:rPr>
  </w:style>
  <w:style w:type="character" w:customStyle="1" w:styleId="ListLabel1409">
    <w:name w:val="ListLabel 1409"/>
    <w:qFormat/>
    <w:rPr>
      <w:rFonts w:cs="Symbol"/>
    </w:rPr>
  </w:style>
  <w:style w:type="character" w:customStyle="1" w:styleId="ListLabel1410">
    <w:name w:val="ListLabel 1410"/>
    <w:qFormat/>
    <w:rPr>
      <w:rFonts w:cs="Courier New"/>
    </w:rPr>
  </w:style>
  <w:style w:type="character" w:customStyle="1" w:styleId="ListLabel1411">
    <w:name w:val="ListLabel 1411"/>
    <w:qFormat/>
    <w:rPr>
      <w:rFonts w:cs="Wingdings"/>
    </w:rPr>
  </w:style>
  <w:style w:type="character" w:customStyle="1" w:styleId="ListLabel1412">
    <w:name w:val="ListLabel 1412"/>
    <w:qFormat/>
    <w:rPr>
      <w:rFonts w:cs="Symbol"/>
    </w:rPr>
  </w:style>
  <w:style w:type="character" w:customStyle="1" w:styleId="ListLabel1413">
    <w:name w:val="ListLabel 1413"/>
    <w:qFormat/>
    <w:rPr>
      <w:rFonts w:cs="Courier New"/>
    </w:rPr>
  </w:style>
  <w:style w:type="character" w:customStyle="1" w:styleId="ListLabel1414">
    <w:name w:val="ListLabel 1414"/>
    <w:qFormat/>
    <w:rPr>
      <w:rFonts w:cs="Wingdings"/>
    </w:rPr>
  </w:style>
  <w:style w:type="character" w:customStyle="1" w:styleId="ListLabel1415">
    <w:name w:val="ListLabel 1415"/>
    <w:qFormat/>
    <w:rPr>
      <w:rFonts w:cs="Symbol"/>
    </w:rPr>
  </w:style>
  <w:style w:type="character" w:customStyle="1" w:styleId="ListLabel1416">
    <w:name w:val="ListLabel 1416"/>
    <w:qFormat/>
    <w:rPr>
      <w:rFonts w:cs="Courier New"/>
    </w:rPr>
  </w:style>
  <w:style w:type="character" w:customStyle="1" w:styleId="ListLabel1417">
    <w:name w:val="ListLabel 1417"/>
    <w:qFormat/>
    <w:rPr>
      <w:rFonts w:cs="Wingdings"/>
    </w:rPr>
  </w:style>
  <w:style w:type="character" w:customStyle="1" w:styleId="ListLabel1418">
    <w:name w:val="ListLabel 1418"/>
    <w:qFormat/>
    <w:rPr>
      <w:rFonts w:cs="Symbol"/>
    </w:rPr>
  </w:style>
  <w:style w:type="character" w:customStyle="1" w:styleId="ListLabel1419">
    <w:name w:val="ListLabel 1419"/>
    <w:qFormat/>
    <w:rPr>
      <w:rFonts w:cs="Courier New"/>
    </w:rPr>
  </w:style>
  <w:style w:type="character" w:customStyle="1" w:styleId="ListLabel1420">
    <w:name w:val="ListLabel 1420"/>
    <w:qFormat/>
    <w:rPr>
      <w:rFonts w:cs="Wingdings"/>
    </w:rPr>
  </w:style>
  <w:style w:type="character" w:customStyle="1" w:styleId="ListLabel1421">
    <w:name w:val="ListLabel 1421"/>
    <w:qFormat/>
    <w:rPr>
      <w:rFonts w:cs="Symbol"/>
    </w:rPr>
  </w:style>
  <w:style w:type="character" w:customStyle="1" w:styleId="ListLabel1422">
    <w:name w:val="ListLabel 1422"/>
    <w:qFormat/>
    <w:rPr>
      <w:rFonts w:cs="Courier New"/>
    </w:rPr>
  </w:style>
  <w:style w:type="character" w:customStyle="1" w:styleId="ListLabel1423">
    <w:name w:val="ListLabel 1423"/>
    <w:qFormat/>
    <w:rPr>
      <w:rFonts w:cs="Wingdings"/>
    </w:rPr>
  </w:style>
  <w:style w:type="character" w:customStyle="1" w:styleId="ListLabel1424">
    <w:name w:val="ListLabel 1424"/>
    <w:qFormat/>
    <w:rPr>
      <w:rFonts w:cs="Symbol"/>
    </w:rPr>
  </w:style>
  <w:style w:type="character" w:customStyle="1" w:styleId="ListLabel1425">
    <w:name w:val="ListLabel 1425"/>
    <w:qFormat/>
    <w:rPr>
      <w:rFonts w:cs="Courier New"/>
    </w:rPr>
  </w:style>
  <w:style w:type="character" w:customStyle="1" w:styleId="ListLabel1426">
    <w:name w:val="ListLabel 1426"/>
    <w:qFormat/>
    <w:rPr>
      <w:rFonts w:cs="Wingdings"/>
    </w:rPr>
  </w:style>
  <w:style w:type="character" w:customStyle="1" w:styleId="ListLabel1427">
    <w:name w:val="ListLabel 1427"/>
    <w:qFormat/>
    <w:rPr>
      <w:rFonts w:cs="Symbol"/>
    </w:rPr>
  </w:style>
  <w:style w:type="character" w:customStyle="1" w:styleId="ListLabel1428">
    <w:name w:val="ListLabel 1428"/>
    <w:qFormat/>
    <w:rPr>
      <w:rFonts w:cs="Courier New"/>
    </w:rPr>
  </w:style>
  <w:style w:type="character" w:customStyle="1" w:styleId="ListLabel1429">
    <w:name w:val="ListLabel 1429"/>
    <w:qFormat/>
    <w:rPr>
      <w:rFonts w:cs="Wingdings"/>
    </w:rPr>
  </w:style>
  <w:style w:type="character" w:customStyle="1" w:styleId="ListLabel1430">
    <w:name w:val="ListLabel 1430"/>
    <w:qFormat/>
    <w:rPr>
      <w:rFonts w:cs="Symbol"/>
    </w:rPr>
  </w:style>
  <w:style w:type="character" w:customStyle="1" w:styleId="ListLabel1431">
    <w:name w:val="ListLabel 1431"/>
    <w:qFormat/>
    <w:rPr>
      <w:rFonts w:cs="Courier New"/>
    </w:rPr>
  </w:style>
  <w:style w:type="character" w:customStyle="1" w:styleId="ListLabel1432">
    <w:name w:val="ListLabel 1432"/>
    <w:qFormat/>
    <w:rPr>
      <w:rFonts w:cs="Wingdings"/>
    </w:rPr>
  </w:style>
  <w:style w:type="character" w:customStyle="1" w:styleId="ListLabel1433">
    <w:name w:val="ListLabel 1433"/>
    <w:qFormat/>
    <w:rPr>
      <w:rFonts w:cs="Symbol"/>
    </w:rPr>
  </w:style>
  <w:style w:type="character" w:customStyle="1" w:styleId="ListLabel1434">
    <w:name w:val="ListLabel 1434"/>
    <w:qFormat/>
    <w:rPr>
      <w:rFonts w:cs="Courier New"/>
    </w:rPr>
  </w:style>
  <w:style w:type="character" w:customStyle="1" w:styleId="ListLabel1435">
    <w:name w:val="ListLabel 1435"/>
    <w:qFormat/>
    <w:rPr>
      <w:rFonts w:cs="Wingdings"/>
    </w:rPr>
  </w:style>
  <w:style w:type="character" w:customStyle="1" w:styleId="ListLabel1436">
    <w:name w:val="ListLabel 1436"/>
    <w:qFormat/>
    <w:rPr>
      <w:rFonts w:cs="OpenSymbol"/>
    </w:rPr>
  </w:style>
  <w:style w:type="character" w:customStyle="1" w:styleId="ListLabel1437">
    <w:name w:val="ListLabel 1437"/>
    <w:qFormat/>
    <w:rPr>
      <w:rFonts w:cs="OpenSymbol"/>
    </w:rPr>
  </w:style>
  <w:style w:type="character" w:customStyle="1" w:styleId="ListLabel1438">
    <w:name w:val="ListLabel 1438"/>
    <w:qFormat/>
    <w:rPr>
      <w:rFonts w:cs="OpenSymbol"/>
    </w:rPr>
  </w:style>
  <w:style w:type="character" w:customStyle="1" w:styleId="ListLabel1439">
    <w:name w:val="ListLabel 1439"/>
    <w:qFormat/>
    <w:rPr>
      <w:rFonts w:cs="OpenSymbol"/>
    </w:rPr>
  </w:style>
  <w:style w:type="character" w:customStyle="1" w:styleId="ListLabel1440">
    <w:name w:val="ListLabel 1440"/>
    <w:qFormat/>
    <w:rPr>
      <w:rFonts w:cs="OpenSymbol"/>
    </w:rPr>
  </w:style>
  <w:style w:type="character" w:customStyle="1" w:styleId="ListLabel1441">
    <w:name w:val="ListLabel 1441"/>
    <w:qFormat/>
    <w:rPr>
      <w:rFonts w:cs="OpenSymbol"/>
    </w:rPr>
  </w:style>
  <w:style w:type="character" w:customStyle="1" w:styleId="ListLabel1442">
    <w:name w:val="ListLabel 1442"/>
    <w:qFormat/>
    <w:rPr>
      <w:rFonts w:cs="OpenSymbol"/>
    </w:rPr>
  </w:style>
  <w:style w:type="character" w:customStyle="1" w:styleId="ListLabel1443">
    <w:name w:val="ListLabel 1443"/>
    <w:qFormat/>
    <w:rPr>
      <w:rFonts w:cs="OpenSymbol"/>
    </w:rPr>
  </w:style>
  <w:style w:type="character" w:customStyle="1" w:styleId="ListLabel1444">
    <w:name w:val="ListLabel 1444"/>
    <w:qFormat/>
    <w:rPr>
      <w:rFonts w:cs="OpenSymbol"/>
    </w:rPr>
  </w:style>
  <w:style w:type="character" w:customStyle="1" w:styleId="ListLabel1445">
    <w:name w:val="ListLabel 1445"/>
    <w:qFormat/>
    <w:rPr>
      <w:rFonts w:cs="OpenSymbol"/>
    </w:rPr>
  </w:style>
  <w:style w:type="character" w:customStyle="1" w:styleId="ListLabel1446">
    <w:name w:val="ListLabel 1446"/>
    <w:qFormat/>
    <w:rPr>
      <w:rFonts w:cs="OpenSymbol"/>
    </w:rPr>
  </w:style>
  <w:style w:type="character" w:customStyle="1" w:styleId="ListLabel1447">
    <w:name w:val="ListLabel 1447"/>
    <w:qFormat/>
    <w:rPr>
      <w:rFonts w:cs="OpenSymbol"/>
    </w:rPr>
  </w:style>
  <w:style w:type="character" w:customStyle="1" w:styleId="ListLabel1448">
    <w:name w:val="ListLabel 1448"/>
    <w:qFormat/>
    <w:rPr>
      <w:rFonts w:cs="OpenSymbol"/>
    </w:rPr>
  </w:style>
  <w:style w:type="character" w:customStyle="1" w:styleId="ListLabel1449">
    <w:name w:val="ListLabel 1449"/>
    <w:qFormat/>
    <w:rPr>
      <w:rFonts w:cs="OpenSymbol"/>
    </w:rPr>
  </w:style>
  <w:style w:type="character" w:customStyle="1" w:styleId="ListLabel1450">
    <w:name w:val="ListLabel 1450"/>
    <w:qFormat/>
    <w:rPr>
      <w:rFonts w:cs="OpenSymbol"/>
    </w:rPr>
  </w:style>
  <w:style w:type="character" w:customStyle="1" w:styleId="ListLabel1451">
    <w:name w:val="ListLabel 1451"/>
    <w:qFormat/>
    <w:rPr>
      <w:rFonts w:cs="OpenSymbol"/>
    </w:rPr>
  </w:style>
  <w:style w:type="character" w:customStyle="1" w:styleId="ListLabel1452">
    <w:name w:val="ListLabel 1452"/>
    <w:qFormat/>
    <w:rPr>
      <w:rFonts w:cs="OpenSymbol"/>
    </w:rPr>
  </w:style>
  <w:style w:type="character" w:customStyle="1" w:styleId="ListLabel1453">
    <w:name w:val="ListLabel 1453"/>
    <w:qFormat/>
    <w:rPr>
      <w:rFonts w:cs="OpenSymbol"/>
    </w:rPr>
  </w:style>
  <w:style w:type="character" w:customStyle="1" w:styleId="Znakinumeracji">
    <w:name w:val="Znaki numeracji"/>
    <w:qFormat/>
  </w:style>
  <w:style w:type="character" w:customStyle="1" w:styleId="ListLabel1454">
    <w:name w:val="ListLabel 1454"/>
    <w:qFormat/>
    <w:rPr>
      <w:rFonts w:cs="Symbol"/>
    </w:rPr>
  </w:style>
  <w:style w:type="character" w:customStyle="1" w:styleId="ListLabel1455">
    <w:name w:val="ListLabel 1455"/>
    <w:qFormat/>
    <w:rPr>
      <w:rFonts w:cs="Courier New"/>
    </w:rPr>
  </w:style>
  <w:style w:type="character" w:customStyle="1" w:styleId="ListLabel1456">
    <w:name w:val="ListLabel 1456"/>
    <w:qFormat/>
    <w:rPr>
      <w:rFonts w:cs="Wingdings"/>
    </w:rPr>
  </w:style>
  <w:style w:type="character" w:customStyle="1" w:styleId="ListLabel1457">
    <w:name w:val="ListLabel 1457"/>
    <w:qFormat/>
    <w:rPr>
      <w:rFonts w:cs="Symbol"/>
    </w:rPr>
  </w:style>
  <w:style w:type="character" w:customStyle="1" w:styleId="ListLabel1458">
    <w:name w:val="ListLabel 1458"/>
    <w:qFormat/>
    <w:rPr>
      <w:rFonts w:cs="Courier New"/>
    </w:rPr>
  </w:style>
  <w:style w:type="character" w:customStyle="1" w:styleId="ListLabel1459">
    <w:name w:val="ListLabel 1459"/>
    <w:qFormat/>
    <w:rPr>
      <w:rFonts w:cs="Wingdings"/>
    </w:rPr>
  </w:style>
  <w:style w:type="character" w:customStyle="1" w:styleId="ListLabel1460">
    <w:name w:val="ListLabel 1460"/>
    <w:qFormat/>
    <w:rPr>
      <w:rFonts w:cs="Symbol"/>
    </w:rPr>
  </w:style>
  <w:style w:type="character" w:customStyle="1" w:styleId="ListLabel1461">
    <w:name w:val="ListLabel 1461"/>
    <w:qFormat/>
    <w:rPr>
      <w:rFonts w:cs="Courier New"/>
    </w:rPr>
  </w:style>
  <w:style w:type="character" w:customStyle="1" w:styleId="ListLabel1462">
    <w:name w:val="ListLabel 1462"/>
    <w:qFormat/>
    <w:rPr>
      <w:rFonts w:cs="Wingdings"/>
    </w:rPr>
  </w:style>
  <w:style w:type="character" w:customStyle="1" w:styleId="ListLabel1463">
    <w:name w:val="ListLabel 1463"/>
    <w:qFormat/>
    <w:rPr>
      <w:rFonts w:cs="Symbol"/>
      <w:sz w:val="20"/>
    </w:rPr>
  </w:style>
  <w:style w:type="character" w:customStyle="1" w:styleId="ListLabel1464">
    <w:name w:val="ListLabel 1464"/>
    <w:qFormat/>
    <w:rPr>
      <w:rFonts w:cs="Courier New"/>
    </w:rPr>
  </w:style>
  <w:style w:type="character" w:customStyle="1" w:styleId="ListLabel1465">
    <w:name w:val="ListLabel 1465"/>
    <w:qFormat/>
    <w:rPr>
      <w:rFonts w:cs="Wingdings"/>
    </w:rPr>
  </w:style>
  <w:style w:type="character" w:customStyle="1" w:styleId="ListLabel1466">
    <w:name w:val="ListLabel 1466"/>
    <w:qFormat/>
    <w:rPr>
      <w:rFonts w:cs="Symbol"/>
    </w:rPr>
  </w:style>
  <w:style w:type="character" w:customStyle="1" w:styleId="ListLabel1467">
    <w:name w:val="ListLabel 1467"/>
    <w:qFormat/>
    <w:rPr>
      <w:rFonts w:cs="Courier New"/>
    </w:rPr>
  </w:style>
  <w:style w:type="character" w:customStyle="1" w:styleId="ListLabel1468">
    <w:name w:val="ListLabel 1468"/>
    <w:qFormat/>
    <w:rPr>
      <w:rFonts w:cs="Wingdings"/>
    </w:rPr>
  </w:style>
  <w:style w:type="character" w:customStyle="1" w:styleId="ListLabel1469">
    <w:name w:val="ListLabel 1469"/>
    <w:qFormat/>
    <w:rPr>
      <w:rFonts w:cs="Symbol"/>
    </w:rPr>
  </w:style>
  <w:style w:type="character" w:customStyle="1" w:styleId="ListLabel1470">
    <w:name w:val="ListLabel 1470"/>
    <w:qFormat/>
    <w:rPr>
      <w:rFonts w:cs="Courier New"/>
    </w:rPr>
  </w:style>
  <w:style w:type="character" w:customStyle="1" w:styleId="ListLabel1471">
    <w:name w:val="ListLabel 1471"/>
    <w:qFormat/>
    <w:rPr>
      <w:rFonts w:cs="Wingdings"/>
    </w:rPr>
  </w:style>
  <w:style w:type="character" w:customStyle="1" w:styleId="ListLabel1472">
    <w:name w:val="ListLabel 1472"/>
    <w:qFormat/>
    <w:rPr>
      <w:rFonts w:cs="Symbol"/>
    </w:rPr>
  </w:style>
  <w:style w:type="character" w:customStyle="1" w:styleId="ListLabel1473">
    <w:name w:val="ListLabel 1473"/>
    <w:qFormat/>
    <w:rPr>
      <w:rFonts w:cs="Courier New"/>
    </w:rPr>
  </w:style>
  <w:style w:type="character" w:customStyle="1" w:styleId="ListLabel1474">
    <w:name w:val="ListLabel 1474"/>
    <w:qFormat/>
    <w:rPr>
      <w:rFonts w:cs="Wingdings"/>
    </w:rPr>
  </w:style>
  <w:style w:type="character" w:customStyle="1" w:styleId="ListLabel1475">
    <w:name w:val="ListLabel 1475"/>
    <w:qFormat/>
    <w:rPr>
      <w:rFonts w:cs="Symbol"/>
    </w:rPr>
  </w:style>
  <w:style w:type="character" w:customStyle="1" w:styleId="ListLabel1476">
    <w:name w:val="ListLabel 1476"/>
    <w:qFormat/>
    <w:rPr>
      <w:rFonts w:cs="Courier New"/>
    </w:rPr>
  </w:style>
  <w:style w:type="character" w:customStyle="1" w:styleId="ListLabel1477">
    <w:name w:val="ListLabel 1477"/>
    <w:qFormat/>
    <w:rPr>
      <w:rFonts w:cs="Wingdings"/>
    </w:rPr>
  </w:style>
  <w:style w:type="character" w:customStyle="1" w:styleId="ListLabel1478">
    <w:name w:val="ListLabel 1478"/>
    <w:qFormat/>
    <w:rPr>
      <w:rFonts w:cs="Symbol"/>
    </w:rPr>
  </w:style>
  <w:style w:type="character" w:customStyle="1" w:styleId="ListLabel1479">
    <w:name w:val="ListLabel 1479"/>
    <w:qFormat/>
    <w:rPr>
      <w:rFonts w:cs="Courier New"/>
    </w:rPr>
  </w:style>
  <w:style w:type="character" w:customStyle="1" w:styleId="ListLabel1480">
    <w:name w:val="ListLabel 1480"/>
    <w:qFormat/>
    <w:rPr>
      <w:rFonts w:cs="Wingdings"/>
    </w:rPr>
  </w:style>
  <w:style w:type="character" w:customStyle="1" w:styleId="ListLabel1481">
    <w:name w:val="ListLabel 1481"/>
    <w:qFormat/>
    <w:rPr>
      <w:rFonts w:cs="Symbol"/>
    </w:rPr>
  </w:style>
  <w:style w:type="character" w:customStyle="1" w:styleId="ListLabel1482">
    <w:name w:val="ListLabel 1482"/>
    <w:qFormat/>
    <w:rPr>
      <w:rFonts w:cs="Courier New"/>
    </w:rPr>
  </w:style>
  <w:style w:type="character" w:customStyle="1" w:styleId="ListLabel1483">
    <w:name w:val="ListLabel 1483"/>
    <w:qFormat/>
    <w:rPr>
      <w:rFonts w:cs="Wingdings"/>
    </w:rPr>
  </w:style>
  <w:style w:type="character" w:customStyle="1" w:styleId="ListLabel1484">
    <w:name w:val="ListLabel 1484"/>
    <w:qFormat/>
    <w:rPr>
      <w:rFonts w:cs="Symbol"/>
    </w:rPr>
  </w:style>
  <w:style w:type="character" w:customStyle="1" w:styleId="ListLabel1485">
    <w:name w:val="ListLabel 1485"/>
    <w:qFormat/>
    <w:rPr>
      <w:rFonts w:cs="Courier New"/>
    </w:rPr>
  </w:style>
  <w:style w:type="character" w:customStyle="1" w:styleId="ListLabel1486">
    <w:name w:val="ListLabel 1486"/>
    <w:qFormat/>
    <w:rPr>
      <w:rFonts w:cs="Wingdings"/>
    </w:rPr>
  </w:style>
  <w:style w:type="character" w:customStyle="1" w:styleId="ListLabel1487">
    <w:name w:val="ListLabel 1487"/>
    <w:qFormat/>
    <w:rPr>
      <w:rFonts w:cs="Symbol"/>
    </w:rPr>
  </w:style>
  <w:style w:type="character" w:customStyle="1" w:styleId="ListLabel1488">
    <w:name w:val="ListLabel 1488"/>
    <w:qFormat/>
    <w:rPr>
      <w:rFonts w:cs="Courier New"/>
    </w:rPr>
  </w:style>
  <w:style w:type="character" w:customStyle="1" w:styleId="ListLabel1489">
    <w:name w:val="ListLabel 1489"/>
    <w:qFormat/>
    <w:rPr>
      <w:rFonts w:cs="Wingdings"/>
    </w:rPr>
  </w:style>
  <w:style w:type="character" w:customStyle="1" w:styleId="ListLabel1490">
    <w:name w:val="ListLabel 1490"/>
    <w:qFormat/>
    <w:rPr>
      <w:rFonts w:cs="Symbol"/>
    </w:rPr>
  </w:style>
  <w:style w:type="character" w:customStyle="1" w:styleId="ListLabel1491">
    <w:name w:val="ListLabel 1491"/>
    <w:qFormat/>
    <w:rPr>
      <w:rFonts w:cs="Courier New"/>
    </w:rPr>
  </w:style>
  <w:style w:type="character" w:customStyle="1" w:styleId="ListLabel1492">
    <w:name w:val="ListLabel 1492"/>
    <w:qFormat/>
    <w:rPr>
      <w:rFonts w:cs="Wingdings"/>
    </w:rPr>
  </w:style>
  <w:style w:type="character" w:customStyle="1" w:styleId="ListLabel1493">
    <w:name w:val="ListLabel 1493"/>
    <w:qFormat/>
    <w:rPr>
      <w:rFonts w:cs="Symbol"/>
    </w:rPr>
  </w:style>
  <w:style w:type="character" w:customStyle="1" w:styleId="ListLabel1494">
    <w:name w:val="ListLabel 1494"/>
    <w:qFormat/>
    <w:rPr>
      <w:rFonts w:cs="Courier New"/>
    </w:rPr>
  </w:style>
  <w:style w:type="character" w:customStyle="1" w:styleId="ListLabel1495">
    <w:name w:val="ListLabel 1495"/>
    <w:qFormat/>
    <w:rPr>
      <w:rFonts w:cs="Wingdings"/>
    </w:rPr>
  </w:style>
  <w:style w:type="character" w:customStyle="1" w:styleId="ListLabel1496">
    <w:name w:val="ListLabel 1496"/>
    <w:qFormat/>
    <w:rPr>
      <w:rFonts w:cs="Symbol"/>
    </w:rPr>
  </w:style>
  <w:style w:type="character" w:customStyle="1" w:styleId="ListLabel1497">
    <w:name w:val="ListLabel 1497"/>
    <w:qFormat/>
    <w:rPr>
      <w:rFonts w:cs="Courier New"/>
    </w:rPr>
  </w:style>
  <w:style w:type="character" w:customStyle="1" w:styleId="ListLabel1498">
    <w:name w:val="ListLabel 1498"/>
    <w:qFormat/>
    <w:rPr>
      <w:rFonts w:cs="Wingdings"/>
    </w:rPr>
  </w:style>
  <w:style w:type="character" w:customStyle="1" w:styleId="ListLabel1499">
    <w:name w:val="ListLabel 1499"/>
    <w:qFormat/>
    <w:rPr>
      <w:rFonts w:cs="Symbol"/>
    </w:rPr>
  </w:style>
  <w:style w:type="character" w:customStyle="1" w:styleId="ListLabel1500">
    <w:name w:val="ListLabel 1500"/>
    <w:qFormat/>
    <w:rPr>
      <w:rFonts w:cs="Courier New"/>
    </w:rPr>
  </w:style>
  <w:style w:type="character" w:customStyle="1" w:styleId="ListLabel1501">
    <w:name w:val="ListLabel 1501"/>
    <w:qFormat/>
    <w:rPr>
      <w:rFonts w:cs="Wingdings"/>
    </w:rPr>
  </w:style>
  <w:style w:type="character" w:customStyle="1" w:styleId="ListLabel1502">
    <w:name w:val="ListLabel 1502"/>
    <w:qFormat/>
    <w:rPr>
      <w:rFonts w:cs="Symbol"/>
    </w:rPr>
  </w:style>
  <w:style w:type="character" w:customStyle="1" w:styleId="ListLabel1503">
    <w:name w:val="ListLabel 1503"/>
    <w:qFormat/>
    <w:rPr>
      <w:rFonts w:cs="Courier New"/>
    </w:rPr>
  </w:style>
  <w:style w:type="character" w:customStyle="1" w:styleId="ListLabel1504">
    <w:name w:val="ListLabel 1504"/>
    <w:qFormat/>
    <w:rPr>
      <w:rFonts w:cs="Wingdings"/>
    </w:rPr>
  </w:style>
  <w:style w:type="character" w:customStyle="1" w:styleId="ListLabel1505">
    <w:name w:val="ListLabel 1505"/>
    <w:qFormat/>
    <w:rPr>
      <w:rFonts w:cs="Symbol"/>
    </w:rPr>
  </w:style>
  <w:style w:type="character" w:customStyle="1" w:styleId="ListLabel1506">
    <w:name w:val="ListLabel 1506"/>
    <w:qFormat/>
    <w:rPr>
      <w:rFonts w:cs="Courier New"/>
    </w:rPr>
  </w:style>
  <w:style w:type="character" w:customStyle="1" w:styleId="ListLabel1507">
    <w:name w:val="ListLabel 1507"/>
    <w:qFormat/>
    <w:rPr>
      <w:rFonts w:cs="Wingdings"/>
    </w:rPr>
  </w:style>
  <w:style w:type="character" w:customStyle="1" w:styleId="ListLabel1508">
    <w:name w:val="ListLabel 1508"/>
    <w:qFormat/>
    <w:rPr>
      <w:rFonts w:cs="Times New Roman"/>
      <w:b w:val="0"/>
      <w:sz w:val="20"/>
    </w:rPr>
  </w:style>
  <w:style w:type="character" w:customStyle="1" w:styleId="ListLabel1509">
    <w:name w:val="ListLabel 1509"/>
    <w:qFormat/>
    <w:rPr>
      <w:rFonts w:cs="Symbol"/>
    </w:rPr>
  </w:style>
  <w:style w:type="character" w:customStyle="1" w:styleId="ListLabel1510">
    <w:name w:val="ListLabel 1510"/>
    <w:qFormat/>
    <w:rPr>
      <w:rFonts w:cs="Courier New"/>
    </w:rPr>
  </w:style>
  <w:style w:type="character" w:customStyle="1" w:styleId="ListLabel1511">
    <w:name w:val="ListLabel 1511"/>
    <w:qFormat/>
    <w:rPr>
      <w:rFonts w:cs="Wingdings"/>
    </w:rPr>
  </w:style>
  <w:style w:type="character" w:customStyle="1" w:styleId="ListLabel1512">
    <w:name w:val="ListLabel 1512"/>
    <w:qFormat/>
    <w:rPr>
      <w:rFonts w:cs="Symbol"/>
    </w:rPr>
  </w:style>
  <w:style w:type="character" w:customStyle="1" w:styleId="ListLabel1513">
    <w:name w:val="ListLabel 1513"/>
    <w:qFormat/>
    <w:rPr>
      <w:rFonts w:cs="Courier New"/>
    </w:rPr>
  </w:style>
  <w:style w:type="character" w:customStyle="1" w:styleId="ListLabel1514">
    <w:name w:val="ListLabel 1514"/>
    <w:qFormat/>
    <w:rPr>
      <w:rFonts w:cs="Wingdings"/>
    </w:rPr>
  </w:style>
  <w:style w:type="character" w:customStyle="1" w:styleId="ListLabel1515">
    <w:name w:val="ListLabel 1515"/>
    <w:qFormat/>
    <w:rPr>
      <w:rFonts w:cs="Symbol"/>
    </w:rPr>
  </w:style>
  <w:style w:type="character" w:customStyle="1" w:styleId="ListLabel1516">
    <w:name w:val="ListLabel 1516"/>
    <w:qFormat/>
    <w:rPr>
      <w:rFonts w:cs="Courier New"/>
    </w:rPr>
  </w:style>
  <w:style w:type="character" w:customStyle="1" w:styleId="ListLabel1517">
    <w:name w:val="ListLabel 1517"/>
    <w:qFormat/>
    <w:rPr>
      <w:rFonts w:cs="Wingdings"/>
    </w:rPr>
  </w:style>
  <w:style w:type="character" w:customStyle="1" w:styleId="ListLabel1518">
    <w:name w:val="ListLabel 1518"/>
    <w:qFormat/>
    <w:rPr>
      <w:rFonts w:cs="Symbol"/>
    </w:rPr>
  </w:style>
  <w:style w:type="character" w:customStyle="1" w:styleId="ListLabel1519">
    <w:name w:val="ListLabel 1519"/>
    <w:qFormat/>
    <w:rPr>
      <w:rFonts w:cs="Symbol"/>
    </w:rPr>
  </w:style>
  <w:style w:type="character" w:customStyle="1" w:styleId="ListLabel1520">
    <w:name w:val="ListLabel 1520"/>
    <w:qFormat/>
    <w:rPr>
      <w:rFonts w:cs="Wingdings"/>
    </w:rPr>
  </w:style>
  <w:style w:type="character" w:customStyle="1" w:styleId="ListLabel1521">
    <w:name w:val="ListLabel 1521"/>
    <w:qFormat/>
    <w:rPr>
      <w:rFonts w:cs="Symbol"/>
    </w:rPr>
  </w:style>
  <w:style w:type="character" w:customStyle="1" w:styleId="ListLabel1522">
    <w:name w:val="ListLabel 1522"/>
    <w:qFormat/>
    <w:rPr>
      <w:rFonts w:cs="Courier New"/>
    </w:rPr>
  </w:style>
  <w:style w:type="character" w:customStyle="1" w:styleId="ListLabel1523">
    <w:name w:val="ListLabel 1523"/>
    <w:qFormat/>
    <w:rPr>
      <w:rFonts w:cs="Wingdings"/>
    </w:rPr>
  </w:style>
  <w:style w:type="character" w:customStyle="1" w:styleId="ListLabel1524">
    <w:name w:val="ListLabel 1524"/>
    <w:qFormat/>
    <w:rPr>
      <w:rFonts w:cs="Symbol"/>
    </w:rPr>
  </w:style>
  <w:style w:type="character" w:customStyle="1" w:styleId="ListLabel1525">
    <w:name w:val="ListLabel 1525"/>
    <w:qFormat/>
    <w:rPr>
      <w:rFonts w:cs="Courier New"/>
    </w:rPr>
  </w:style>
  <w:style w:type="character" w:customStyle="1" w:styleId="ListLabel1526">
    <w:name w:val="ListLabel 1526"/>
    <w:qFormat/>
    <w:rPr>
      <w:rFonts w:cs="Wingdings"/>
    </w:rPr>
  </w:style>
  <w:style w:type="character" w:customStyle="1" w:styleId="ListLabel1527">
    <w:name w:val="ListLabel 1527"/>
    <w:qFormat/>
    <w:rPr>
      <w:b/>
      <w:color w:val="auto"/>
    </w:rPr>
  </w:style>
  <w:style w:type="character" w:customStyle="1" w:styleId="ListLabel1528">
    <w:name w:val="ListLabel 1528"/>
    <w:qFormat/>
    <w:rPr>
      <w:rFonts w:cs="Symbol"/>
      <w:color w:val="auto"/>
    </w:rPr>
  </w:style>
  <w:style w:type="character" w:customStyle="1" w:styleId="ListLabel1529">
    <w:name w:val="ListLabel 1529"/>
    <w:qFormat/>
    <w:rPr>
      <w:rFonts w:cs="Wingdings"/>
    </w:rPr>
  </w:style>
  <w:style w:type="character" w:customStyle="1" w:styleId="ListLabel1530">
    <w:name w:val="ListLabel 1530"/>
    <w:qFormat/>
    <w:rPr>
      <w:rFonts w:cs="Symbol"/>
    </w:rPr>
  </w:style>
  <w:style w:type="character" w:customStyle="1" w:styleId="ListLabel1531">
    <w:name w:val="ListLabel 1531"/>
    <w:qFormat/>
    <w:rPr>
      <w:rFonts w:cs="Courier New"/>
    </w:rPr>
  </w:style>
  <w:style w:type="character" w:customStyle="1" w:styleId="ListLabel1532">
    <w:name w:val="ListLabel 1532"/>
    <w:qFormat/>
    <w:rPr>
      <w:rFonts w:cs="Wingdings"/>
    </w:rPr>
  </w:style>
  <w:style w:type="character" w:customStyle="1" w:styleId="ListLabel1533">
    <w:name w:val="ListLabel 1533"/>
    <w:qFormat/>
    <w:rPr>
      <w:rFonts w:cs="Symbol"/>
    </w:rPr>
  </w:style>
  <w:style w:type="character" w:customStyle="1" w:styleId="ListLabel1534">
    <w:name w:val="ListLabel 1534"/>
    <w:qFormat/>
    <w:rPr>
      <w:rFonts w:cs="Courier New"/>
    </w:rPr>
  </w:style>
  <w:style w:type="character" w:customStyle="1" w:styleId="ListLabel1535">
    <w:name w:val="ListLabel 1535"/>
    <w:qFormat/>
    <w:rPr>
      <w:rFonts w:cs="Wingdings"/>
    </w:rPr>
  </w:style>
  <w:style w:type="character" w:customStyle="1" w:styleId="ListLabel1536">
    <w:name w:val="ListLabel 1536"/>
    <w:qFormat/>
    <w:rPr>
      <w:b/>
      <w:color w:val="auto"/>
    </w:rPr>
  </w:style>
  <w:style w:type="character" w:customStyle="1" w:styleId="ListLabel1537">
    <w:name w:val="ListLabel 1537"/>
    <w:qFormat/>
    <w:rPr>
      <w:rFonts w:cs="StarSymbol"/>
      <w:b/>
    </w:rPr>
  </w:style>
  <w:style w:type="character" w:customStyle="1" w:styleId="ListLabel1538">
    <w:name w:val="ListLabel 1538"/>
    <w:qFormat/>
    <w:rPr>
      <w:rFonts w:cs="Courier New"/>
    </w:rPr>
  </w:style>
  <w:style w:type="character" w:customStyle="1" w:styleId="ListLabel1539">
    <w:name w:val="ListLabel 1539"/>
    <w:qFormat/>
    <w:rPr>
      <w:rFonts w:cs="Wingdings"/>
    </w:rPr>
  </w:style>
  <w:style w:type="character" w:customStyle="1" w:styleId="ListLabel1540">
    <w:name w:val="ListLabel 1540"/>
    <w:qFormat/>
    <w:rPr>
      <w:rFonts w:cs="Symbol"/>
    </w:rPr>
  </w:style>
  <w:style w:type="character" w:customStyle="1" w:styleId="ListLabel1541">
    <w:name w:val="ListLabel 1541"/>
    <w:qFormat/>
    <w:rPr>
      <w:rFonts w:cs="Courier New"/>
    </w:rPr>
  </w:style>
  <w:style w:type="character" w:customStyle="1" w:styleId="ListLabel1542">
    <w:name w:val="ListLabel 1542"/>
    <w:qFormat/>
    <w:rPr>
      <w:rFonts w:cs="Wingdings"/>
    </w:rPr>
  </w:style>
  <w:style w:type="character" w:customStyle="1" w:styleId="ListLabel1543">
    <w:name w:val="ListLabel 1543"/>
    <w:qFormat/>
    <w:rPr>
      <w:rFonts w:cs="Symbol"/>
    </w:rPr>
  </w:style>
  <w:style w:type="character" w:customStyle="1" w:styleId="ListLabel1544">
    <w:name w:val="ListLabel 1544"/>
    <w:qFormat/>
    <w:rPr>
      <w:rFonts w:cs="Courier New"/>
    </w:rPr>
  </w:style>
  <w:style w:type="character" w:customStyle="1" w:styleId="ListLabel1545">
    <w:name w:val="ListLabel 1545"/>
    <w:qFormat/>
    <w:rPr>
      <w:rFonts w:cs="Wingdings"/>
    </w:rPr>
  </w:style>
  <w:style w:type="character" w:customStyle="1" w:styleId="ListLabel1546">
    <w:name w:val="ListLabel 1546"/>
    <w:qFormat/>
    <w:rPr>
      <w:rFonts w:cs="Courier New"/>
      <w:b/>
    </w:rPr>
  </w:style>
  <w:style w:type="character" w:customStyle="1" w:styleId="ListLabel1547">
    <w:name w:val="ListLabel 1547"/>
    <w:qFormat/>
    <w:rPr>
      <w:rFonts w:cs="Courier New"/>
    </w:rPr>
  </w:style>
  <w:style w:type="character" w:customStyle="1" w:styleId="ListLabel1548">
    <w:name w:val="ListLabel 1548"/>
    <w:qFormat/>
    <w:rPr>
      <w:rFonts w:cs="Wingdings"/>
    </w:rPr>
  </w:style>
  <w:style w:type="character" w:customStyle="1" w:styleId="ListLabel1549">
    <w:name w:val="ListLabel 1549"/>
    <w:qFormat/>
    <w:rPr>
      <w:rFonts w:cs="Symbol"/>
    </w:rPr>
  </w:style>
  <w:style w:type="character" w:customStyle="1" w:styleId="ListLabel1550">
    <w:name w:val="ListLabel 1550"/>
    <w:qFormat/>
    <w:rPr>
      <w:rFonts w:cs="Courier New"/>
    </w:rPr>
  </w:style>
  <w:style w:type="character" w:customStyle="1" w:styleId="ListLabel1551">
    <w:name w:val="ListLabel 1551"/>
    <w:qFormat/>
    <w:rPr>
      <w:rFonts w:cs="Wingdings"/>
    </w:rPr>
  </w:style>
  <w:style w:type="character" w:customStyle="1" w:styleId="ListLabel1552">
    <w:name w:val="ListLabel 1552"/>
    <w:qFormat/>
    <w:rPr>
      <w:rFonts w:cs="Symbol"/>
    </w:rPr>
  </w:style>
  <w:style w:type="character" w:customStyle="1" w:styleId="ListLabel1553">
    <w:name w:val="ListLabel 1553"/>
    <w:qFormat/>
    <w:rPr>
      <w:rFonts w:cs="Courier New"/>
    </w:rPr>
  </w:style>
  <w:style w:type="character" w:customStyle="1" w:styleId="ListLabel1554">
    <w:name w:val="ListLabel 1554"/>
    <w:qFormat/>
    <w:rPr>
      <w:rFonts w:cs="Wingdings"/>
    </w:rPr>
  </w:style>
  <w:style w:type="character" w:customStyle="1" w:styleId="ListLabel1555">
    <w:name w:val="ListLabel 1555"/>
    <w:qFormat/>
    <w:rPr>
      <w:rFonts w:cs="Symbol"/>
    </w:rPr>
  </w:style>
  <w:style w:type="character" w:customStyle="1" w:styleId="ListLabel1556">
    <w:name w:val="ListLabel 1556"/>
    <w:qFormat/>
    <w:rPr>
      <w:rFonts w:cs="Courier New"/>
    </w:rPr>
  </w:style>
  <w:style w:type="character" w:customStyle="1" w:styleId="ListLabel1557">
    <w:name w:val="ListLabel 1557"/>
    <w:qFormat/>
    <w:rPr>
      <w:rFonts w:cs="Wingdings"/>
    </w:rPr>
  </w:style>
  <w:style w:type="character" w:customStyle="1" w:styleId="ListLabel1558">
    <w:name w:val="ListLabel 1558"/>
    <w:qFormat/>
    <w:rPr>
      <w:rFonts w:cs="Symbol"/>
    </w:rPr>
  </w:style>
  <w:style w:type="character" w:customStyle="1" w:styleId="ListLabel1559">
    <w:name w:val="ListLabel 1559"/>
    <w:qFormat/>
    <w:rPr>
      <w:rFonts w:cs="Courier New"/>
    </w:rPr>
  </w:style>
  <w:style w:type="character" w:customStyle="1" w:styleId="ListLabel1560">
    <w:name w:val="ListLabel 1560"/>
    <w:qFormat/>
    <w:rPr>
      <w:rFonts w:cs="Wingdings"/>
    </w:rPr>
  </w:style>
  <w:style w:type="character" w:customStyle="1" w:styleId="ListLabel1561">
    <w:name w:val="ListLabel 1561"/>
    <w:qFormat/>
    <w:rPr>
      <w:rFonts w:cs="Symbol"/>
    </w:rPr>
  </w:style>
  <w:style w:type="character" w:customStyle="1" w:styleId="ListLabel1562">
    <w:name w:val="ListLabel 1562"/>
    <w:qFormat/>
    <w:rPr>
      <w:rFonts w:cs="Courier New"/>
    </w:rPr>
  </w:style>
  <w:style w:type="character" w:customStyle="1" w:styleId="ListLabel1563">
    <w:name w:val="ListLabel 1563"/>
    <w:qFormat/>
    <w:rPr>
      <w:rFonts w:cs="Wingdings"/>
    </w:rPr>
  </w:style>
  <w:style w:type="character" w:customStyle="1" w:styleId="ListLabel1564">
    <w:name w:val="ListLabel 1564"/>
    <w:qFormat/>
    <w:rPr>
      <w:rFonts w:cs="Symbol"/>
    </w:rPr>
  </w:style>
  <w:style w:type="character" w:customStyle="1" w:styleId="ListLabel1565">
    <w:name w:val="ListLabel 1565"/>
    <w:qFormat/>
    <w:rPr>
      <w:rFonts w:cs="Courier New"/>
    </w:rPr>
  </w:style>
  <w:style w:type="character" w:customStyle="1" w:styleId="ListLabel1566">
    <w:name w:val="ListLabel 1566"/>
    <w:qFormat/>
    <w:rPr>
      <w:rFonts w:cs="Wingdings"/>
    </w:rPr>
  </w:style>
  <w:style w:type="character" w:customStyle="1" w:styleId="ListLabel1567">
    <w:name w:val="ListLabel 1567"/>
    <w:qFormat/>
    <w:rPr>
      <w:rFonts w:cs="Symbol"/>
    </w:rPr>
  </w:style>
  <w:style w:type="character" w:customStyle="1" w:styleId="ListLabel1568">
    <w:name w:val="ListLabel 1568"/>
    <w:qFormat/>
    <w:rPr>
      <w:rFonts w:cs="Courier New"/>
    </w:rPr>
  </w:style>
  <w:style w:type="character" w:customStyle="1" w:styleId="ListLabel1569">
    <w:name w:val="ListLabel 1569"/>
    <w:qFormat/>
    <w:rPr>
      <w:rFonts w:cs="Wingdings"/>
    </w:rPr>
  </w:style>
  <w:style w:type="character" w:customStyle="1" w:styleId="ListLabel1570">
    <w:name w:val="ListLabel 1570"/>
    <w:qFormat/>
    <w:rPr>
      <w:rFonts w:cs="Symbol"/>
    </w:rPr>
  </w:style>
  <w:style w:type="character" w:customStyle="1" w:styleId="ListLabel1571">
    <w:name w:val="ListLabel 1571"/>
    <w:qFormat/>
    <w:rPr>
      <w:rFonts w:cs="Courier New"/>
    </w:rPr>
  </w:style>
  <w:style w:type="character" w:customStyle="1" w:styleId="ListLabel1572">
    <w:name w:val="ListLabel 1572"/>
    <w:qFormat/>
    <w:rPr>
      <w:rFonts w:cs="Wingdings"/>
    </w:rPr>
  </w:style>
  <w:style w:type="character" w:customStyle="1" w:styleId="ListLabel1573">
    <w:name w:val="ListLabel 1573"/>
    <w:qFormat/>
    <w:rPr>
      <w:rFonts w:cs="Symbol"/>
    </w:rPr>
  </w:style>
  <w:style w:type="character" w:customStyle="1" w:styleId="ListLabel1574">
    <w:name w:val="ListLabel 1574"/>
    <w:qFormat/>
    <w:rPr>
      <w:rFonts w:cs="Courier New"/>
    </w:rPr>
  </w:style>
  <w:style w:type="character" w:customStyle="1" w:styleId="ListLabel1575">
    <w:name w:val="ListLabel 1575"/>
    <w:qFormat/>
    <w:rPr>
      <w:rFonts w:cs="Wingdings"/>
    </w:rPr>
  </w:style>
  <w:style w:type="character" w:customStyle="1" w:styleId="ListLabel1576">
    <w:name w:val="ListLabel 1576"/>
    <w:qFormat/>
    <w:rPr>
      <w:rFonts w:cs="Symbol"/>
    </w:rPr>
  </w:style>
  <w:style w:type="character" w:customStyle="1" w:styleId="ListLabel1577">
    <w:name w:val="ListLabel 1577"/>
    <w:qFormat/>
    <w:rPr>
      <w:rFonts w:cs="Courier New"/>
    </w:rPr>
  </w:style>
  <w:style w:type="character" w:customStyle="1" w:styleId="ListLabel1578">
    <w:name w:val="ListLabel 1578"/>
    <w:qFormat/>
    <w:rPr>
      <w:rFonts w:cs="Wingdings"/>
    </w:rPr>
  </w:style>
  <w:style w:type="character" w:customStyle="1" w:styleId="ListLabel1579">
    <w:name w:val="ListLabel 1579"/>
    <w:qFormat/>
    <w:rPr>
      <w:rFonts w:cs="Symbol"/>
    </w:rPr>
  </w:style>
  <w:style w:type="character" w:customStyle="1" w:styleId="ListLabel1580">
    <w:name w:val="ListLabel 1580"/>
    <w:qFormat/>
    <w:rPr>
      <w:rFonts w:cs="Courier New"/>
    </w:rPr>
  </w:style>
  <w:style w:type="character" w:customStyle="1" w:styleId="ListLabel1581">
    <w:name w:val="ListLabel 1581"/>
    <w:qFormat/>
    <w:rPr>
      <w:rFonts w:cs="Wingdings"/>
    </w:rPr>
  </w:style>
  <w:style w:type="character" w:customStyle="1" w:styleId="ListLabel1582">
    <w:name w:val="ListLabel 1582"/>
    <w:qFormat/>
    <w:rPr>
      <w:rFonts w:cs="OpenSymbol"/>
    </w:rPr>
  </w:style>
  <w:style w:type="character" w:customStyle="1" w:styleId="ListLabel1583">
    <w:name w:val="ListLabel 1583"/>
    <w:qFormat/>
    <w:rPr>
      <w:rFonts w:cs="OpenSymbol"/>
    </w:rPr>
  </w:style>
  <w:style w:type="character" w:customStyle="1" w:styleId="ListLabel1584">
    <w:name w:val="ListLabel 1584"/>
    <w:qFormat/>
    <w:rPr>
      <w:rFonts w:cs="OpenSymbol"/>
    </w:rPr>
  </w:style>
  <w:style w:type="character" w:customStyle="1" w:styleId="ListLabel1585">
    <w:name w:val="ListLabel 1585"/>
    <w:qFormat/>
    <w:rPr>
      <w:rFonts w:cs="OpenSymbol"/>
    </w:rPr>
  </w:style>
  <w:style w:type="character" w:customStyle="1" w:styleId="ListLabel1586">
    <w:name w:val="ListLabel 1586"/>
    <w:qFormat/>
    <w:rPr>
      <w:rFonts w:cs="OpenSymbol"/>
    </w:rPr>
  </w:style>
  <w:style w:type="character" w:customStyle="1" w:styleId="ListLabel1587">
    <w:name w:val="ListLabel 1587"/>
    <w:qFormat/>
    <w:rPr>
      <w:rFonts w:cs="OpenSymbol"/>
    </w:rPr>
  </w:style>
  <w:style w:type="character" w:customStyle="1" w:styleId="ListLabel1588">
    <w:name w:val="ListLabel 1588"/>
    <w:qFormat/>
    <w:rPr>
      <w:rFonts w:cs="OpenSymbol"/>
    </w:rPr>
  </w:style>
  <w:style w:type="character" w:customStyle="1" w:styleId="ListLabel1589">
    <w:name w:val="ListLabel 1589"/>
    <w:qFormat/>
    <w:rPr>
      <w:rFonts w:cs="OpenSymbol"/>
    </w:rPr>
  </w:style>
  <w:style w:type="character" w:customStyle="1" w:styleId="ListLabel1590">
    <w:name w:val="ListLabel 1590"/>
    <w:qFormat/>
    <w:rPr>
      <w:rFonts w:cs="OpenSymbol"/>
    </w:rPr>
  </w:style>
  <w:style w:type="character" w:customStyle="1" w:styleId="ListLabel1591">
    <w:name w:val="ListLabel 1591"/>
    <w:qFormat/>
    <w:rPr>
      <w:rFonts w:cs="OpenSymbol"/>
    </w:rPr>
  </w:style>
  <w:style w:type="character" w:customStyle="1" w:styleId="ListLabel1592">
    <w:name w:val="ListLabel 1592"/>
    <w:qFormat/>
    <w:rPr>
      <w:rFonts w:cs="OpenSymbol"/>
    </w:rPr>
  </w:style>
  <w:style w:type="character" w:customStyle="1" w:styleId="ListLabel1593">
    <w:name w:val="ListLabel 1593"/>
    <w:qFormat/>
    <w:rPr>
      <w:rFonts w:cs="OpenSymbol"/>
    </w:rPr>
  </w:style>
  <w:style w:type="character" w:customStyle="1" w:styleId="ListLabel1594">
    <w:name w:val="ListLabel 1594"/>
    <w:qFormat/>
    <w:rPr>
      <w:rFonts w:cs="OpenSymbol"/>
    </w:rPr>
  </w:style>
  <w:style w:type="character" w:customStyle="1" w:styleId="ListLabel1595">
    <w:name w:val="ListLabel 1595"/>
    <w:qFormat/>
    <w:rPr>
      <w:rFonts w:cs="OpenSymbol"/>
    </w:rPr>
  </w:style>
  <w:style w:type="character" w:customStyle="1" w:styleId="ListLabel1596">
    <w:name w:val="ListLabel 1596"/>
    <w:qFormat/>
    <w:rPr>
      <w:rFonts w:cs="OpenSymbol"/>
    </w:rPr>
  </w:style>
  <w:style w:type="character" w:customStyle="1" w:styleId="ListLabel1597">
    <w:name w:val="ListLabel 1597"/>
    <w:qFormat/>
    <w:rPr>
      <w:rFonts w:cs="OpenSymbol"/>
    </w:rPr>
  </w:style>
  <w:style w:type="character" w:customStyle="1" w:styleId="ListLabel1598">
    <w:name w:val="ListLabel 1598"/>
    <w:qFormat/>
    <w:rPr>
      <w:rFonts w:cs="OpenSymbol"/>
    </w:rPr>
  </w:style>
  <w:style w:type="character" w:customStyle="1" w:styleId="ListLabel1599">
    <w:name w:val="ListLabel 1599"/>
    <w:qFormat/>
    <w:rPr>
      <w:rFonts w:cs="OpenSymbol"/>
    </w:rPr>
  </w:style>
  <w:style w:type="character" w:customStyle="1" w:styleId="ListLabel1600">
    <w:name w:val="ListLabel 1600"/>
    <w:qFormat/>
    <w:rPr>
      <w:rFonts w:cs="Symbol"/>
    </w:rPr>
  </w:style>
  <w:style w:type="character" w:customStyle="1" w:styleId="ListLabel1601">
    <w:name w:val="ListLabel 1601"/>
    <w:qFormat/>
    <w:rPr>
      <w:rFonts w:cs="Courier New"/>
    </w:rPr>
  </w:style>
  <w:style w:type="character" w:customStyle="1" w:styleId="ListLabel1602">
    <w:name w:val="ListLabel 1602"/>
    <w:qFormat/>
    <w:rPr>
      <w:rFonts w:cs="Wingdings"/>
    </w:rPr>
  </w:style>
  <w:style w:type="character" w:customStyle="1" w:styleId="ListLabel1603">
    <w:name w:val="ListLabel 1603"/>
    <w:qFormat/>
    <w:rPr>
      <w:rFonts w:cs="Symbol"/>
    </w:rPr>
  </w:style>
  <w:style w:type="character" w:customStyle="1" w:styleId="ListLabel1604">
    <w:name w:val="ListLabel 1604"/>
    <w:qFormat/>
    <w:rPr>
      <w:rFonts w:cs="Courier New"/>
    </w:rPr>
  </w:style>
  <w:style w:type="character" w:customStyle="1" w:styleId="ListLabel1605">
    <w:name w:val="ListLabel 1605"/>
    <w:qFormat/>
    <w:rPr>
      <w:rFonts w:cs="Wingdings"/>
    </w:rPr>
  </w:style>
  <w:style w:type="character" w:customStyle="1" w:styleId="ListLabel1606">
    <w:name w:val="ListLabel 1606"/>
    <w:qFormat/>
    <w:rPr>
      <w:rFonts w:cs="Symbol"/>
    </w:rPr>
  </w:style>
  <w:style w:type="character" w:customStyle="1" w:styleId="ListLabel1607">
    <w:name w:val="ListLabel 1607"/>
    <w:qFormat/>
    <w:rPr>
      <w:rFonts w:cs="Courier New"/>
    </w:rPr>
  </w:style>
  <w:style w:type="character" w:customStyle="1" w:styleId="ListLabel1608">
    <w:name w:val="ListLabel 1608"/>
    <w:qFormat/>
    <w:rPr>
      <w:rFonts w:cs="Wingdings"/>
    </w:rPr>
  </w:style>
  <w:style w:type="character" w:customStyle="1" w:styleId="ListLabel1609">
    <w:name w:val="ListLabel 1609"/>
    <w:qFormat/>
    <w:rPr>
      <w:rFonts w:cs="Symbol"/>
      <w:sz w:val="20"/>
    </w:rPr>
  </w:style>
  <w:style w:type="character" w:customStyle="1" w:styleId="ListLabel1610">
    <w:name w:val="ListLabel 1610"/>
    <w:qFormat/>
    <w:rPr>
      <w:rFonts w:cs="Courier New"/>
    </w:rPr>
  </w:style>
  <w:style w:type="character" w:customStyle="1" w:styleId="ListLabel1611">
    <w:name w:val="ListLabel 1611"/>
    <w:qFormat/>
    <w:rPr>
      <w:rFonts w:cs="Wingdings"/>
    </w:rPr>
  </w:style>
  <w:style w:type="character" w:customStyle="1" w:styleId="ListLabel1612">
    <w:name w:val="ListLabel 1612"/>
    <w:qFormat/>
    <w:rPr>
      <w:rFonts w:cs="Symbol"/>
    </w:rPr>
  </w:style>
  <w:style w:type="character" w:customStyle="1" w:styleId="ListLabel1613">
    <w:name w:val="ListLabel 1613"/>
    <w:qFormat/>
    <w:rPr>
      <w:rFonts w:cs="Courier New"/>
    </w:rPr>
  </w:style>
  <w:style w:type="character" w:customStyle="1" w:styleId="ListLabel1614">
    <w:name w:val="ListLabel 1614"/>
    <w:qFormat/>
    <w:rPr>
      <w:rFonts w:cs="Wingdings"/>
    </w:rPr>
  </w:style>
  <w:style w:type="character" w:customStyle="1" w:styleId="ListLabel1615">
    <w:name w:val="ListLabel 1615"/>
    <w:qFormat/>
    <w:rPr>
      <w:rFonts w:cs="Symbol"/>
    </w:rPr>
  </w:style>
  <w:style w:type="character" w:customStyle="1" w:styleId="ListLabel1616">
    <w:name w:val="ListLabel 1616"/>
    <w:qFormat/>
    <w:rPr>
      <w:rFonts w:cs="Courier New"/>
    </w:rPr>
  </w:style>
  <w:style w:type="character" w:customStyle="1" w:styleId="ListLabel1617">
    <w:name w:val="ListLabel 1617"/>
    <w:qFormat/>
    <w:rPr>
      <w:rFonts w:cs="Wingdings"/>
    </w:rPr>
  </w:style>
  <w:style w:type="character" w:customStyle="1" w:styleId="ListLabel1618">
    <w:name w:val="ListLabel 1618"/>
    <w:qFormat/>
    <w:rPr>
      <w:rFonts w:cs="Symbol"/>
    </w:rPr>
  </w:style>
  <w:style w:type="character" w:customStyle="1" w:styleId="ListLabel1619">
    <w:name w:val="ListLabel 1619"/>
    <w:qFormat/>
    <w:rPr>
      <w:rFonts w:cs="Courier New"/>
    </w:rPr>
  </w:style>
  <w:style w:type="character" w:customStyle="1" w:styleId="ListLabel1620">
    <w:name w:val="ListLabel 1620"/>
    <w:qFormat/>
    <w:rPr>
      <w:rFonts w:cs="Wingdings"/>
    </w:rPr>
  </w:style>
  <w:style w:type="character" w:customStyle="1" w:styleId="ListLabel1621">
    <w:name w:val="ListLabel 1621"/>
    <w:qFormat/>
    <w:rPr>
      <w:rFonts w:cs="Symbol"/>
    </w:rPr>
  </w:style>
  <w:style w:type="character" w:customStyle="1" w:styleId="ListLabel1622">
    <w:name w:val="ListLabel 1622"/>
    <w:qFormat/>
    <w:rPr>
      <w:rFonts w:cs="Courier New"/>
    </w:rPr>
  </w:style>
  <w:style w:type="character" w:customStyle="1" w:styleId="ListLabel1623">
    <w:name w:val="ListLabel 1623"/>
    <w:qFormat/>
    <w:rPr>
      <w:rFonts w:cs="Wingdings"/>
    </w:rPr>
  </w:style>
  <w:style w:type="character" w:customStyle="1" w:styleId="ListLabel1624">
    <w:name w:val="ListLabel 1624"/>
    <w:qFormat/>
    <w:rPr>
      <w:rFonts w:cs="Symbol"/>
    </w:rPr>
  </w:style>
  <w:style w:type="character" w:customStyle="1" w:styleId="ListLabel1625">
    <w:name w:val="ListLabel 1625"/>
    <w:qFormat/>
    <w:rPr>
      <w:rFonts w:cs="Courier New"/>
    </w:rPr>
  </w:style>
  <w:style w:type="character" w:customStyle="1" w:styleId="ListLabel1626">
    <w:name w:val="ListLabel 1626"/>
    <w:qFormat/>
    <w:rPr>
      <w:rFonts w:cs="Wingdings"/>
    </w:rPr>
  </w:style>
  <w:style w:type="character" w:customStyle="1" w:styleId="ListLabel1627">
    <w:name w:val="ListLabel 1627"/>
    <w:qFormat/>
    <w:rPr>
      <w:rFonts w:cs="Symbol"/>
    </w:rPr>
  </w:style>
  <w:style w:type="character" w:customStyle="1" w:styleId="ListLabel1628">
    <w:name w:val="ListLabel 1628"/>
    <w:qFormat/>
    <w:rPr>
      <w:rFonts w:cs="Courier New"/>
    </w:rPr>
  </w:style>
  <w:style w:type="character" w:customStyle="1" w:styleId="ListLabel1629">
    <w:name w:val="ListLabel 1629"/>
    <w:qFormat/>
    <w:rPr>
      <w:rFonts w:cs="Wingdings"/>
    </w:rPr>
  </w:style>
  <w:style w:type="character" w:customStyle="1" w:styleId="ListLabel1630">
    <w:name w:val="ListLabel 1630"/>
    <w:qFormat/>
    <w:rPr>
      <w:rFonts w:cs="Symbol"/>
    </w:rPr>
  </w:style>
  <w:style w:type="character" w:customStyle="1" w:styleId="ListLabel1631">
    <w:name w:val="ListLabel 1631"/>
    <w:qFormat/>
    <w:rPr>
      <w:rFonts w:cs="Courier New"/>
    </w:rPr>
  </w:style>
  <w:style w:type="character" w:customStyle="1" w:styleId="ListLabel1632">
    <w:name w:val="ListLabel 1632"/>
    <w:qFormat/>
    <w:rPr>
      <w:rFonts w:cs="Wingdings"/>
    </w:rPr>
  </w:style>
  <w:style w:type="character" w:customStyle="1" w:styleId="ListLabel1633">
    <w:name w:val="ListLabel 1633"/>
    <w:qFormat/>
    <w:rPr>
      <w:rFonts w:cs="Symbol"/>
    </w:rPr>
  </w:style>
  <w:style w:type="character" w:customStyle="1" w:styleId="ListLabel1634">
    <w:name w:val="ListLabel 1634"/>
    <w:qFormat/>
    <w:rPr>
      <w:rFonts w:cs="Courier New"/>
    </w:rPr>
  </w:style>
  <w:style w:type="character" w:customStyle="1" w:styleId="ListLabel1635">
    <w:name w:val="ListLabel 1635"/>
    <w:qFormat/>
    <w:rPr>
      <w:rFonts w:cs="Wingdings"/>
    </w:rPr>
  </w:style>
  <w:style w:type="character" w:customStyle="1" w:styleId="ListLabel1636">
    <w:name w:val="ListLabel 1636"/>
    <w:qFormat/>
    <w:rPr>
      <w:rFonts w:cs="Symbol"/>
    </w:rPr>
  </w:style>
  <w:style w:type="character" w:customStyle="1" w:styleId="ListLabel1637">
    <w:name w:val="ListLabel 1637"/>
    <w:qFormat/>
    <w:rPr>
      <w:rFonts w:cs="Courier New"/>
    </w:rPr>
  </w:style>
  <w:style w:type="character" w:customStyle="1" w:styleId="ListLabel1638">
    <w:name w:val="ListLabel 1638"/>
    <w:qFormat/>
    <w:rPr>
      <w:rFonts w:cs="Wingdings"/>
    </w:rPr>
  </w:style>
  <w:style w:type="character" w:customStyle="1" w:styleId="ListLabel1639">
    <w:name w:val="ListLabel 1639"/>
    <w:qFormat/>
    <w:rPr>
      <w:rFonts w:cs="Symbol"/>
    </w:rPr>
  </w:style>
  <w:style w:type="character" w:customStyle="1" w:styleId="ListLabel1640">
    <w:name w:val="ListLabel 1640"/>
    <w:qFormat/>
    <w:rPr>
      <w:rFonts w:cs="Courier New"/>
    </w:rPr>
  </w:style>
  <w:style w:type="character" w:customStyle="1" w:styleId="ListLabel1641">
    <w:name w:val="ListLabel 1641"/>
    <w:qFormat/>
    <w:rPr>
      <w:rFonts w:cs="Wingdings"/>
    </w:rPr>
  </w:style>
  <w:style w:type="character" w:customStyle="1" w:styleId="ListLabel1642">
    <w:name w:val="ListLabel 1642"/>
    <w:qFormat/>
    <w:rPr>
      <w:rFonts w:cs="Symbol"/>
    </w:rPr>
  </w:style>
  <w:style w:type="character" w:customStyle="1" w:styleId="ListLabel1643">
    <w:name w:val="ListLabel 1643"/>
    <w:qFormat/>
    <w:rPr>
      <w:rFonts w:cs="Courier New"/>
    </w:rPr>
  </w:style>
  <w:style w:type="character" w:customStyle="1" w:styleId="ListLabel1644">
    <w:name w:val="ListLabel 1644"/>
    <w:qFormat/>
    <w:rPr>
      <w:rFonts w:cs="Wingdings"/>
    </w:rPr>
  </w:style>
  <w:style w:type="character" w:customStyle="1" w:styleId="ListLabel1645">
    <w:name w:val="ListLabel 1645"/>
    <w:qFormat/>
    <w:rPr>
      <w:rFonts w:cs="Symbol"/>
    </w:rPr>
  </w:style>
  <w:style w:type="character" w:customStyle="1" w:styleId="ListLabel1646">
    <w:name w:val="ListLabel 1646"/>
    <w:qFormat/>
    <w:rPr>
      <w:rFonts w:cs="Courier New"/>
    </w:rPr>
  </w:style>
  <w:style w:type="character" w:customStyle="1" w:styleId="ListLabel1647">
    <w:name w:val="ListLabel 1647"/>
    <w:qFormat/>
    <w:rPr>
      <w:rFonts w:cs="Wingdings"/>
    </w:rPr>
  </w:style>
  <w:style w:type="character" w:customStyle="1" w:styleId="ListLabel1648">
    <w:name w:val="ListLabel 1648"/>
    <w:qFormat/>
    <w:rPr>
      <w:rFonts w:cs="Symbol"/>
    </w:rPr>
  </w:style>
  <w:style w:type="character" w:customStyle="1" w:styleId="ListLabel1649">
    <w:name w:val="ListLabel 1649"/>
    <w:qFormat/>
    <w:rPr>
      <w:rFonts w:cs="Courier New"/>
    </w:rPr>
  </w:style>
  <w:style w:type="character" w:customStyle="1" w:styleId="ListLabel1650">
    <w:name w:val="ListLabel 1650"/>
    <w:qFormat/>
    <w:rPr>
      <w:rFonts w:cs="Wingdings"/>
    </w:rPr>
  </w:style>
  <w:style w:type="character" w:customStyle="1" w:styleId="ListLabel1651">
    <w:name w:val="ListLabel 1651"/>
    <w:qFormat/>
    <w:rPr>
      <w:rFonts w:cs="Symbol"/>
    </w:rPr>
  </w:style>
  <w:style w:type="character" w:customStyle="1" w:styleId="ListLabel1652">
    <w:name w:val="ListLabel 1652"/>
    <w:qFormat/>
    <w:rPr>
      <w:rFonts w:cs="Courier New"/>
    </w:rPr>
  </w:style>
  <w:style w:type="character" w:customStyle="1" w:styleId="ListLabel1653">
    <w:name w:val="ListLabel 1653"/>
    <w:qFormat/>
    <w:rPr>
      <w:rFonts w:cs="Wingdings"/>
    </w:rPr>
  </w:style>
  <w:style w:type="character" w:customStyle="1" w:styleId="ListLabel1654">
    <w:name w:val="ListLabel 1654"/>
    <w:qFormat/>
    <w:rPr>
      <w:rFonts w:cs="Times New Roman"/>
      <w:b w:val="0"/>
      <w:sz w:val="20"/>
    </w:rPr>
  </w:style>
  <w:style w:type="character" w:customStyle="1" w:styleId="ListLabel1655">
    <w:name w:val="ListLabel 1655"/>
    <w:qFormat/>
    <w:rPr>
      <w:rFonts w:cs="Symbol"/>
    </w:rPr>
  </w:style>
  <w:style w:type="character" w:customStyle="1" w:styleId="ListLabel1656">
    <w:name w:val="ListLabel 1656"/>
    <w:qFormat/>
    <w:rPr>
      <w:rFonts w:cs="Courier New"/>
    </w:rPr>
  </w:style>
  <w:style w:type="character" w:customStyle="1" w:styleId="ListLabel1657">
    <w:name w:val="ListLabel 1657"/>
    <w:qFormat/>
    <w:rPr>
      <w:rFonts w:cs="Wingdings"/>
    </w:rPr>
  </w:style>
  <w:style w:type="character" w:customStyle="1" w:styleId="ListLabel1658">
    <w:name w:val="ListLabel 1658"/>
    <w:qFormat/>
    <w:rPr>
      <w:rFonts w:cs="Symbol"/>
    </w:rPr>
  </w:style>
  <w:style w:type="character" w:customStyle="1" w:styleId="ListLabel1659">
    <w:name w:val="ListLabel 1659"/>
    <w:qFormat/>
    <w:rPr>
      <w:rFonts w:cs="Courier New"/>
    </w:rPr>
  </w:style>
  <w:style w:type="character" w:customStyle="1" w:styleId="ListLabel1660">
    <w:name w:val="ListLabel 1660"/>
    <w:qFormat/>
    <w:rPr>
      <w:rFonts w:cs="Wingdings"/>
    </w:rPr>
  </w:style>
  <w:style w:type="character" w:customStyle="1" w:styleId="ListLabel1661">
    <w:name w:val="ListLabel 1661"/>
    <w:qFormat/>
    <w:rPr>
      <w:rFonts w:cs="Symbol"/>
    </w:rPr>
  </w:style>
  <w:style w:type="character" w:customStyle="1" w:styleId="ListLabel1662">
    <w:name w:val="ListLabel 1662"/>
    <w:qFormat/>
    <w:rPr>
      <w:rFonts w:cs="Courier New"/>
    </w:rPr>
  </w:style>
  <w:style w:type="character" w:customStyle="1" w:styleId="ListLabel1663">
    <w:name w:val="ListLabel 1663"/>
    <w:qFormat/>
    <w:rPr>
      <w:rFonts w:cs="Wingdings"/>
    </w:rPr>
  </w:style>
  <w:style w:type="character" w:customStyle="1" w:styleId="ListLabel1664">
    <w:name w:val="ListLabel 1664"/>
    <w:qFormat/>
    <w:rPr>
      <w:rFonts w:cs="Symbol"/>
    </w:rPr>
  </w:style>
  <w:style w:type="character" w:customStyle="1" w:styleId="ListLabel1665">
    <w:name w:val="ListLabel 1665"/>
    <w:qFormat/>
    <w:rPr>
      <w:rFonts w:cs="Symbol"/>
    </w:rPr>
  </w:style>
  <w:style w:type="character" w:customStyle="1" w:styleId="ListLabel1666">
    <w:name w:val="ListLabel 1666"/>
    <w:qFormat/>
    <w:rPr>
      <w:rFonts w:cs="Wingdings"/>
    </w:rPr>
  </w:style>
  <w:style w:type="character" w:customStyle="1" w:styleId="ListLabel1667">
    <w:name w:val="ListLabel 1667"/>
    <w:qFormat/>
    <w:rPr>
      <w:rFonts w:cs="Symbol"/>
    </w:rPr>
  </w:style>
  <w:style w:type="character" w:customStyle="1" w:styleId="ListLabel1668">
    <w:name w:val="ListLabel 1668"/>
    <w:qFormat/>
    <w:rPr>
      <w:rFonts w:cs="Courier New"/>
    </w:rPr>
  </w:style>
  <w:style w:type="character" w:customStyle="1" w:styleId="ListLabel1669">
    <w:name w:val="ListLabel 1669"/>
    <w:qFormat/>
    <w:rPr>
      <w:rFonts w:cs="Wingdings"/>
    </w:rPr>
  </w:style>
  <w:style w:type="character" w:customStyle="1" w:styleId="ListLabel1670">
    <w:name w:val="ListLabel 1670"/>
    <w:qFormat/>
    <w:rPr>
      <w:rFonts w:cs="Symbol"/>
    </w:rPr>
  </w:style>
  <w:style w:type="character" w:customStyle="1" w:styleId="ListLabel1671">
    <w:name w:val="ListLabel 1671"/>
    <w:qFormat/>
    <w:rPr>
      <w:rFonts w:cs="Courier New"/>
    </w:rPr>
  </w:style>
  <w:style w:type="character" w:customStyle="1" w:styleId="ListLabel1672">
    <w:name w:val="ListLabel 1672"/>
    <w:qFormat/>
    <w:rPr>
      <w:rFonts w:cs="Wingdings"/>
    </w:rPr>
  </w:style>
  <w:style w:type="character" w:customStyle="1" w:styleId="ListLabel1673">
    <w:name w:val="ListLabel 1673"/>
    <w:qFormat/>
    <w:rPr>
      <w:b/>
      <w:color w:val="auto"/>
    </w:rPr>
  </w:style>
  <w:style w:type="character" w:customStyle="1" w:styleId="ListLabel1674">
    <w:name w:val="ListLabel 1674"/>
    <w:qFormat/>
    <w:rPr>
      <w:rFonts w:cs="Symbol"/>
      <w:color w:val="auto"/>
    </w:rPr>
  </w:style>
  <w:style w:type="character" w:customStyle="1" w:styleId="ListLabel1675">
    <w:name w:val="ListLabel 1675"/>
    <w:qFormat/>
    <w:rPr>
      <w:rFonts w:cs="Wingdings"/>
    </w:rPr>
  </w:style>
  <w:style w:type="character" w:customStyle="1" w:styleId="ListLabel1676">
    <w:name w:val="ListLabel 1676"/>
    <w:qFormat/>
    <w:rPr>
      <w:rFonts w:cs="Symbol"/>
    </w:rPr>
  </w:style>
  <w:style w:type="character" w:customStyle="1" w:styleId="ListLabel1677">
    <w:name w:val="ListLabel 1677"/>
    <w:qFormat/>
    <w:rPr>
      <w:rFonts w:cs="Courier New"/>
    </w:rPr>
  </w:style>
  <w:style w:type="character" w:customStyle="1" w:styleId="ListLabel1678">
    <w:name w:val="ListLabel 1678"/>
    <w:qFormat/>
    <w:rPr>
      <w:rFonts w:cs="Wingdings"/>
    </w:rPr>
  </w:style>
  <w:style w:type="character" w:customStyle="1" w:styleId="ListLabel1679">
    <w:name w:val="ListLabel 1679"/>
    <w:qFormat/>
    <w:rPr>
      <w:rFonts w:cs="Symbol"/>
    </w:rPr>
  </w:style>
  <w:style w:type="character" w:customStyle="1" w:styleId="ListLabel1680">
    <w:name w:val="ListLabel 1680"/>
    <w:qFormat/>
    <w:rPr>
      <w:rFonts w:cs="Courier New"/>
    </w:rPr>
  </w:style>
  <w:style w:type="character" w:customStyle="1" w:styleId="ListLabel1681">
    <w:name w:val="ListLabel 1681"/>
    <w:qFormat/>
    <w:rPr>
      <w:rFonts w:cs="Wingdings"/>
    </w:rPr>
  </w:style>
  <w:style w:type="character" w:customStyle="1" w:styleId="ListLabel1682">
    <w:name w:val="ListLabel 1682"/>
    <w:qFormat/>
    <w:rPr>
      <w:b/>
      <w:color w:val="auto"/>
    </w:rPr>
  </w:style>
  <w:style w:type="character" w:customStyle="1" w:styleId="ListLabel1683">
    <w:name w:val="ListLabel 1683"/>
    <w:qFormat/>
    <w:rPr>
      <w:rFonts w:cs="StarSymbol"/>
      <w:b/>
    </w:rPr>
  </w:style>
  <w:style w:type="character" w:customStyle="1" w:styleId="ListLabel1684">
    <w:name w:val="ListLabel 1684"/>
    <w:qFormat/>
    <w:rPr>
      <w:rFonts w:cs="Courier New"/>
    </w:rPr>
  </w:style>
  <w:style w:type="character" w:customStyle="1" w:styleId="ListLabel1685">
    <w:name w:val="ListLabel 1685"/>
    <w:qFormat/>
    <w:rPr>
      <w:rFonts w:cs="Wingdings"/>
    </w:rPr>
  </w:style>
  <w:style w:type="character" w:customStyle="1" w:styleId="ListLabel1686">
    <w:name w:val="ListLabel 1686"/>
    <w:qFormat/>
    <w:rPr>
      <w:rFonts w:cs="Symbol"/>
    </w:rPr>
  </w:style>
  <w:style w:type="character" w:customStyle="1" w:styleId="ListLabel1687">
    <w:name w:val="ListLabel 1687"/>
    <w:qFormat/>
    <w:rPr>
      <w:rFonts w:cs="Courier New"/>
    </w:rPr>
  </w:style>
  <w:style w:type="character" w:customStyle="1" w:styleId="ListLabel1688">
    <w:name w:val="ListLabel 1688"/>
    <w:qFormat/>
    <w:rPr>
      <w:rFonts w:cs="Wingdings"/>
    </w:rPr>
  </w:style>
  <w:style w:type="character" w:customStyle="1" w:styleId="ListLabel1689">
    <w:name w:val="ListLabel 1689"/>
    <w:qFormat/>
    <w:rPr>
      <w:rFonts w:cs="Symbol"/>
    </w:rPr>
  </w:style>
  <w:style w:type="character" w:customStyle="1" w:styleId="ListLabel1690">
    <w:name w:val="ListLabel 1690"/>
    <w:qFormat/>
    <w:rPr>
      <w:rFonts w:cs="Courier New"/>
    </w:rPr>
  </w:style>
  <w:style w:type="character" w:customStyle="1" w:styleId="ListLabel1691">
    <w:name w:val="ListLabel 1691"/>
    <w:qFormat/>
    <w:rPr>
      <w:rFonts w:cs="Wingdings"/>
    </w:rPr>
  </w:style>
  <w:style w:type="character" w:customStyle="1" w:styleId="ListLabel1692">
    <w:name w:val="ListLabel 1692"/>
    <w:qFormat/>
    <w:rPr>
      <w:rFonts w:cs="Courier New"/>
      <w:b/>
    </w:rPr>
  </w:style>
  <w:style w:type="character" w:customStyle="1" w:styleId="ListLabel1693">
    <w:name w:val="ListLabel 1693"/>
    <w:qFormat/>
    <w:rPr>
      <w:rFonts w:cs="Courier New"/>
    </w:rPr>
  </w:style>
  <w:style w:type="character" w:customStyle="1" w:styleId="ListLabel1694">
    <w:name w:val="ListLabel 1694"/>
    <w:qFormat/>
    <w:rPr>
      <w:rFonts w:cs="Wingdings"/>
    </w:rPr>
  </w:style>
  <w:style w:type="character" w:customStyle="1" w:styleId="ListLabel1695">
    <w:name w:val="ListLabel 1695"/>
    <w:qFormat/>
    <w:rPr>
      <w:rFonts w:cs="Symbol"/>
    </w:rPr>
  </w:style>
  <w:style w:type="character" w:customStyle="1" w:styleId="ListLabel1696">
    <w:name w:val="ListLabel 1696"/>
    <w:qFormat/>
    <w:rPr>
      <w:rFonts w:cs="Courier New"/>
    </w:rPr>
  </w:style>
  <w:style w:type="character" w:customStyle="1" w:styleId="ListLabel1697">
    <w:name w:val="ListLabel 1697"/>
    <w:qFormat/>
    <w:rPr>
      <w:rFonts w:cs="Wingdings"/>
    </w:rPr>
  </w:style>
  <w:style w:type="character" w:customStyle="1" w:styleId="ListLabel1698">
    <w:name w:val="ListLabel 1698"/>
    <w:qFormat/>
    <w:rPr>
      <w:rFonts w:cs="Symbol"/>
    </w:rPr>
  </w:style>
  <w:style w:type="character" w:customStyle="1" w:styleId="ListLabel1699">
    <w:name w:val="ListLabel 1699"/>
    <w:qFormat/>
    <w:rPr>
      <w:rFonts w:cs="Courier New"/>
    </w:rPr>
  </w:style>
  <w:style w:type="character" w:customStyle="1" w:styleId="ListLabel1700">
    <w:name w:val="ListLabel 1700"/>
    <w:qFormat/>
    <w:rPr>
      <w:rFonts w:cs="Wingdings"/>
    </w:rPr>
  </w:style>
  <w:style w:type="character" w:customStyle="1" w:styleId="ListLabel1701">
    <w:name w:val="ListLabel 1701"/>
    <w:qFormat/>
    <w:rPr>
      <w:rFonts w:cs="Symbol"/>
    </w:rPr>
  </w:style>
  <w:style w:type="character" w:customStyle="1" w:styleId="ListLabel1702">
    <w:name w:val="ListLabel 1702"/>
    <w:qFormat/>
    <w:rPr>
      <w:rFonts w:cs="Courier New"/>
    </w:rPr>
  </w:style>
  <w:style w:type="character" w:customStyle="1" w:styleId="ListLabel1703">
    <w:name w:val="ListLabel 1703"/>
    <w:qFormat/>
    <w:rPr>
      <w:rFonts w:cs="Wingdings"/>
    </w:rPr>
  </w:style>
  <w:style w:type="character" w:customStyle="1" w:styleId="ListLabel1704">
    <w:name w:val="ListLabel 1704"/>
    <w:qFormat/>
    <w:rPr>
      <w:rFonts w:cs="Symbol"/>
    </w:rPr>
  </w:style>
  <w:style w:type="character" w:customStyle="1" w:styleId="ListLabel1705">
    <w:name w:val="ListLabel 1705"/>
    <w:qFormat/>
    <w:rPr>
      <w:rFonts w:cs="Courier New"/>
    </w:rPr>
  </w:style>
  <w:style w:type="character" w:customStyle="1" w:styleId="ListLabel1706">
    <w:name w:val="ListLabel 1706"/>
    <w:qFormat/>
    <w:rPr>
      <w:rFonts w:cs="Wingdings"/>
    </w:rPr>
  </w:style>
  <w:style w:type="character" w:customStyle="1" w:styleId="ListLabel1707">
    <w:name w:val="ListLabel 1707"/>
    <w:qFormat/>
    <w:rPr>
      <w:rFonts w:cs="Symbol"/>
    </w:rPr>
  </w:style>
  <w:style w:type="character" w:customStyle="1" w:styleId="ListLabel1708">
    <w:name w:val="ListLabel 1708"/>
    <w:qFormat/>
    <w:rPr>
      <w:rFonts w:cs="Courier New"/>
    </w:rPr>
  </w:style>
  <w:style w:type="character" w:customStyle="1" w:styleId="ListLabel1709">
    <w:name w:val="ListLabel 1709"/>
    <w:qFormat/>
    <w:rPr>
      <w:rFonts w:cs="Wingdings"/>
    </w:rPr>
  </w:style>
  <w:style w:type="character" w:customStyle="1" w:styleId="ListLabel1710">
    <w:name w:val="ListLabel 1710"/>
    <w:qFormat/>
    <w:rPr>
      <w:rFonts w:cs="Symbol"/>
    </w:rPr>
  </w:style>
  <w:style w:type="character" w:customStyle="1" w:styleId="ListLabel1711">
    <w:name w:val="ListLabel 1711"/>
    <w:qFormat/>
    <w:rPr>
      <w:rFonts w:cs="Courier New"/>
    </w:rPr>
  </w:style>
  <w:style w:type="character" w:customStyle="1" w:styleId="ListLabel1712">
    <w:name w:val="ListLabel 1712"/>
    <w:qFormat/>
    <w:rPr>
      <w:rFonts w:cs="Wingdings"/>
    </w:rPr>
  </w:style>
  <w:style w:type="character" w:customStyle="1" w:styleId="ListLabel1713">
    <w:name w:val="ListLabel 1713"/>
    <w:qFormat/>
    <w:rPr>
      <w:rFonts w:cs="Symbol"/>
    </w:rPr>
  </w:style>
  <w:style w:type="character" w:customStyle="1" w:styleId="ListLabel1714">
    <w:name w:val="ListLabel 1714"/>
    <w:qFormat/>
    <w:rPr>
      <w:rFonts w:cs="Courier New"/>
    </w:rPr>
  </w:style>
  <w:style w:type="character" w:customStyle="1" w:styleId="ListLabel1715">
    <w:name w:val="ListLabel 1715"/>
    <w:qFormat/>
    <w:rPr>
      <w:rFonts w:cs="Wingdings"/>
    </w:rPr>
  </w:style>
  <w:style w:type="character" w:customStyle="1" w:styleId="ListLabel1716">
    <w:name w:val="ListLabel 1716"/>
    <w:qFormat/>
    <w:rPr>
      <w:rFonts w:cs="Symbol"/>
    </w:rPr>
  </w:style>
  <w:style w:type="character" w:customStyle="1" w:styleId="ListLabel1717">
    <w:name w:val="ListLabel 1717"/>
    <w:qFormat/>
    <w:rPr>
      <w:rFonts w:cs="Courier New"/>
    </w:rPr>
  </w:style>
  <w:style w:type="character" w:customStyle="1" w:styleId="ListLabel1718">
    <w:name w:val="ListLabel 1718"/>
    <w:qFormat/>
    <w:rPr>
      <w:rFonts w:cs="Wingdings"/>
    </w:rPr>
  </w:style>
  <w:style w:type="character" w:customStyle="1" w:styleId="ListLabel1719">
    <w:name w:val="ListLabel 1719"/>
    <w:qFormat/>
    <w:rPr>
      <w:rFonts w:cs="Symbol"/>
    </w:rPr>
  </w:style>
  <w:style w:type="character" w:customStyle="1" w:styleId="ListLabel1720">
    <w:name w:val="ListLabel 1720"/>
    <w:qFormat/>
    <w:rPr>
      <w:rFonts w:cs="Courier New"/>
    </w:rPr>
  </w:style>
  <w:style w:type="character" w:customStyle="1" w:styleId="ListLabel1721">
    <w:name w:val="ListLabel 1721"/>
    <w:qFormat/>
    <w:rPr>
      <w:rFonts w:cs="Wingdings"/>
    </w:rPr>
  </w:style>
  <w:style w:type="character" w:customStyle="1" w:styleId="ListLabel1722">
    <w:name w:val="ListLabel 1722"/>
    <w:qFormat/>
    <w:rPr>
      <w:rFonts w:cs="Symbol"/>
    </w:rPr>
  </w:style>
  <w:style w:type="character" w:customStyle="1" w:styleId="ListLabel1723">
    <w:name w:val="ListLabel 1723"/>
    <w:qFormat/>
    <w:rPr>
      <w:rFonts w:cs="Courier New"/>
    </w:rPr>
  </w:style>
  <w:style w:type="character" w:customStyle="1" w:styleId="ListLabel1724">
    <w:name w:val="ListLabel 1724"/>
    <w:qFormat/>
    <w:rPr>
      <w:rFonts w:cs="Wingdings"/>
    </w:rPr>
  </w:style>
  <w:style w:type="character" w:customStyle="1" w:styleId="ListLabel1725">
    <w:name w:val="ListLabel 1725"/>
    <w:qFormat/>
    <w:rPr>
      <w:rFonts w:cs="Symbol"/>
    </w:rPr>
  </w:style>
  <w:style w:type="character" w:customStyle="1" w:styleId="ListLabel1726">
    <w:name w:val="ListLabel 1726"/>
    <w:qFormat/>
    <w:rPr>
      <w:rFonts w:cs="Courier New"/>
    </w:rPr>
  </w:style>
  <w:style w:type="character" w:customStyle="1" w:styleId="ListLabel1727">
    <w:name w:val="ListLabel 1727"/>
    <w:qFormat/>
    <w:rPr>
      <w:rFonts w:cs="Wingdings"/>
    </w:rPr>
  </w:style>
  <w:style w:type="character" w:customStyle="1" w:styleId="ListLabel1728">
    <w:name w:val="ListLabel 1728"/>
    <w:qFormat/>
    <w:rPr>
      <w:rFonts w:cs="OpenSymbol"/>
    </w:rPr>
  </w:style>
  <w:style w:type="character" w:customStyle="1" w:styleId="ListLabel1729">
    <w:name w:val="ListLabel 1729"/>
    <w:qFormat/>
    <w:rPr>
      <w:rFonts w:cs="OpenSymbol"/>
    </w:rPr>
  </w:style>
  <w:style w:type="character" w:customStyle="1" w:styleId="ListLabel1730">
    <w:name w:val="ListLabel 1730"/>
    <w:qFormat/>
    <w:rPr>
      <w:rFonts w:cs="OpenSymbol"/>
    </w:rPr>
  </w:style>
  <w:style w:type="character" w:customStyle="1" w:styleId="ListLabel1731">
    <w:name w:val="ListLabel 1731"/>
    <w:qFormat/>
    <w:rPr>
      <w:rFonts w:cs="OpenSymbol"/>
    </w:rPr>
  </w:style>
  <w:style w:type="character" w:customStyle="1" w:styleId="ListLabel1732">
    <w:name w:val="ListLabel 1732"/>
    <w:qFormat/>
    <w:rPr>
      <w:rFonts w:cs="OpenSymbol"/>
    </w:rPr>
  </w:style>
  <w:style w:type="character" w:customStyle="1" w:styleId="ListLabel1733">
    <w:name w:val="ListLabel 1733"/>
    <w:qFormat/>
    <w:rPr>
      <w:rFonts w:cs="OpenSymbol"/>
    </w:rPr>
  </w:style>
  <w:style w:type="character" w:customStyle="1" w:styleId="ListLabel1734">
    <w:name w:val="ListLabel 1734"/>
    <w:qFormat/>
    <w:rPr>
      <w:rFonts w:cs="OpenSymbol"/>
    </w:rPr>
  </w:style>
  <w:style w:type="character" w:customStyle="1" w:styleId="ListLabel1735">
    <w:name w:val="ListLabel 1735"/>
    <w:qFormat/>
    <w:rPr>
      <w:rFonts w:cs="OpenSymbol"/>
    </w:rPr>
  </w:style>
  <w:style w:type="character" w:customStyle="1" w:styleId="ListLabel1736">
    <w:name w:val="ListLabel 1736"/>
    <w:qFormat/>
    <w:rPr>
      <w:rFonts w:cs="OpenSymbol"/>
    </w:rPr>
  </w:style>
  <w:style w:type="character" w:customStyle="1" w:styleId="ListLabel1737">
    <w:name w:val="ListLabel 1737"/>
    <w:qFormat/>
    <w:rPr>
      <w:rFonts w:cs="OpenSymbol"/>
    </w:rPr>
  </w:style>
  <w:style w:type="character" w:customStyle="1" w:styleId="ListLabel1738">
    <w:name w:val="ListLabel 1738"/>
    <w:qFormat/>
    <w:rPr>
      <w:rFonts w:cs="OpenSymbol"/>
    </w:rPr>
  </w:style>
  <w:style w:type="character" w:customStyle="1" w:styleId="ListLabel1739">
    <w:name w:val="ListLabel 1739"/>
    <w:qFormat/>
    <w:rPr>
      <w:rFonts w:cs="OpenSymbol"/>
    </w:rPr>
  </w:style>
  <w:style w:type="character" w:customStyle="1" w:styleId="ListLabel1740">
    <w:name w:val="ListLabel 1740"/>
    <w:qFormat/>
    <w:rPr>
      <w:rFonts w:cs="OpenSymbol"/>
    </w:rPr>
  </w:style>
  <w:style w:type="character" w:customStyle="1" w:styleId="ListLabel1741">
    <w:name w:val="ListLabel 1741"/>
    <w:qFormat/>
    <w:rPr>
      <w:rFonts w:cs="OpenSymbol"/>
    </w:rPr>
  </w:style>
  <w:style w:type="character" w:customStyle="1" w:styleId="ListLabel1742">
    <w:name w:val="ListLabel 1742"/>
    <w:qFormat/>
    <w:rPr>
      <w:rFonts w:cs="OpenSymbol"/>
    </w:rPr>
  </w:style>
  <w:style w:type="character" w:customStyle="1" w:styleId="ListLabel1743">
    <w:name w:val="ListLabel 1743"/>
    <w:qFormat/>
    <w:rPr>
      <w:rFonts w:cs="OpenSymbol"/>
    </w:rPr>
  </w:style>
  <w:style w:type="character" w:customStyle="1" w:styleId="ListLabel1744">
    <w:name w:val="ListLabel 1744"/>
    <w:qFormat/>
    <w:rPr>
      <w:rFonts w:cs="OpenSymbol"/>
    </w:rPr>
  </w:style>
  <w:style w:type="character" w:customStyle="1" w:styleId="ListLabel1745">
    <w:name w:val="ListLabel 1745"/>
    <w:qFormat/>
    <w:rPr>
      <w:rFonts w:cs="OpenSymbol"/>
    </w:rPr>
  </w:style>
  <w:style w:type="character" w:customStyle="1" w:styleId="ListLabel1746">
    <w:name w:val="ListLabel 1746"/>
    <w:qFormat/>
    <w:rPr>
      <w:rFonts w:cs="Symbol"/>
    </w:rPr>
  </w:style>
  <w:style w:type="character" w:customStyle="1" w:styleId="ListLabel1747">
    <w:name w:val="ListLabel 1747"/>
    <w:qFormat/>
    <w:rPr>
      <w:rFonts w:cs="Courier New"/>
    </w:rPr>
  </w:style>
  <w:style w:type="character" w:customStyle="1" w:styleId="ListLabel1748">
    <w:name w:val="ListLabel 1748"/>
    <w:qFormat/>
    <w:rPr>
      <w:rFonts w:cs="Wingdings"/>
    </w:rPr>
  </w:style>
  <w:style w:type="character" w:customStyle="1" w:styleId="ListLabel1749">
    <w:name w:val="ListLabel 1749"/>
    <w:qFormat/>
    <w:rPr>
      <w:rFonts w:cs="Symbol"/>
    </w:rPr>
  </w:style>
  <w:style w:type="character" w:customStyle="1" w:styleId="ListLabel1750">
    <w:name w:val="ListLabel 1750"/>
    <w:qFormat/>
    <w:rPr>
      <w:rFonts w:cs="Courier New"/>
    </w:rPr>
  </w:style>
  <w:style w:type="character" w:customStyle="1" w:styleId="ListLabel1751">
    <w:name w:val="ListLabel 1751"/>
    <w:qFormat/>
    <w:rPr>
      <w:rFonts w:cs="Wingdings"/>
    </w:rPr>
  </w:style>
  <w:style w:type="character" w:customStyle="1" w:styleId="ListLabel1752">
    <w:name w:val="ListLabel 1752"/>
    <w:qFormat/>
    <w:rPr>
      <w:rFonts w:cs="Symbol"/>
    </w:rPr>
  </w:style>
  <w:style w:type="character" w:customStyle="1" w:styleId="ListLabel1753">
    <w:name w:val="ListLabel 1753"/>
    <w:qFormat/>
    <w:rPr>
      <w:rFonts w:cs="Courier New"/>
    </w:rPr>
  </w:style>
  <w:style w:type="character" w:customStyle="1" w:styleId="ListLabel1754">
    <w:name w:val="ListLabel 1754"/>
    <w:qFormat/>
    <w:rPr>
      <w:rFonts w:cs="Wingdings"/>
    </w:rPr>
  </w:style>
  <w:style w:type="character" w:customStyle="1" w:styleId="ListLabel1755">
    <w:name w:val="ListLabel 1755"/>
    <w:qFormat/>
    <w:rPr>
      <w:rFonts w:cs="Symbol"/>
      <w:sz w:val="20"/>
    </w:rPr>
  </w:style>
  <w:style w:type="character" w:customStyle="1" w:styleId="ListLabel1756">
    <w:name w:val="ListLabel 1756"/>
    <w:qFormat/>
    <w:rPr>
      <w:rFonts w:cs="Courier New"/>
    </w:rPr>
  </w:style>
  <w:style w:type="character" w:customStyle="1" w:styleId="ListLabel1757">
    <w:name w:val="ListLabel 1757"/>
    <w:qFormat/>
    <w:rPr>
      <w:rFonts w:cs="Wingdings"/>
    </w:rPr>
  </w:style>
  <w:style w:type="character" w:customStyle="1" w:styleId="ListLabel1758">
    <w:name w:val="ListLabel 1758"/>
    <w:qFormat/>
    <w:rPr>
      <w:rFonts w:cs="Symbol"/>
    </w:rPr>
  </w:style>
  <w:style w:type="character" w:customStyle="1" w:styleId="ListLabel1759">
    <w:name w:val="ListLabel 1759"/>
    <w:qFormat/>
    <w:rPr>
      <w:rFonts w:cs="Courier New"/>
    </w:rPr>
  </w:style>
  <w:style w:type="character" w:customStyle="1" w:styleId="ListLabel1760">
    <w:name w:val="ListLabel 1760"/>
    <w:qFormat/>
    <w:rPr>
      <w:rFonts w:cs="Wingdings"/>
    </w:rPr>
  </w:style>
  <w:style w:type="character" w:customStyle="1" w:styleId="ListLabel1761">
    <w:name w:val="ListLabel 1761"/>
    <w:qFormat/>
    <w:rPr>
      <w:rFonts w:cs="Symbol"/>
    </w:rPr>
  </w:style>
  <w:style w:type="character" w:customStyle="1" w:styleId="ListLabel1762">
    <w:name w:val="ListLabel 1762"/>
    <w:qFormat/>
    <w:rPr>
      <w:rFonts w:cs="Courier New"/>
    </w:rPr>
  </w:style>
  <w:style w:type="character" w:customStyle="1" w:styleId="ListLabel1763">
    <w:name w:val="ListLabel 1763"/>
    <w:qFormat/>
    <w:rPr>
      <w:rFonts w:cs="Wingdings"/>
    </w:rPr>
  </w:style>
  <w:style w:type="character" w:customStyle="1" w:styleId="ListLabel1764">
    <w:name w:val="ListLabel 1764"/>
    <w:qFormat/>
    <w:rPr>
      <w:rFonts w:cs="Symbol"/>
    </w:rPr>
  </w:style>
  <w:style w:type="character" w:customStyle="1" w:styleId="ListLabel1765">
    <w:name w:val="ListLabel 1765"/>
    <w:qFormat/>
    <w:rPr>
      <w:rFonts w:cs="Courier New"/>
    </w:rPr>
  </w:style>
  <w:style w:type="character" w:customStyle="1" w:styleId="ListLabel1766">
    <w:name w:val="ListLabel 1766"/>
    <w:qFormat/>
    <w:rPr>
      <w:rFonts w:cs="Wingdings"/>
    </w:rPr>
  </w:style>
  <w:style w:type="character" w:customStyle="1" w:styleId="ListLabel1767">
    <w:name w:val="ListLabel 1767"/>
    <w:qFormat/>
    <w:rPr>
      <w:rFonts w:cs="Symbol"/>
    </w:rPr>
  </w:style>
  <w:style w:type="character" w:customStyle="1" w:styleId="ListLabel1768">
    <w:name w:val="ListLabel 1768"/>
    <w:qFormat/>
    <w:rPr>
      <w:rFonts w:cs="Courier New"/>
    </w:rPr>
  </w:style>
  <w:style w:type="character" w:customStyle="1" w:styleId="ListLabel1769">
    <w:name w:val="ListLabel 1769"/>
    <w:qFormat/>
    <w:rPr>
      <w:rFonts w:cs="Wingdings"/>
    </w:rPr>
  </w:style>
  <w:style w:type="character" w:customStyle="1" w:styleId="ListLabel1770">
    <w:name w:val="ListLabel 1770"/>
    <w:qFormat/>
    <w:rPr>
      <w:rFonts w:cs="Symbol"/>
    </w:rPr>
  </w:style>
  <w:style w:type="character" w:customStyle="1" w:styleId="ListLabel1771">
    <w:name w:val="ListLabel 1771"/>
    <w:qFormat/>
    <w:rPr>
      <w:rFonts w:cs="Courier New"/>
    </w:rPr>
  </w:style>
  <w:style w:type="character" w:customStyle="1" w:styleId="ListLabel1772">
    <w:name w:val="ListLabel 1772"/>
    <w:qFormat/>
    <w:rPr>
      <w:rFonts w:cs="Wingdings"/>
    </w:rPr>
  </w:style>
  <w:style w:type="character" w:customStyle="1" w:styleId="ListLabel1773">
    <w:name w:val="ListLabel 1773"/>
    <w:qFormat/>
    <w:rPr>
      <w:rFonts w:cs="Symbol"/>
    </w:rPr>
  </w:style>
  <w:style w:type="character" w:customStyle="1" w:styleId="ListLabel1774">
    <w:name w:val="ListLabel 1774"/>
    <w:qFormat/>
    <w:rPr>
      <w:rFonts w:cs="Courier New"/>
    </w:rPr>
  </w:style>
  <w:style w:type="character" w:customStyle="1" w:styleId="ListLabel1775">
    <w:name w:val="ListLabel 1775"/>
    <w:qFormat/>
    <w:rPr>
      <w:rFonts w:cs="Wingdings"/>
    </w:rPr>
  </w:style>
  <w:style w:type="character" w:customStyle="1" w:styleId="ListLabel1776">
    <w:name w:val="ListLabel 1776"/>
    <w:qFormat/>
    <w:rPr>
      <w:rFonts w:cs="Symbol"/>
    </w:rPr>
  </w:style>
  <w:style w:type="character" w:customStyle="1" w:styleId="ListLabel1777">
    <w:name w:val="ListLabel 1777"/>
    <w:qFormat/>
    <w:rPr>
      <w:rFonts w:cs="Courier New"/>
    </w:rPr>
  </w:style>
  <w:style w:type="character" w:customStyle="1" w:styleId="ListLabel1778">
    <w:name w:val="ListLabel 1778"/>
    <w:qFormat/>
    <w:rPr>
      <w:rFonts w:cs="Wingdings"/>
    </w:rPr>
  </w:style>
  <w:style w:type="character" w:customStyle="1" w:styleId="ListLabel1779">
    <w:name w:val="ListLabel 1779"/>
    <w:qFormat/>
    <w:rPr>
      <w:rFonts w:cs="Symbol"/>
    </w:rPr>
  </w:style>
  <w:style w:type="character" w:customStyle="1" w:styleId="ListLabel1780">
    <w:name w:val="ListLabel 1780"/>
    <w:qFormat/>
    <w:rPr>
      <w:rFonts w:cs="Courier New"/>
    </w:rPr>
  </w:style>
  <w:style w:type="character" w:customStyle="1" w:styleId="ListLabel1781">
    <w:name w:val="ListLabel 1781"/>
    <w:qFormat/>
    <w:rPr>
      <w:rFonts w:cs="Wingdings"/>
    </w:rPr>
  </w:style>
  <w:style w:type="character" w:customStyle="1" w:styleId="ListLabel1782">
    <w:name w:val="ListLabel 1782"/>
    <w:qFormat/>
    <w:rPr>
      <w:rFonts w:cs="Symbol"/>
    </w:rPr>
  </w:style>
  <w:style w:type="character" w:customStyle="1" w:styleId="ListLabel1783">
    <w:name w:val="ListLabel 1783"/>
    <w:qFormat/>
    <w:rPr>
      <w:rFonts w:cs="Courier New"/>
    </w:rPr>
  </w:style>
  <w:style w:type="character" w:customStyle="1" w:styleId="ListLabel1784">
    <w:name w:val="ListLabel 1784"/>
    <w:qFormat/>
    <w:rPr>
      <w:rFonts w:cs="Wingdings"/>
    </w:rPr>
  </w:style>
  <w:style w:type="character" w:customStyle="1" w:styleId="ListLabel1785">
    <w:name w:val="ListLabel 1785"/>
    <w:qFormat/>
    <w:rPr>
      <w:rFonts w:cs="Symbol"/>
    </w:rPr>
  </w:style>
  <w:style w:type="character" w:customStyle="1" w:styleId="ListLabel1786">
    <w:name w:val="ListLabel 1786"/>
    <w:qFormat/>
    <w:rPr>
      <w:rFonts w:cs="Courier New"/>
    </w:rPr>
  </w:style>
  <w:style w:type="character" w:customStyle="1" w:styleId="ListLabel1787">
    <w:name w:val="ListLabel 1787"/>
    <w:qFormat/>
    <w:rPr>
      <w:rFonts w:cs="Wingdings"/>
    </w:rPr>
  </w:style>
  <w:style w:type="character" w:customStyle="1" w:styleId="ListLabel1788">
    <w:name w:val="ListLabel 1788"/>
    <w:qFormat/>
    <w:rPr>
      <w:rFonts w:cs="Symbol"/>
    </w:rPr>
  </w:style>
  <w:style w:type="character" w:customStyle="1" w:styleId="ListLabel1789">
    <w:name w:val="ListLabel 1789"/>
    <w:qFormat/>
    <w:rPr>
      <w:rFonts w:cs="Courier New"/>
    </w:rPr>
  </w:style>
  <w:style w:type="character" w:customStyle="1" w:styleId="ListLabel1790">
    <w:name w:val="ListLabel 1790"/>
    <w:qFormat/>
    <w:rPr>
      <w:rFonts w:cs="Wingdings"/>
    </w:rPr>
  </w:style>
  <w:style w:type="character" w:customStyle="1" w:styleId="ListLabel1791">
    <w:name w:val="ListLabel 1791"/>
    <w:qFormat/>
    <w:rPr>
      <w:rFonts w:cs="Symbol"/>
    </w:rPr>
  </w:style>
  <w:style w:type="character" w:customStyle="1" w:styleId="ListLabel1792">
    <w:name w:val="ListLabel 1792"/>
    <w:qFormat/>
    <w:rPr>
      <w:rFonts w:cs="Courier New"/>
    </w:rPr>
  </w:style>
  <w:style w:type="character" w:customStyle="1" w:styleId="ListLabel1793">
    <w:name w:val="ListLabel 1793"/>
    <w:qFormat/>
    <w:rPr>
      <w:rFonts w:cs="Wingdings"/>
    </w:rPr>
  </w:style>
  <w:style w:type="character" w:customStyle="1" w:styleId="ListLabel1794">
    <w:name w:val="ListLabel 1794"/>
    <w:qFormat/>
    <w:rPr>
      <w:rFonts w:cs="Symbol"/>
    </w:rPr>
  </w:style>
  <w:style w:type="character" w:customStyle="1" w:styleId="ListLabel1795">
    <w:name w:val="ListLabel 1795"/>
    <w:qFormat/>
    <w:rPr>
      <w:rFonts w:cs="Courier New"/>
    </w:rPr>
  </w:style>
  <w:style w:type="character" w:customStyle="1" w:styleId="ListLabel1796">
    <w:name w:val="ListLabel 1796"/>
    <w:qFormat/>
    <w:rPr>
      <w:rFonts w:cs="Wingdings"/>
    </w:rPr>
  </w:style>
  <w:style w:type="character" w:customStyle="1" w:styleId="ListLabel1797">
    <w:name w:val="ListLabel 1797"/>
    <w:qFormat/>
    <w:rPr>
      <w:rFonts w:cs="Symbol"/>
    </w:rPr>
  </w:style>
  <w:style w:type="character" w:customStyle="1" w:styleId="ListLabel1798">
    <w:name w:val="ListLabel 1798"/>
    <w:qFormat/>
    <w:rPr>
      <w:rFonts w:cs="Courier New"/>
    </w:rPr>
  </w:style>
  <w:style w:type="character" w:customStyle="1" w:styleId="ListLabel1799">
    <w:name w:val="ListLabel 1799"/>
    <w:qFormat/>
    <w:rPr>
      <w:rFonts w:cs="Wingdings"/>
    </w:rPr>
  </w:style>
  <w:style w:type="character" w:customStyle="1" w:styleId="ListLabel1800">
    <w:name w:val="ListLabel 1800"/>
    <w:qFormat/>
    <w:rPr>
      <w:rFonts w:cs="Times New Roman"/>
      <w:b w:val="0"/>
      <w:sz w:val="20"/>
    </w:rPr>
  </w:style>
  <w:style w:type="character" w:customStyle="1" w:styleId="ListLabel1801">
    <w:name w:val="ListLabel 1801"/>
    <w:qFormat/>
    <w:rPr>
      <w:rFonts w:cs="Symbol"/>
    </w:rPr>
  </w:style>
  <w:style w:type="character" w:customStyle="1" w:styleId="ListLabel1802">
    <w:name w:val="ListLabel 1802"/>
    <w:qFormat/>
    <w:rPr>
      <w:rFonts w:cs="Courier New"/>
    </w:rPr>
  </w:style>
  <w:style w:type="character" w:customStyle="1" w:styleId="ListLabel1803">
    <w:name w:val="ListLabel 1803"/>
    <w:qFormat/>
    <w:rPr>
      <w:rFonts w:cs="Wingdings"/>
    </w:rPr>
  </w:style>
  <w:style w:type="character" w:customStyle="1" w:styleId="ListLabel1804">
    <w:name w:val="ListLabel 1804"/>
    <w:qFormat/>
    <w:rPr>
      <w:rFonts w:cs="Symbol"/>
    </w:rPr>
  </w:style>
  <w:style w:type="character" w:customStyle="1" w:styleId="ListLabel1805">
    <w:name w:val="ListLabel 1805"/>
    <w:qFormat/>
    <w:rPr>
      <w:rFonts w:cs="Courier New"/>
    </w:rPr>
  </w:style>
  <w:style w:type="character" w:customStyle="1" w:styleId="ListLabel1806">
    <w:name w:val="ListLabel 1806"/>
    <w:qFormat/>
    <w:rPr>
      <w:rFonts w:cs="Wingdings"/>
    </w:rPr>
  </w:style>
  <w:style w:type="character" w:customStyle="1" w:styleId="ListLabel1807">
    <w:name w:val="ListLabel 1807"/>
    <w:qFormat/>
    <w:rPr>
      <w:rFonts w:cs="Symbol"/>
    </w:rPr>
  </w:style>
  <w:style w:type="character" w:customStyle="1" w:styleId="ListLabel1808">
    <w:name w:val="ListLabel 1808"/>
    <w:qFormat/>
    <w:rPr>
      <w:rFonts w:cs="Courier New"/>
    </w:rPr>
  </w:style>
  <w:style w:type="character" w:customStyle="1" w:styleId="ListLabel1809">
    <w:name w:val="ListLabel 1809"/>
    <w:qFormat/>
    <w:rPr>
      <w:rFonts w:cs="Wingdings"/>
    </w:rPr>
  </w:style>
  <w:style w:type="character" w:customStyle="1" w:styleId="ListLabel1810">
    <w:name w:val="ListLabel 1810"/>
    <w:qFormat/>
    <w:rPr>
      <w:rFonts w:cs="Symbol"/>
    </w:rPr>
  </w:style>
  <w:style w:type="character" w:customStyle="1" w:styleId="ListLabel1811">
    <w:name w:val="ListLabel 1811"/>
    <w:qFormat/>
    <w:rPr>
      <w:rFonts w:cs="Symbol"/>
    </w:rPr>
  </w:style>
  <w:style w:type="character" w:customStyle="1" w:styleId="ListLabel1812">
    <w:name w:val="ListLabel 1812"/>
    <w:qFormat/>
    <w:rPr>
      <w:rFonts w:cs="Wingdings"/>
    </w:rPr>
  </w:style>
  <w:style w:type="character" w:customStyle="1" w:styleId="ListLabel1813">
    <w:name w:val="ListLabel 1813"/>
    <w:qFormat/>
    <w:rPr>
      <w:rFonts w:cs="Symbol"/>
    </w:rPr>
  </w:style>
  <w:style w:type="character" w:customStyle="1" w:styleId="ListLabel1814">
    <w:name w:val="ListLabel 1814"/>
    <w:qFormat/>
    <w:rPr>
      <w:rFonts w:cs="Courier New"/>
    </w:rPr>
  </w:style>
  <w:style w:type="character" w:customStyle="1" w:styleId="ListLabel1815">
    <w:name w:val="ListLabel 1815"/>
    <w:qFormat/>
    <w:rPr>
      <w:rFonts w:cs="Wingdings"/>
    </w:rPr>
  </w:style>
  <w:style w:type="character" w:customStyle="1" w:styleId="ListLabel1816">
    <w:name w:val="ListLabel 1816"/>
    <w:qFormat/>
    <w:rPr>
      <w:rFonts w:cs="Symbol"/>
    </w:rPr>
  </w:style>
  <w:style w:type="character" w:customStyle="1" w:styleId="ListLabel1817">
    <w:name w:val="ListLabel 1817"/>
    <w:qFormat/>
    <w:rPr>
      <w:rFonts w:cs="Courier New"/>
    </w:rPr>
  </w:style>
  <w:style w:type="character" w:customStyle="1" w:styleId="ListLabel1818">
    <w:name w:val="ListLabel 1818"/>
    <w:qFormat/>
    <w:rPr>
      <w:rFonts w:cs="Wingdings"/>
    </w:rPr>
  </w:style>
  <w:style w:type="character" w:customStyle="1" w:styleId="ListLabel1819">
    <w:name w:val="ListLabel 1819"/>
    <w:qFormat/>
    <w:rPr>
      <w:b/>
      <w:color w:val="auto"/>
    </w:rPr>
  </w:style>
  <w:style w:type="character" w:customStyle="1" w:styleId="ListLabel1820">
    <w:name w:val="ListLabel 1820"/>
    <w:qFormat/>
    <w:rPr>
      <w:rFonts w:cs="Symbol"/>
      <w:color w:val="auto"/>
    </w:rPr>
  </w:style>
  <w:style w:type="character" w:customStyle="1" w:styleId="ListLabel1821">
    <w:name w:val="ListLabel 1821"/>
    <w:qFormat/>
    <w:rPr>
      <w:rFonts w:cs="Wingdings"/>
    </w:rPr>
  </w:style>
  <w:style w:type="character" w:customStyle="1" w:styleId="ListLabel1822">
    <w:name w:val="ListLabel 1822"/>
    <w:qFormat/>
    <w:rPr>
      <w:rFonts w:cs="Symbol"/>
    </w:rPr>
  </w:style>
  <w:style w:type="character" w:customStyle="1" w:styleId="ListLabel1823">
    <w:name w:val="ListLabel 1823"/>
    <w:qFormat/>
    <w:rPr>
      <w:rFonts w:cs="Courier New"/>
    </w:rPr>
  </w:style>
  <w:style w:type="character" w:customStyle="1" w:styleId="ListLabel1824">
    <w:name w:val="ListLabel 1824"/>
    <w:qFormat/>
    <w:rPr>
      <w:rFonts w:cs="Wingdings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Courier New"/>
    </w:rPr>
  </w:style>
  <w:style w:type="character" w:customStyle="1" w:styleId="ListLabel1827">
    <w:name w:val="ListLabel 1827"/>
    <w:qFormat/>
    <w:rPr>
      <w:rFonts w:cs="Wingdings"/>
    </w:rPr>
  </w:style>
  <w:style w:type="character" w:customStyle="1" w:styleId="ListLabel1828">
    <w:name w:val="ListLabel 1828"/>
    <w:qFormat/>
    <w:rPr>
      <w:b/>
      <w:color w:val="auto"/>
    </w:rPr>
  </w:style>
  <w:style w:type="character" w:customStyle="1" w:styleId="ListLabel1829">
    <w:name w:val="ListLabel 1829"/>
    <w:qFormat/>
    <w:rPr>
      <w:rFonts w:cs="StarSymbol"/>
      <w:b/>
    </w:rPr>
  </w:style>
  <w:style w:type="character" w:customStyle="1" w:styleId="ListLabel1830">
    <w:name w:val="ListLabel 1830"/>
    <w:qFormat/>
    <w:rPr>
      <w:rFonts w:cs="Courier New"/>
    </w:rPr>
  </w:style>
  <w:style w:type="character" w:customStyle="1" w:styleId="ListLabel1831">
    <w:name w:val="ListLabel 1831"/>
    <w:qFormat/>
    <w:rPr>
      <w:rFonts w:cs="Wingdings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Courier New"/>
    </w:rPr>
  </w:style>
  <w:style w:type="character" w:customStyle="1" w:styleId="ListLabel1834">
    <w:name w:val="ListLabel 1834"/>
    <w:qFormat/>
    <w:rPr>
      <w:rFonts w:cs="Wingdings"/>
    </w:rPr>
  </w:style>
  <w:style w:type="character" w:customStyle="1" w:styleId="ListLabel1835">
    <w:name w:val="ListLabel 1835"/>
    <w:qFormat/>
    <w:rPr>
      <w:rFonts w:cs="Symbol"/>
    </w:rPr>
  </w:style>
  <w:style w:type="character" w:customStyle="1" w:styleId="ListLabel1836">
    <w:name w:val="ListLabel 1836"/>
    <w:qFormat/>
    <w:rPr>
      <w:rFonts w:cs="Courier New"/>
    </w:rPr>
  </w:style>
  <w:style w:type="character" w:customStyle="1" w:styleId="ListLabel1837">
    <w:name w:val="ListLabel 1837"/>
    <w:qFormat/>
    <w:rPr>
      <w:rFonts w:cs="Wingdings"/>
    </w:rPr>
  </w:style>
  <w:style w:type="character" w:customStyle="1" w:styleId="ListLabel1838">
    <w:name w:val="ListLabel 1838"/>
    <w:qFormat/>
    <w:rPr>
      <w:rFonts w:cs="Courier New"/>
      <w:b/>
    </w:rPr>
  </w:style>
  <w:style w:type="character" w:customStyle="1" w:styleId="ListLabel1839">
    <w:name w:val="ListLabel 1839"/>
    <w:qFormat/>
    <w:rPr>
      <w:rFonts w:cs="Courier New"/>
    </w:rPr>
  </w:style>
  <w:style w:type="character" w:customStyle="1" w:styleId="ListLabel1840">
    <w:name w:val="ListLabel 1840"/>
    <w:qFormat/>
    <w:rPr>
      <w:rFonts w:cs="Wingdings"/>
    </w:rPr>
  </w:style>
  <w:style w:type="character" w:customStyle="1" w:styleId="ListLabel1841">
    <w:name w:val="ListLabel 1841"/>
    <w:qFormat/>
    <w:rPr>
      <w:rFonts w:cs="Symbol"/>
    </w:rPr>
  </w:style>
  <w:style w:type="character" w:customStyle="1" w:styleId="ListLabel1842">
    <w:name w:val="ListLabel 1842"/>
    <w:qFormat/>
    <w:rPr>
      <w:rFonts w:cs="Courier New"/>
    </w:rPr>
  </w:style>
  <w:style w:type="character" w:customStyle="1" w:styleId="ListLabel1843">
    <w:name w:val="ListLabel 1843"/>
    <w:qFormat/>
    <w:rPr>
      <w:rFonts w:cs="Wingdings"/>
    </w:rPr>
  </w:style>
  <w:style w:type="character" w:customStyle="1" w:styleId="ListLabel1844">
    <w:name w:val="ListLabel 1844"/>
    <w:qFormat/>
    <w:rPr>
      <w:rFonts w:cs="Symbol"/>
    </w:rPr>
  </w:style>
  <w:style w:type="character" w:customStyle="1" w:styleId="ListLabel1845">
    <w:name w:val="ListLabel 1845"/>
    <w:qFormat/>
    <w:rPr>
      <w:rFonts w:cs="Courier New"/>
    </w:rPr>
  </w:style>
  <w:style w:type="character" w:customStyle="1" w:styleId="ListLabel1846">
    <w:name w:val="ListLabel 1846"/>
    <w:qFormat/>
    <w:rPr>
      <w:rFonts w:cs="Wingdings"/>
    </w:rPr>
  </w:style>
  <w:style w:type="character" w:customStyle="1" w:styleId="ListLabel1847">
    <w:name w:val="ListLabel 1847"/>
    <w:qFormat/>
    <w:rPr>
      <w:rFonts w:cs="Symbol"/>
    </w:rPr>
  </w:style>
  <w:style w:type="character" w:customStyle="1" w:styleId="ListLabel1848">
    <w:name w:val="ListLabel 1848"/>
    <w:qFormat/>
    <w:rPr>
      <w:rFonts w:cs="Courier New"/>
    </w:rPr>
  </w:style>
  <w:style w:type="character" w:customStyle="1" w:styleId="ListLabel1849">
    <w:name w:val="ListLabel 1849"/>
    <w:qFormat/>
    <w:rPr>
      <w:rFonts w:cs="Wingdings"/>
    </w:rPr>
  </w:style>
  <w:style w:type="character" w:customStyle="1" w:styleId="ListLabel1850">
    <w:name w:val="ListLabel 1850"/>
    <w:qFormat/>
    <w:rPr>
      <w:rFonts w:cs="Symbol"/>
    </w:rPr>
  </w:style>
  <w:style w:type="character" w:customStyle="1" w:styleId="ListLabel1851">
    <w:name w:val="ListLabel 1851"/>
    <w:qFormat/>
    <w:rPr>
      <w:rFonts w:cs="Courier New"/>
    </w:rPr>
  </w:style>
  <w:style w:type="character" w:customStyle="1" w:styleId="ListLabel1852">
    <w:name w:val="ListLabel 1852"/>
    <w:qFormat/>
    <w:rPr>
      <w:rFonts w:cs="Wingdings"/>
    </w:rPr>
  </w:style>
  <w:style w:type="character" w:customStyle="1" w:styleId="ListLabel1853">
    <w:name w:val="ListLabel 1853"/>
    <w:qFormat/>
    <w:rPr>
      <w:rFonts w:cs="Symbol"/>
    </w:rPr>
  </w:style>
  <w:style w:type="character" w:customStyle="1" w:styleId="ListLabel1854">
    <w:name w:val="ListLabel 1854"/>
    <w:qFormat/>
    <w:rPr>
      <w:rFonts w:cs="Courier New"/>
    </w:rPr>
  </w:style>
  <w:style w:type="character" w:customStyle="1" w:styleId="ListLabel1855">
    <w:name w:val="ListLabel 1855"/>
    <w:qFormat/>
    <w:rPr>
      <w:rFonts w:cs="Wingdings"/>
    </w:rPr>
  </w:style>
  <w:style w:type="character" w:customStyle="1" w:styleId="ListLabel1856">
    <w:name w:val="ListLabel 1856"/>
    <w:qFormat/>
    <w:rPr>
      <w:rFonts w:cs="Symbol"/>
    </w:rPr>
  </w:style>
  <w:style w:type="character" w:customStyle="1" w:styleId="ListLabel1857">
    <w:name w:val="ListLabel 1857"/>
    <w:qFormat/>
    <w:rPr>
      <w:rFonts w:cs="Courier New"/>
    </w:rPr>
  </w:style>
  <w:style w:type="character" w:customStyle="1" w:styleId="ListLabel1858">
    <w:name w:val="ListLabel 1858"/>
    <w:qFormat/>
    <w:rPr>
      <w:rFonts w:cs="Wingdings"/>
    </w:rPr>
  </w:style>
  <w:style w:type="character" w:customStyle="1" w:styleId="ListLabel1859">
    <w:name w:val="ListLabel 1859"/>
    <w:qFormat/>
    <w:rPr>
      <w:rFonts w:cs="Symbol"/>
    </w:rPr>
  </w:style>
  <w:style w:type="character" w:customStyle="1" w:styleId="ListLabel1860">
    <w:name w:val="ListLabel 1860"/>
    <w:qFormat/>
    <w:rPr>
      <w:rFonts w:cs="Courier New"/>
    </w:rPr>
  </w:style>
  <w:style w:type="character" w:customStyle="1" w:styleId="ListLabel1861">
    <w:name w:val="ListLabel 1861"/>
    <w:qFormat/>
    <w:rPr>
      <w:rFonts w:cs="Wingdings"/>
    </w:rPr>
  </w:style>
  <w:style w:type="character" w:customStyle="1" w:styleId="ListLabel1862">
    <w:name w:val="ListLabel 1862"/>
    <w:qFormat/>
    <w:rPr>
      <w:rFonts w:cs="Symbol"/>
    </w:rPr>
  </w:style>
  <w:style w:type="character" w:customStyle="1" w:styleId="ListLabel1863">
    <w:name w:val="ListLabel 1863"/>
    <w:qFormat/>
    <w:rPr>
      <w:rFonts w:cs="Courier New"/>
    </w:rPr>
  </w:style>
  <w:style w:type="character" w:customStyle="1" w:styleId="ListLabel1864">
    <w:name w:val="ListLabel 1864"/>
    <w:qFormat/>
    <w:rPr>
      <w:rFonts w:cs="Wingdings"/>
    </w:rPr>
  </w:style>
  <w:style w:type="character" w:customStyle="1" w:styleId="ListLabel1865">
    <w:name w:val="ListLabel 1865"/>
    <w:qFormat/>
    <w:rPr>
      <w:rFonts w:cs="Symbol"/>
    </w:rPr>
  </w:style>
  <w:style w:type="character" w:customStyle="1" w:styleId="ListLabel1866">
    <w:name w:val="ListLabel 1866"/>
    <w:qFormat/>
    <w:rPr>
      <w:rFonts w:cs="Courier New"/>
    </w:rPr>
  </w:style>
  <w:style w:type="character" w:customStyle="1" w:styleId="ListLabel1867">
    <w:name w:val="ListLabel 1867"/>
    <w:qFormat/>
    <w:rPr>
      <w:rFonts w:cs="Wingdings"/>
    </w:rPr>
  </w:style>
  <w:style w:type="character" w:customStyle="1" w:styleId="ListLabel1868">
    <w:name w:val="ListLabel 1868"/>
    <w:qFormat/>
    <w:rPr>
      <w:rFonts w:cs="Symbol"/>
    </w:rPr>
  </w:style>
  <w:style w:type="character" w:customStyle="1" w:styleId="ListLabel1869">
    <w:name w:val="ListLabel 1869"/>
    <w:qFormat/>
    <w:rPr>
      <w:rFonts w:cs="Courier New"/>
    </w:rPr>
  </w:style>
  <w:style w:type="character" w:customStyle="1" w:styleId="ListLabel1870">
    <w:name w:val="ListLabel 1870"/>
    <w:qFormat/>
    <w:rPr>
      <w:rFonts w:cs="Wingdings"/>
    </w:rPr>
  </w:style>
  <w:style w:type="character" w:customStyle="1" w:styleId="ListLabel1871">
    <w:name w:val="ListLabel 1871"/>
    <w:qFormat/>
    <w:rPr>
      <w:rFonts w:cs="Symbol"/>
    </w:rPr>
  </w:style>
  <w:style w:type="character" w:customStyle="1" w:styleId="ListLabel1872">
    <w:name w:val="ListLabel 1872"/>
    <w:qFormat/>
    <w:rPr>
      <w:rFonts w:cs="Courier New"/>
    </w:rPr>
  </w:style>
  <w:style w:type="character" w:customStyle="1" w:styleId="ListLabel1873">
    <w:name w:val="ListLabel 1873"/>
    <w:qFormat/>
    <w:rPr>
      <w:rFonts w:cs="Wingdings"/>
    </w:rPr>
  </w:style>
  <w:style w:type="character" w:customStyle="1" w:styleId="ListLabel1874">
    <w:name w:val="ListLabel 1874"/>
    <w:qFormat/>
    <w:rPr>
      <w:rFonts w:cs="OpenSymbol"/>
    </w:rPr>
  </w:style>
  <w:style w:type="character" w:customStyle="1" w:styleId="ListLabel1875">
    <w:name w:val="ListLabel 1875"/>
    <w:qFormat/>
    <w:rPr>
      <w:rFonts w:cs="OpenSymbol"/>
    </w:rPr>
  </w:style>
  <w:style w:type="character" w:customStyle="1" w:styleId="ListLabel1876">
    <w:name w:val="ListLabel 1876"/>
    <w:qFormat/>
    <w:rPr>
      <w:rFonts w:cs="OpenSymbol"/>
    </w:rPr>
  </w:style>
  <w:style w:type="character" w:customStyle="1" w:styleId="ListLabel1877">
    <w:name w:val="ListLabel 1877"/>
    <w:qFormat/>
    <w:rPr>
      <w:rFonts w:cs="OpenSymbol"/>
    </w:rPr>
  </w:style>
  <w:style w:type="character" w:customStyle="1" w:styleId="ListLabel1878">
    <w:name w:val="ListLabel 1878"/>
    <w:qFormat/>
    <w:rPr>
      <w:rFonts w:cs="OpenSymbol"/>
    </w:rPr>
  </w:style>
  <w:style w:type="character" w:customStyle="1" w:styleId="ListLabel1879">
    <w:name w:val="ListLabel 1879"/>
    <w:qFormat/>
    <w:rPr>
      <w:rFonts w:cs="OpenSymbol"/>
    </w:rPr>
  </w:style>
  <w:style w:type="character" w:customStyle="1" w:styleId="ListLabel1880">
    <w:name w:val="ListLabel 1880"/>
    <w:qFormat/>
    <w:rPr>
      <w:rFonts w:cs="OpenSymbol"/>
    </w:rPr>
  </w:style>
  <w:style w:type="character" w:customStyle="1" w:styleId="ListLabel1881">
    <w:name w:val="ListLabel 1881"/>
    <w:qFormat/>
    <w:rPr>
      <w:rFonts w:cs="OpenSymbol"/>
    </w:rPr>
  </w:style>
  <w:style w:type="character" w:customStyle="1" w:styleId="ListLabel1882">
    <w:name w:val="ListLabel 1882"/>
    <w:qFormat/>
    <w:rPr>
      <w:rFonts w:cs="OpenSymbol"/>
    </w:rPr>
  </w:style>
  <w:style w:type="character" w:customStyle="1" w:styleId="ListLabel1883">
    <w:name w:val="ListLabel 1883"/>
    <w:qFormat/>
    <w:rPr>
      <w:rFonts w:cs="OpenSymbol"/>
    </w:rPr>
  </w:style>
  <w:style w:type="character" w:customStyle="1" w:styleId="ListLabel1884">
    <w:name w:val="ListLabel 1884"/>
    <w:qFormat/>
    <w:rPr>
      <w:rFonts w:cs="OpenSymbol"/>
    </w:rPr>
  </w:style>
  <w:style w:type="character" w:customStyle="1" w:styleId="ListLabel1885">
    <w:name w:val="ListLabel 1885"/>
    <w:qFormat/>
    <w:rPr>
      <w:rFonts w:cs="OpenSymbol"/>
    </w:rPr>
  </w:style>
  <w:style w:type="character" w:customStyle="1" w:styleId="ListLabel1886">
    <w:name w:val="ListLabel 1886"/>
    <w:qFormat/>
    <w:rPr>
      <w:rFonts w:cs="OpenSymbol"/>
    </w:rPr>
  </w:style>
  <w:style w:type="character" w:customStyle="1" w:styleId="ListLabel1887">
    <w:name w:val="ListLabel 1887"/>
    <w:qFormat/>
    <w:rPr>
      <w:rFonts w:cs="OpenSymbol"/>
    </w:rPr>
  </w:style>
  <w:style w:type="character" w:customStyle="1" w:styleId="ListLabel1888">
    <w:name w:val="ListLabel 1888"/>
    <w:qFormat/>
    <w:rPr>
      <w:rFonts w:cs="OpenSymbol"/>
    </w:rPr>
  </w:style>
  <w:style w:type="character" w:customStyle="1" w:styleId="ListLabel1889">
    <w:name w:val="ListLabel 1889"/>
    <w:qFormat/>
    <w:rPr>
      <w:rFonts w:cs="OpenSymbol"/>
    </w:rPr>
  </w:style>
  <w:style w:type="character" w:customStyle="1" w:styleId="ListLabel1890">
    <w:name w:val="ListLabel 1890"/>
    <w:qFormat/>
    <w:rPr>
      <w:rFonts w:cs="OpenSymbol"/>
    </w:rPr>
  </w:style>
  <w:style w:type="character" w:customStyle="1" w:styleId="ListLabel1891">
    <w:name w:val="ListLabel 1891"/>
    <w:qFormat/>
    <w:rPr>
      <w:rFonts w:cs="OpenSymbol"/>
    </w:rPr>
  </w:style>
  <w:style w:type="character" w:customStyle="1" w:styleId="ListLabel1892">
    <w:name w:val="ListLabel 1892"/>
    <w:qFormat/>
    <w:rPr>
      <w:rFonts w:cs="Symbol"/>
    </w:rPr>
  </w:style>
  <w:style w:type="character" w:customStyle="1" w:styleId="ListLabel1893">
    <w:name w:val="ListLabel 1893"/>
    <w:qFormat/>
    <w:rPr>
      <w:rFonts w:cs="Courier New"/>
    </w:rPr>
  </w:style>
  <w:style w:type="character" w:customStyle="1" w:styleId="ListLabel1894">
    <w:name w:val="ListLabel 1894"/>
    <w:qFormat/>
    <w:rPr>
      <w:rFonts w:cs="Wingdings"/>
    </w:rPr>
  </w:style>
  <w:style w:type="character" w:customStyle="1" w:styleId="ListLabel1895">
    <w:name w:val="ListLabel 1895"/>
    <w:qFormat/>
    <w:rPr>
      <w:rFonts w:cs="Symbol"/>
    </w:rPr>
  </w:style>
  <w:style w:type="character" w:customStyle="1" w:styleId="ListLabel1896">
    <w:name w:val="ListLabel 1896"/>
    <w:qFormat/>
    <w:rPr>
      <w:rFonts w:cs="Courier New"/>
    </w:rPr>
  </w:style>
  <w:style w:type="character" w:customStyle="1" w:styleId="ListLabel1897">
    <w:name w:val="ListLabel 1897"/>
    <w:qFormat/>
    <w:rPr>
      <w:rFonts w:cs="Wingdings"/>
    </w:rPr>
  </w:style>
  <w:style w:type="character" w:customStyle="1" w:styleId="ListLabel1898">
    <w:name w:val="ListLabel 1898"/>
    <w:qFormat/>
    <w:rPr>
      <w:rFonts w:cs="Symbol"/>
    </w:rPr>
  </w:style>
  <w:style w:type="character" w:customStyle="1" w:styleId="ListLabel1899">
    <w:name w:val="ListLabel 1899"/>
    <w:qFormat/>
    <w:rPr>
      <w:rFonts w:cs="Courier New"/>
    </w:rPr>
  </w:style>
  <w:style w:type="character" w:customStyle="1" w:styleId="ListLabel1900">
    <w:name w:val="ListLabel 1900"/>
    <w:qFormat/>
    <w:rPr>
      <w:rFonts w:cs="Wingdings"/>
    </w:rPr>
  </w:style>
  <w:style w:type="character" w:customStyle="1" w:styleId="ListLabel1901">
    <w:name w:val="ListLabel 1901"/>
    <w:qFormat/>
    <w:rPr>
      <w:rFonts w:cs="Symbol"/>
      <w:sz w:val="20"/>
    </w:rPr>
  </w:style>
  <w:style w:type="character" w:customStyle="1" w:styleId="ListLabel1902">
    <w:name w:val="ListLabel 1902"/>
    <w:qFormat/>
    <w:rPr>
      <w:rFonts w:cs="Courier New"/>
    </w:rPr>
  </w:style>
  <w:style w:type="character" w:customStyle="1" w:styleId="ListLabel1903">
    <w:name w:val="ListLabel 1903"/>
    <w:qFormat/>
    <w:rPr>
      <w:rFonts w:cs="Wingdings"/>
    </w:rPr>
  </w:style>
  <w:style w:type="character" w:customStyle="1" w:styleId="ListLabel1904">
    <w:name w:val="ListLabel 1904"/>
    <w:qFormat/>
    <w:rPr>
      <w:rFonts w:cs="Symbol"/>
    </w:rPr>
  </w:style>
  <w:style w:type="character" w:customStyle="1" w:styleId="ListLabel1905">
    <w:name w:val="ListLabel 1905"/>
    <w:qFormat/>
    <w:rPr>
      <w:rFonts w:cs="Courier New"/>
    </w:rPr>
  </w:style>
  <w:style w:type="character" w:customStyle="1" w:styleId="ListLabel1906">
    <w:name w:val="ListLabel 1906"/>
    <w:qFormat/>
    <w:rPr>
      <w:rFonts w:cs="Wingdings"/>
    </w:rPr>
  </w:style>
  <w:style w:type="character" w:customStyle="1" w:styleId="ListLabel1907">
    <w:name w:val="ListLabel 1907"/>
    <w:qFormat/>
    <w:rPr>
      <w:rFonts w:cs="Symbol"/>
    </w:rPr>
  </w:style>
  <w:style w:type="character" w:customStyle="1" w:styleId="ListLabel1908">
    <w:name w:val="ListLabel 1908"/>
    <w:qFormat/>
    <w:rPr>
      <w:rFonts w:cs="Courier New"/>
    </w:rPr>
  </w:style>
  <w:style w:type="character" w:customStyle="1" w:styleId="ListLabel1909">
    <w:name w:val="ListLabel 1909"/>
    <w:qFormat/>
    <w:rPr>
      <w:rFonts w:cs="Wingdings"/>
    </w:rPr>
  </w:style>
  <w:style w:type="character" w:customStyle="1" w:styleId="ListLabel1910">
    <w:name w:val="ListLabel 1910"/>
    <w:qFormat/>
    <w:rPr>
      <w:rFonts w:cs="Symbol"/>
    </w:rPr>
  </w:style>
  <w:style w:type="character" w:customStyle="1" w:styleId="ListLabel1911">
    <w:name w:val="ListLabel 1911"/>
    <w:qFormat/>
    <w:rPr>
      <w:rFonts w:cs="Courier New"/>
    </w:rPr>
  </w:style>
  <w:style w:type="character" w:customStyle="1" w:styleId="ListLabel1912">
    <w:name w:val="ListLabel 1912"/>
    <w:qFormat/>
    <w:rPr>
      <w:rFonts w:cs="Wingdings"/>
    </w:rPr>
  </w:style>
  <w:style w:type="character" w:customStyle="1" w:styleId="ListLabel1913">
    <w:name w:val="ListLabel 1913"/>
    <w:qFormat/>
    <w:rPr>
      <w:rFonts w:cs="Symbol"/>
    </w:rPr>
  </w:style>
  <w:style w:type="character" w:customStyle="1" w:styleId="ListLabel1914">
    <w:name w:val="ListLabel 1914"/>
    <w:qFormat/>
    <w:rPr>
      <w:rFonts w:cs="Courier New"/>
    </w:rPr>
  </w:style>
  <w:style w:type="character" w:customStyle="1" w:styleId="ListLabel1915">
    <w:name w:val="ListLabel 1915"/>
    <w:qFormat/>
    <w:rPr>
      <w:rFonts w:cs="Wingdings"/>
    </w:rPr>
  </w:style>
  <w:style w:type="character" w:customStyle="1" w:styleId="ListLabel1916">
    <w:name w:val="ListLabel 1916"/>
    <w:qFormat/>
    <w:rPr>
      <w:rFonts w:cs="Symbol"/>
    </w:rPr>
  </w:style>
  <w:style w:type="character" w:customStyle="1" w:styleId="ListLabel1917">
    <w:name w:val="ListLabel 1917"/>
    <w:qFormat/>
    <w:rPr>
      <w:rFonts w:cs="Courier New"/>
    </w:rPr>
  </w:style>
  <w:style w:type="character" w:customStyle="1" w:styleId="ListLabel1918">
    <w:name w:val="ListLabel 1918"/>
    <w:qFormat/>
    <w:rPr>
      <w:rFonts w:cs="Wingdings"/>
    </w:rPr>
  </w:style>
  <w:style w:type="character" w:customStyle="1" w:styleId="ListLabel1919">
    <w:name w:val="ListLabel 1919"/>
    <w:qFormat/>
    <w:rPr>
      <w:rFonts w:cs="Symbol"/>
    </w:rPr>
  </w:style>
  <w:style w:type="character" w:customStyle="1" w:styleId="ListLabel1920">
    <w:name w:val="ListLabel 1920"/>
    <w:qFormat/>
    <w:rPr>
      <w:rFonts w:cs="Courier New"/>
    </w:rPr>
  </w:style>
  <w:style w:type="character" w:customStyle="1" w:styleId="ListLabel1921">
    <w:name w:val="ListLabel 1921"/>
    <w:qFormat/>
    <w:rPr>
      <w:rFonts w:cs="Wingdings"/>
    </w:rPr>
  </w:style>
  <w:style w:type="character" w:customStyle="1" w:styleId="ListLabel1922">
    <w:name w:val="ListLabel 1922"/>
    <w:qFormat/>
    <w:rPr>
      <w:rFonts w:cs="Symbol"/>
    </w:rPr>
  </w:style>
  <w:style w:type="character" w:customStyle="1" w:styleId="ListLabel1923">
    <w:name w:val="ListLabel 1923"/>
    <w:qFormat/>
    <w:rPr>
      <w:rFonts w:cs="Courier New"/>
    </w:rPr>
  </w:style>
  <w:style w:type="character" w:customStyle="1" w:styleId="ListLabel1924">
    <w:name w:val="ListLabel 1924"/>
    <w:qFormat/>
    <w:rPr>
      <w:rFonts w:cs="Wingdings"/>
    </w:rPr>
  </w:style>
  <w:style w:type="character" w:customStyle="1" w:styleId="ListLabel1925">
    <w:name w:val="ListLabel 1925"/>
    <w:qFormat/>
    <w:rPr>
      <w:rFonts w:cs="Symbol"/>
    </w:rPr>
  </w:style>
  <w:style w:type="character" w:customStyle="1" w:styleId="ListLabel1926">
    <w:name w:val="ListLabel 1926"/>
    <w:qFormat/>
    <w:rPr>
      <w:rFonts w:cs="Courier New"/>
    </w:rPr>
  </w:style>
  <w:style w:type="character" w:customStyle="1" w:styleId="ListLabel1927">
    <w:name w:val="ListLabel 1927"/>
    <w:qFormat/>
    <w:rPr>
      <w:rFonts w:cs="Wingdings"/>
    </w:rPr>
  </w:style>
  <w:style w:type="character" w:customStyle="1" w:styleId="ListLabel1928">
    <w:name w:val="ListLabel 1928"/>
    <w:qFormat/>
    <w:rPr>
      <w:rFonts w:cs="Symbol"/>
    </w:rPr>
  </w:style>
  <w:style w:type="character" w:customStyle="1" w:styleId="ListLabel1929">
    <w:name w:val="ListLabel 1929"/>
    <w:qFormat/>
    <w:rPr>
      <w:rFonts w:cs="Courier New"/>
    </w:rPr>
  </w:style>
  <w:style w:type="character" w:customStyle="1" w:styleId="ListLabel1930">
    <w:name w:val="ListLabel 1930"/>
    <w:qFormat/>
    <w:rPr>
      <w:rFonts w:cs="Wingdings"/>
    </w:rPr>
  </w:style>
  <w:style w:type="character" w:customStyle="1" w:styleId="ListLabel1931">
    <w:name w:val="ListLabel 1931"/>
    <w:qFormat/>
    <w:rPr>
      <w:rFonts w:cs="Symbol"/>
    </w:rPr>
  </w:style>
  <w:style w:type="character" w:customStyle="1" w:styleId="ListLabel1932">
    <w:name w:val="ListLabel 1932"/>
    <w:qFormat/>
    <w:rPr>
      <w:rFonts w:cs="Courier New"/>
    </w:rPr>
  </w:style>
  <w:style w:type="character" w:customStyle="1" w:styleId="ListLabel1933">
    <w:name w:val="ListLabel 1933"/>
    <w:qFormat/>
    <w:rPr>
      <w:rFonts w:cs="Wingdings"/>
    </w:rPr>
  </w:style>
  <w:style w:type="character" w:customStyle="1" w:styleId="ListLabel1934">
    <w:name w:val="ListLabel 1934"/>
    <w:qFormat/>
    <w:rPr>
      <w:rFonts w:cs="Symbol"/>
    </w:rPr>
  </w:style>
  <w:style w:type="character" w:customStyle="1" w:styleId="ListLabel1935">
    <w:name w:val="ListLabel 1935"/>
    <w:qFormat/>
    <w:rPr>
      <w:rFonts w:cs="Courier New"/>
    </w:rPr>
  </w:style>
  <w:style w:type="character" w:customStyle="1" w:styleId="ListLabel1936">
    <w:name w:val="ListLabel 1936"/>
    <w:qFormat/>
    <w:rPr>
      <w:rFonts w:cs="Wingdings"/>
    </w:rPr>
  </w:style>
  <w:style w:type="character" w:customStyle="1" w:styleId="ListLabel1937">
    <w:name w:val="ListLabel 1937"/>
    <w:qFormat/>
    <w:rPr>
      <w:rFonts w:cs="Symbol"/>
    </w:rPr>
  </w:style>
  <w:style w:type="character" w:customStyle="1" w:styleId="ListLabel1938">
    <w:name w:val="ListLabel 1938"/>
    <w:qFormat/>
    <w:rPr>
      <w:rFonts w:cs="Courier New"/>
    </w:rPr>
  </w:style>
  <w:style w:type="character" w:customStyle="1" w:styleId="ListLabel1939">
    <w:name w:val="ListLabel 1939"/>
    <w:qFormat/>
    <w:rPr>
      <w:rFonts w:cs="Wingdings"/>
    </w:rPr>
  </w:style>
  <w:style w:type="character" w:customStyle="1" w:styleId="ListLabel1940">
    <w:name w:val="ListLabel 1940"/>
    <w:qFormat/>
    <w:rPr>
      <w:rFonts w:cs="Symbol"/>
    </w:rPr>
  </w:style>
  <w:style w:type="character" w:customStyle="1" w:styleId="ListLabel1941">
    <w:name w:val="ListLabel 1941"/>
    <w:qFormat/>
    <w:rPr>
      <w:rFonts w:cs="Courier New"/>
    </w:rPr>
  </w:style>
  <w:style w:type="character" w:customStyle="1" w:styleId="ListLabel1942">
    <w:name w:val="ListLabel 1942"/>
    <w:qFormat/>
    <w:rPr>
      <w:rFonts w:cs="Wingdings"/>
    </w:rPr>
  </w:style>
  <w:style w:type="character" w:customStyle="1" w:styleId="ListLabel1943">
    <w:name w:val="ListLabel 1943"/>
    <w:qFormat/>
    <w:rPr>
      <w:rFonts w:cs="Symbol"/>
    </w:rPr>
  </w:style>
  <w:style w:type="character" w:customStyle="1" w:styleId="ListLabel1944">
    <w:name w:val="ListLabel 1944"/>
    <w:qFormat/>
    <w:rPr>
      <w:rFonts w:cs="Courier New"/>
    </w:rPr>
  </w:style>
  <w:style w:type="character" w:customStyle="1" w:styleId="ListLabel1945">
    <w:name w:val="ListLabel 1945"/>
    <w:qFormat/>
    <w:rPr>
      <w:rFonts w:cs="Wingdings"/>
    </w:rPr>
  </w:style>
  <w:style w:type="character" w:customStyle="1" w:styleId="ListLabel1946">
    <w:name w:val="ListLabel 1946"/>
    <w:qFormat/>
    <w:rPr>
      <w:rFonts w:cs="Times New Roman"/>
      <w:b w:val="0"/>
      <w:sz w:val="20"/>
    </w:rPr>
  </w:style>
  <w:style w:type="character" w:customStyle="1" w:styleId="ListLabel1947">
    <w:name w:val="ListLabel 1947"/>
    <w:qFormat/>
    <w:rPr>
      <w:rFonts w:cs="Symbol"/>
    </w:rPr>
  </w:style>
  <w:style w:type="character" w:customStyle="1" w:styleId="ListLabel1948">
    <w:name w:val="ListLabel 1948"/>
    <w:qFormat/>
    <w:rPr>
      <w:rFonts w:cs="Courier New"/>
    </w:rPr>
  </w:style>
  <w:style w:type="character" w:customStyle="1" w:styleId="ListLabel1949">
    <w:name w:val="ListLabel 1949"/>
    <w:qFormat/>
    <w:rPr>
      <w:rFonts w:cs="Wingdings"/>
    </w:rPr>
  </w:style>
  <w:style w:type="character" w:customStyle="1" w:styleId="ListLabel1950">
    <w:name w:val="ListLabel 1950"/>
    <w:qFormat/>
    <w:rPr>
      <w:rFonts w:cs="Symbol"/>
    </w:rPr>
  </w:style>
  <w:style w:type="character" w:customStyle="1" w:styleId="ListLabel1951">
    <w:name w:val="ListLabel 1951"/>
    <w:qFormat/>
    <w:rPr>
      <w:rFonts w:cs="Courier New"/>
    </w:rPr>
  </w:style>
  <w:style w:type="character" w:customStyle="1" w:styleId="ListLabel1952">
    <w:name w:val="ListLabel 1952"/>
    <w:qFormat/>
    <w:rPr>
      <w:rFonts w:cs="Wingdings"/>
    </w:rPr>
  </w:style>
  <w:style w:type="character" w:customStyle="1" w:styleId="ListLabel1953">
    <w:name w:val="ListLabel 1953"/>
    <w:qFormat/>
    <w:rPr>
      <w:rFonts w:cs="Symbol"/>
    </w:rPr>
  </w:style>
  <w:style w:type="character" w:customStyle="1" w:styleId="ListLabel1954">
    <w:name w:val="ListLabel 1954"/>
    <w:qFormat/>
    <w:rPr>
      <w:rFonts w:cs="Courier New"/>
    </w:rPr>
  </w:style>
  <w:style w:type="character" w:customStyle="1" w:styleId="ListLabel1955">
    <w:name w:val="ListLabel 1955"/>
    <w:qFormat/>
    <w:rPr>
      <w:rFonts w:cs="Wingdings"/>
    </w:rPr>
  </w:style>
  <w:style w:type="character" w:customStyle="1" w:styleId="ListLabel1956">
    <w:name w:val="ListLabel 1956"/>
    <w:qFormat/>
    <w:rPr>
      <w:rFonts w:cs="Symbol"/>
    </w:rPr>
  </w:style>
  <w:style w:type="character" w:customStyle="1" w:styleId="ListLabel1957">
    <w:name w:val="ListLabel 1957"/>
    <w:qFormat/>
    <w:rPr>
      <w:rFonts w:cs="Symbol"/>
    </w:rPr>
  </w:style>
  <w:style w:type="character" w:customStyle="1" w:styleId="ListLabel1958">
    <w:name w:val="ListLabel 1958"/>
    <w:qFormat/>
    <w:rPr>
      <w:rFonts w:cs="Wingdings"/>
    </w:rPr>
  </w:style>
  <w:style w:type="character" w:customStyle="1" w:styleId="ListLabel1959">
    <w:name w:val="ListLabel 1959"/>
    <w:qFormat/>
    <w:rPr>
      <w:rFonts w:cs="Symbol"/>
    </w:rPr>
  </w:style>
  <w:style w:type="character" w:customStyle="1" w:styleId="ListLabel1960">
    <w:name w:val="ListLabel 1960"/>
    <w:qFormat/>
    <w:rPr>
      <w:rFonts w:cs="Courier New"/>
    </w:rPr>
  </w:style>
  <w:style w:type="character" w:customStyle="1" w:styleId="ListLabel1961">
    <w:name w:val="ListLabel 1961"/>
    <w:qFormat/>
    <w:rPr>
      <w:rFonts w:cs="Wingdings"/>
    </w:rPr>
  </w:style>
  <w:style w:type="character" w:customStyle="1" w:styleId="ListLabel1962">
    <w:name w:val="ListLabel 1962"/>
    <w:qFormat/>
    <w:rPr>
      <w:rFonts w:cs="Symbol"/>
    </w:rPr>
  </w:style>
  <w:style w:type="character" w:customStyle="1" w:styleId="ListLabel1963">
    <w:name w:val="ListLabel 1963"/>
    <w:qFormat/>
    <w:rPr>
      <w:rFonts w:cs="Courier New"/>
    </w:rPr>
  </w:style>
  <w:style w:type="character" w:customStyle="1" w:styleId="ListLabel1964">
    <w:name w:val="ListLabel 1964"/>
    <w:qFormat/>
    <w:rPr>
      <w:rFonts w:cs="Wingdings"/>
    </w:rPr>
  </w:style>
  <w:style w:type="character" w:customStyle="1" w:styleId="ListLabel1965">
    <w:name w:val="ListLabel 1965"/>
    <w:qFormat/>
    <w:rPr>
      <w:b/>
      <w:color w:val="auto"/>
    </w:rPr>
  </w:style>
  <w:style w:type="character" w:customStyle="1" w:styleId="ListLabel1966">
    <w:name w:val="ListLabel 1966"/>
    <w:qFormat/>
    <w:rPr>
      <w:rFonts w:cs="Symbol"/>
      <w:color w:val="auto"/>
    </w:rPr>
  </w:style>
  <w:style w:type="character" w:customStyle="1" w:styleId="ListLabel1967">
    <w:name w:val="ListLabel 1967"/>
    <w:qFormat/>
    <w:rPr>
      <w:rFonts w:cs="Wingdings"/>
    </w:rPr>
  </w:style>
  <w:style w:type="character" w:customStyle="1" w:styleId="ListLabel1968">
    <w:name w:val="ListLabel 1968"/>
    <w:qFormat/>
    <w:rPr>
      <w:rFonts w:cs="Symbol"/>
    </w:rPr>
  </w:style>
  <w:style w:type="character" w:customStyle="1" w:styleId="ListLabel1969">
    <w:name w:val="ListLabel 1969"/>
    <w:qFormat/>
    <w:rPr>
      <w:rFonts w:cs="Courier New"/>
    </w:rPr>
  </w:style>
  <w:style w:type="character" w:customStyle="1" w:styleId="ListLabel1970">
    <w:name w:val="ListLabel 1970"/>
    <w:qFormat/>
    <w:rPr>
      <w:rFonts w:cs="Wingdings"/>
    </w:rPr>
  </w:style>
  <w:style w:type="character" w:customStyle="1" w:styleId="ListLabel1971">
    <w:name w:val="ListLabel 1971"/>
    <w:qFormat/>
    <w:rPr>
      <w:rFonts w:cs="Symbol"/>
    </w:rPr>
  </w:style>
  <w:style w:type="character" w:customStyle="1" w:styleId="ListLabel1972">
    <w:name w:val="ListLabel 1972"/>
    <w:qFormat/>
    <w:rPr>
      <w:rFonts w:cs="Courier New"/>
    </w:rPr>
  </w:style>
  <w:style w:type="character" w:customStyle="1" w:styleId="ListLabel1973">
    <w:name w:val="ListLabel 1973"/>
    <w:qFormat/>
    <w:rPr>
      <w:rFonts w:cs="Wingdings"/>
    </w:rPr>
  </w:style>
  <w:style w:type="character" w:customStyle="1" w:styleId="ListLabel1974">
    <w:name w:val="ListLabel 1974"/>
    <w:qFormat/>
    <w:rPr>
      <w:b/>
      <w:color w:val="auto"/>
    </w:rPr>
  </w:style>
  <w:style w:type="character" w:customStyle="1" w:styleId="ListLabel1975">
    <w:name w:val="ListLabel 1975"/>
    <w:qFormat/>
    <w:rPr>
      <w:rFonts w:cs="StarSymbol"/>
      <w:b/>
    </w:rPr>
  </w:style>
  <w:style w:type="character" w:customStyle="1" w:styleId="ListLabel1976">
    <w:name w:val="ListLabel 1976"/>
    <w:qFormat/>
    <w:rPr>
      <w:rFonts w:cs="Courier New"/>
    </w:rPr>
  </w:style>
  <w:style w:type="character" w:customStyle="1" w:styleId="ListLabel1977">
    <w:name w:val="ListLabel 1977"/>
    <w:qFormat/>
    <w:rPr>
      <w:rFonts w:cs="Wingdings"/>
    </w:rPr>
  </w:style>
  <w:style w:type="character" w:customStyle="1" w:styleId="ListLabel1978">
    <w:name w:val="ListLabel 1978"/>
    <w:qFormat/>
    <w:rPr>
      <w:rFonts w:cs="Symbol"/>
    </w:rPr>
  </w:style>
  <w:style w:type="character" w:customStyle="1" w:styleId="ListLabel1979">
    <w:name w:val="ListLabel 1979"/>
    <w:qFormat/>
    <w:rPr>
      <w:rFonts w:cs="Courier New"/>
    </w:rPr>
  </w:style>
  <w:style w:type="character" w:customStyle="1" w:styleId="ListLabel1980">
    <w:name w:val="ListLabel 1980"/>
    <w:qFormat/>
    <w:rPr>
      <w:rFonts w:cs="Wingdings"/>
    </w:rPr>
  </w:style>
  <w:style w:type="character" w:customStyle="1" w:styleId="ListLabel1981">
    <w:name w:val="ListLabel 1981"/>
    <w:qFormat/>
    <w:rPr>
      <w:rFonts w:cs="Symbol"/>
    </w:rPr>
  </w:style>
  <w:style w:type="character" w:customStyle="1" w:styleId="ListLabel1982">
    <w:name w:val="ListLabel 1982"/>
    <w:qFormat/>
    <w:rPr>
      <w:rFonts w:cs="Courier New"/>
    </w:rPr>
  </w:style>
  <w:style w:type="character" w:customStyle="1" w:styleId="ListLabel1983">
    <w:name w:val="ListLabel 1983"/>
    <w:qFormat/>
    <w:rPr>
      <w:rFonts w:cs="Wingdings"/>
    </w:rPr>
  </w:style>
  <w:style w:type="character" w:customStyle="1" w:styleId="ListLabel1984">
    <w:name w:val="ListLabel 1984"/>
    <w:qFormat/>
    <w:rPr>
      <w:rFonts w:cs="Courier New"/>
      <w:b/>
    </w:rPr>
  </w:style>
  <w:style w:type="character" w:customStyle="1" w:styleId="ListLabel1985">
    <w:name w:val="ListLabel 1985"/>
    <w:qFormat/>
    <w:rPr>
      <w:rFonts w:cs="Courier New"/>
    </w:rPr>
  </w:style>
  <w:style w:type="character" w:customStyle="1" w:styleId="ListLabel1986">
    <w:name w:val="ListLabel 1986"/>
    <w:qFormat/>
    <w:rPr>
      <w:rFonts w:cs="Wingdings"/>
    </w:rPr>
  </w:style>
  <w:style w:type="character" w:customStyle="1" w:styleId="ListLabel1987">
    <w:name w:val="ListLabel 1987"/>
    <w:qFormat/>
    <w:rPr>
      <w:rFonts w:cs="Symbol"/>
    </w:rPr>
  </w:style>
  <w:style w:type="character" w:customStyle="1" w:styleId="ListLabel1988">
    <w:name w:val="ListLabel 1988"/>
    <w:qFormat/>
    <w:rPr>
      <w:rFonts w:cs="Courier New"/>
    </w:rPr>
  </w:style>
  <w:style w:type="character" w:customStyle="1" w:styleId="ListLabel1989">
    <w:name w:val="ListLabel 1989"/>
    <w:qFormat/>
    <w:rPr>
      <w:rFonts w:cs="Wingdings"/>
    </w:rPr>
  </w:style>
  <w:style w:type="character" w:customStyle="1" w:styleId="ListLabel1990">
    <w:name w:val="ListLabel 1990"/>
    <w:qFormat/>
    <w:rPr>
      <w:rFonts w:cs="Symbol"/>
    </w:rPr>
  </w:style>
  <w:style w:type="character" w:customStyle="1" w:styleId="ListLabel1991">
    <w:name w:val="ListLabel 1991"/>
    <w:qFormat/>
    <w:rPr>
      <w:rFonts w:cs="Courier New"/>
    </w:rPr>
  </w:style>
  <w:style w:type="character" w:customStyle="1" w:styleId="ListLabel1992">
    <w:name w:val="ListLabel 1992"/>
    <w:qFormat/>
    <w:rPr>
      <w:rFonts w:cs="Wingdings"/>
    </w:rPr>
  </w:style>
  <w:style w:type="character" w:customStyle="1" w:styleId="ListLabel1993">
    <w:name w:val="ListLabel 1993"/>
    <w:qFormat/>
    <w:rPr>
      <w:rFonts w:cs="Symbol"/>
    </w:rPr>
  </w:style>
  <w:style w:type="character" w:customStyle="1" w:styleId="ListLabel1994">
    <w:name w:val="ListLabel 1994"/>
    <w:qFormat/>
    <w:rPr>
      <w:rFonts w:cs="Courier New"/>
    </w:rPr>
  </w:style>
  <w:style w:type="character" w:customStyle="1" w:styleId="ListLabel1995">
    <w:name w:val="ListLabel 1995"/>
    <w:qFormat/>
    <w:rPr>
      <w:rFonts w:cs="Wingdings"/>
    </w:rPr>
  </w:style>
  <w:style w:type="character" w:customStyle="1" w:styleId="ListLabel1996">
    <w:name w:val="ListLabel 1996"/>
    <w:qFormat/>
    <w:rPr>
      <w:rFonts w:cs="Symbol"/>
    </w:rPr>
  </w:style>
  <w:style w:type="character" w:customStyle="1" w:styleId="ListLabel1997">
    <w:name w:val="ListLabel 1997"/>
    <w:qFormat/>
    <w:rPr>
      <w:rFonts w:cs="Courier New"/>
    </w:rPr>
  </w:style>
  <w:style w:type="character" w:customStyle="1" w:styleId="ListLabel1998">
    <w:name w:val="ListLabel 1998"/>
    <w:qFormat/>
    <w:rPr>
      <w:rFonts w:cs="Wingdings"/>
    </w:rPr>
  </w:style>
  <w:style w:type="character" w:customStyle="1" w:styleId="ListLabel1999">
    <w:name w:val="ListLabel 1999"/>
    <w:qFormat/>
    <w:rPr>
      <w:rFonts w:cs="Symbol"/>
    </w:rPr>
  </w:style>
  <w:style w:type="character" w:customStyle="1" w:styleId="ListLabel2000">
    <w:name w:val="ListLabel 2000"/>
    <w:qFormat/>
    <w:rPr>
      <w:rFonts w:cs="Courier New"/>
    </w:rPr>
  </w:style>
  <w:style w:type="character" w:customStyle="1" w:styleId="ListLabel2001">
    <w:name w:val="ListLabel 2001"/>
    <w:qFormat/>
    <w:rPr>
      <w:rFonts w:cs="Wingdings"/>
    </w:rPr>
  </w:style>
  <w:style w:type="character" w:customStyle="1" w:styleId="ListLabel2002">
    <w:name w:val="ListLabel 2002"/>
    <w:qFormat/>
    <w:rPr>
      <w:rFonts w:cs="Symbol"/>
    </w:rPr>
  </w:style>
  <w:style w:type="character" w:customStyle="1" w:styleId="ListLabel2003">
    <w:name w:val="ListLabel 2003"/>
    <w:qFormat/>
    <w:rPr>
      <w:rFonts w:cs="Courier New"/>
    </w:rPr>
  </w:style>
  <w:style w:type="character" w:customStyle="1" w:styleId="ListLabel2004">
    <w:name w:val="ListLabel 2004"/>
    <w:qFormat/>
    <w:rPr>
      <w:rFonts w:cs="Wingdings"/>
    </w:rPr>
  </w:style>
  <w:style w:type="character" w:customStyle="1" w:styleId="ListLabel2005">
    <w:name w:val="ListLabel 2005"/>
    <w:qFormat/>
    <w:rPr>
      <w:rFonts w:cs="Symbol"/>
    </w:rPr>
  </w:style>
  <w:style w:type="character" w:customStyle="1" w:styleId="ListLabel2006">
    <w:name w:val="ListLabel 2006"/>
    <w:qFormat/>
    <w:rPr>
      <w:rFonts w:cs="Courier New"/>
    </w:rPr>
  </w:style>
  <w:style w:type="character" w:customStyle="1" w:styleId="ListLabel2007">
    <w:name w:val="ListLabel 2007"/>
    <w:qFormat/>
    <w:rPr>
      <w:rFonts w:cs="Wingdings"/>
    </w:rPr>
  </w:style>
  <w:style w:type="character" w:customStyle="1" w:styleId="ListLabel2008">
    <w:name w:val="ListLabel 2008"/>
    <w:qFormat/>
    <w:rPr>
      <w:rFonts w:cs="Symbol"/>
    </w:rPr>
  </w:style>
  <w:style w:type="character" w:customStyle="1" w:styleId="ListLabel2009">
    <w:name w:val="ListLabel 2009"/>
    <w:qFormat/>
    <w:rPr>
      <w:rFonts w:cs="Courier New"/>
    </w:rPr>
  </w:style>
  <w:style w:type="character" w:customStyle="1" w:styleId="ListLabel2010">
    <w:name w:val="ListLabel 2010"/>
    <w:qFormat/>
    <w:rPr>
      <w:rFonts w:cs="Wingdings"/>
    </w:rPr>
  </w:style>
  <w:style w:type="character" w:customStyle="1" w:styleId="ListLabel2011">
    <w:name w:val="ListLabel 2011"/>
    <w:qFormat/>
    <w:rPr>
      <w:rFonts w:cs="Symbol"/>
    </w:rPr>
  </w:style>
  <w:style w:type="character" w:customStyle="1" w:styleId="ListLabel2012">
    <w:name w:val="ListLabel 2012"/>
    <w:qFormat/>
    <w:rPr>
      <w:rFonts w:cs="Courier New"/>
    </w:rPr>
  </w:style>
  <w:style w:type="character" w:customStyle="1" w:styleId="ListLabel2013">
    <w:name w:val="ListLabel 2013"/>
    <w:qFormat/>
    <w:rPr>
      <w:rFonts w:cs="Wingdings"/>
    </w:rPr>
  </w:style>
  <w:style w:type="character" w:customStyle="1" w:styleId="ListLabel2014">
    <w:name w:val="ListLabel 2014"/>
    <w:qFormat/>
    <w:rPr>
      <w:rFonts w:cs="Symbol"/>
    </w:rPr>
  </w:style>
  <w:style w:type="character" w:customStyle="1" w:styleId="ListLabel2015">
    <w:name w:val="ListLabel 2015"/>
    <w:qFormat/>
    <w:rPr>
      <w:rFonts w:cs="Courier New"/>
    </w:rPr>
  </w:style>
  <w:style w:type="character" w:customStyle="1" w:styleId="ListLabel2016">
    <w:name w:val="ListLabel 2016"/>
    <w:qFormat/>
    <w:rPr>
      <w:rFonts w:cs="Wingdings"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Courier New"/>
    </w:rPr>
  </w:style>
  <w:style w:type="character" w:customStyle="1" w:styleId="ListLabel2019">
    <w:name w:val="ListLabel 2019"/>
    <w:qFormat/>
    <w:rPr>
      <w:rFonts w:cs="Wingdings"/>
    </w:rPr>
  </w:style>
  <w:style w:type="character" w:customStyle="1" w:styleId="ListLabel2020">
    <w:name w:val="ListLabel 2020"/>
    <w:qFormat/>
    <w:rPr>
      <w:rFonts w:cs="OpenSymbol"/>
    </w:rPr>
  </w:style>
  <w:style w:type="character" w:customStyle="1" w:styleId="ListLabel2021">
    <w:name w:val="ListLabel 2021"/>
    <w:qFormat/>
    <w:rPr>
      <w:rFonts w:cs="OpenSymbol"/>
    </w:rPr>
  </w:style>
  <w:style w:type="character" w:customStyle="1" w:styleId="ListLabel2022">
    <w:name w:val="ListLabel 2022"/>
    <w:qFormat/>
    <w:rPr>
      <w:rFonts w:cs="OpenSymbol"/>
    </w:rPr>
  </w:style>
  <w:style w:type="character" w:customStyle="1" w:styleId="ListLabel2023">
    <w:name w:val="ListLabel 2023"/>
    <w:qFormat/>
    <w:rPr>
      <w:rFonts w:cs="OpenSymbol"/>
    </w:rPr>
  </w:style>
  <w:style w:type="character" w:customStyle="1" w:styleId="ListLabel2024">
    <w:name w:val="ListLabel 2024"/>
    <w:qFormat/>
    <w:rPr>
      <w:rFonts w:cs="OpenSymbol"/>
    </w:rPr>
  </w:style>
  <w:style w:type="character" w:customStyle="1" w:styleId="ListLabel2025">
    <w:name w:val="ListLabel 2025"/>
    <w:qFormat/>
    <w:rPr>
      <w:rFonts w:cs="OpenSymbol"/>
    </w:rPr>
  </w:style>
  <w:style w:type="character" w:customStyle="1" w:styleId="ListLabel2026">
    <w:name w:val="ListLabel 2026"/>
    <w:qFormat/>
    <w:rPr>
      <w:rFonts w:cs="OpenSymbol"/>
    </w:rPr>
  </w:style>
  <w:style w:type="character" w:customStyle="1" w:styleId="ListLabel2027">
    <w:name w:val="ListLabel 2027"/>
    <w:qFormat/>
    <w:rPr>
      <w:rFonts w:cs="OpenSymbol"/>
    </w:rPr>
  </w:style>
  <w:style w:type="character" w:customStyle="1" w:styleId="ListLabel2028">
    <w:name w:val="ListLabel 2028"/>
    <w:qFormat/>
    <w:rPr>
      <w:rFonts w:cs="OpenSymbol"/>
    </w:rPr>
  </w:style>
  <w:style w:type="character" w:customStyle="1" w:styleId="ListLabel2029">
    <w:name w:val="ListLabel 2029"/>
    <w:qFormat/>
    <w:rPr>
      <w:rFonts w:cs="OpenSymbol"/>
    </w:rPr>
  </w:style>
  <w:style w:type="character" w:customStyle="1" w:styleId="ListLabel2030">
    <w:name w:val="ListLabel 2030"/>
    <w:qFormat/>
    <w:rPr>
      <w:rFonts w:cs="OpenSymbol"/>
    </w:rPr>
  </w:style>
  <w:style w:type="character" w:customStyle="1" w:styleId="ListLabel2031">
    <w:name w:val="ListLabel 2031"/>
    <w:qFormat/>
    <w:rPr>
      <w:rFonts w:cs="OpenSymbol"/>
    </w:rPr>
  </w:style>
  <w:style w:type="character" w:customStyle="1" w:styleId="ListLabel2032">
    <w:name w:val="ListLabel 2032"/>
    <w:qFormat/>
    <w:rPr>
      <w:rFonts w:cs="OpenSymbol"/>
    </w:rPr>
  </w:style>
  <w:style w:type="character" w:customStyle="1" w:styleId="ListLabel2033">
    <w:name w:val="ListLabel 2033"/>
    <w:qFormat/>
    <w:rPr>
      <w:rFonts w:cs="OpenSymbol"/>
    </w:rPr>
  </w:style>
  <w:style w:type="character" w:customStyle="1" w:styleId="ListLabel2034">
    <w:name w:val="ListLabel 2034"/>
    <w:qFormat/>
    <w:rPr>
      <w:rFonts w:cs="OpenSymbol"/>
    </w:rPr>
  </w:style>
  <w:style w:type="character" w:customStyle="1" w:styleId="ListLabel2035">
    <w:name w:val="ListLabel 2035"/>
    <w:qFormat/>
    <w:rPr>
      <w:rFonts w:cs="OpenSymbol"/>
    </w:rPr>
  </w:style>
  <w:style w:type="character" w:customStyle="1" w:styleId="ListLabel2036">
    <w:name w:val="ListLabel 2036"/>
    <w:qFormat/>
    <w:rPr>
      <w:rFonts w:cs="OpenSymbol"/>
    </w:rPr>
  </w:style>
  <w:style w:type="character" w:customStyle="1" w:styleId="ListLabel2037">
    <w:name w:val="ListLabel 2037"/>
    <w:qFormat/>
    <w:rPr>
      <w:rFonts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44EDC"/>
    <w:pPr>
      <w:tabs>
        <w:tab w:val="left" w:pos="360"/>
      </w:tabs>
    </w:pPr>
    <w:rPr>
      <w:sz w:val="22"/>
    </w:rPr>
  </w:style>
  <w:style w:type="paragraph" w:styleId="Lista">
    <w:name w:val="List"/>
    <w:basedOn w:val="Normalny"/>
    <w:unhideWhenUsed/>
    <w:rsid w:val="00171E4E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Tekstpodstawowy"/>
    <w:link w:val="TekstpodstawowywcityZnak1"/>
    <w:qFormat/>
    <w:rsid w:val="00171E4E"/>
    <w:pPr>
      <w:tabs>
        <w:tab w:val="clear" w:pos="360"/>
      </w:tabs>
      <w:ind w:firstLine="360"/>
    </w:pPr>
    <w:rPr>
      <w:sz w:val="20"/>
    </w:rPr>
  </w:style>
  <w:style w:type="paragraph" w:styleId="Tekstpodstawowy2">
    <w:name w:val="Body Text 2"/>
    <w:basedOn w:val="Normalny"/>
    <w:link w:val="Tekstpodstawowy2Znak"/>
    <w:qFormat/>
    <w:rsid w:val="00244EDC"/>
    <w:pPr>
      <w:tabs>
        <w:tab w:val="left" w:pos="540"/>
        <w:tab w:val="left" w:pos="720"/>
        <w:tab w:val="left" w:pos="900"/>
      </w:tabs>
    </w:pPr>
    <w:rPr>
      <w:b/>
      <w:bCs/>
      <w:sz w:val="22"/>
    </w:rPr>
  </w:style>
  <w:style w:type="paragraph" w:styleId="Stopka">
    <w:name w:val="footer"/>
    <w:basedOn w:val="Normalny"/>
    <w:link w:val="Stopka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qFormat/>
    <w:rsid w:val="00244EDC"/>
    <w:pPr>
      <w:widowControl w:val="0"/>
      <w:tabs>
        <w:tab w:val="left" w:pos="426"/>
        <w:tab w:val="left" w:pos="720"/>
        <w:tab w:val="left" w:pos="900"/>
        <w:tab w:val="left" w:pos="1080"/>
      </w:tabs>
      <w:ind w:left="426"/>
      <w:jc w:val="both"/>
    </w:pPr>
    <w:rPr>
      <w:rFonts w:cs="Arial"/>
      <w:szCs w:val="20"/>
    </w:rPr>
  </w:style>
  <w:style w:type="paragraph" w:styleId="Tekstpodstawowy3">
    <w:name w:val="Body Text 3"/>
    <w:basedOn w:val="Normalny"/>
    <w:qFormat/>
    <w:rsid w:val="00244EDC"/>
    <w:pPr>
      <w:tabs>
        <w:tab w:val="left" w:pos="900"/>
        <w:tab w:val="left" w:pos="1080"/>
      </w:tabs>
    </w:pPr>
    <w:rPr>
      <w:rFonts w:cs="Arial"/>
    </w:rPr>
  </w:style>
  <w:style w:type="paragraph" w:styleId="Tekstpodstawowywcity2">
    <w:name w:val="Body Text Indent 2"/>
    <w:basedOn w:val="Normalny"/>
    <w:link w:val="Tekstpodstawowywcity2Znak"/>
    <w:qFormat/>
    <w:rsid w:val="00244EDC"/>
    <w:pPr>
      <w:tabs>
        <w:tab w:val="left" w:pos="5760"/>
      </w:tabs>
      <w:ind w:firstLine="720"/>
      <w:jc w:val="both"/>
    </w:pPr>
    <w:rPr>
      <w:rFonts w:cs="Arial"/>
    </w:rPr>
  </w:style>
  <w:style w:type="paragraph" w:customStyle="1" w:styleId="FR1">
    <w:name w:val="FR1"/>
    <w:qFormat/>
    <w:rsid w:val="00244EDC"/>
    <w:pPr>
      <w:widowControl w:val="0"/>
      <w:spacing w:line="379" w:lineRule="auto"/>
      <w:ind w:left="640" w:right="600"/>
      <w:jc w:val="center"/>
    </w:pPr>
    <w:rPr>
      <w:rFonts w:ascii="Arial" w:hAnsi="Arial"/>
      <w:b/>
      <w:sz w:val="44"/>
    </w:rPr>
  </w:style>
  <w:style w:type="paragraph" w:customStyle="1" w:styleId="FR4">
    <w:name w:val="FR4"/>
    <w:qFormat/>
    <w:rsid w:val="00244EDC"/>
    <w:pPr>
      <w:widowControl w:val="0"/>
      <w:spacing w:before="640"/>
    </w:pPr>
    <w:rPr>
      <w:sz w:val="24"/>
    </w:rPr>
  </w:style>
  <w:style w:type="paragraph" w:styleId="Listapunktowana">
    <w:name w:val="List Bullet"/>
    <w:basedOn w:val="Normalny"/>
    <w:autoRedefine/>
    <w:qFormat/>
    <w:rsid w:val="00244EDC"/>
    <w:rPr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3D99"/>
    <w:pPr>
      <w:keepLines/>
      <w:numPr>
        <w:numId w:val="0"/>
      </w:numPr>
      <w:spacing w:before="480" w:line="276" w:lineRule="auto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4155A0"/>
    <w:pPr>
      <w:tabs>
        <w:tab w:val="left" w:pos="480"/>
        <w:tab w:val="right" w:leader="dot" w:pos="9736"/>
      </w:tabs>
    </w:pPr>
    <w:rPr>
      <w:b/>
    </w:rPr>
  </w:style>
  <w:style w:type="paragraph" w:styleId="Spistreci2">
    <w:name w:val="toc 2"/>
    <w:basedOn w:val="Normalny"/>
    <w:next w:val="Normalny"/>
    <w:autoRedefine/>
    <w:uiPriority w:val="39"/>
    <w:qFormat/>
    <w:rsid w:val="00C13D99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7C67C9"/>
    <w:pPr>
      <w:tabs>
        <w:tab w:val="right" w:leader="dot" w:pos="9736"/>
      </w:tabs>
      <w:ind w:left="480"/>
    </w:pPr>
  </w:style>
  <w:style w:type="paragraph" w:styleId="Tekstdymka">
    <w:name w:val="Balloon Text"/>
    <w:basedOn w:val="Normalny"/>
    <w:link w:val="TekstdymkaZnak"/>
    <w:qFormat/>
    <w:rsid w:val="00C13D99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D99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FB5594"/>
    <w:rPr>
      <w:i/>
      <w:iCs/>
      <w:color w:val="000000"/>
    </w:rPr>
  </w:style>
  <w:style w:type="paragraph" w:styleId="Bezodstpw">
    <w:name w:val="No Spacing"/>
    <w:uiPriority w:val="1"/>
    <w:qFormat/>
    <w:rsid w:val="00FB5594"/>
    <w:rPr>
      <w:rFonts w:ascii="Arial" w:hAnsi="Arial"/>
      <w:szCs w:val="24"/>
    </w:rPr>
  </w:style>
  <w:style w:type="paragraph" w:customStyle="1" w:styleId="Tabelka">
    <w:name w:val="Tabelka"/>
    <w:basedOn w:val="Normalny"/>
    <w:next w:val="Normalny"/>
    <w:qFormat/>
    <w:rsid w:val="00C97165"/>
    <w:pPr>
      <w:spacing w:line="240" w:lineRule="auto"/>
    </w:pPr>
    <w:rPr>
      <w:rFonts w:ascii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rsid w:val="00403DE4"/>
    <w:rPr>
      <w:szCs w:val="20"/>
    </w:rPr>
  </w:style>
  <w:style w:type="paragraph" w:customStyle="1" w:styleId="podstawowy">
    <w:name w:val="podstawowy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t4akapit">
    <w:name w:val="t4akapit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Normal-Ardanuy">
    <w:name w:val="Normal-Ardanuy"/>
    <w:basedOn w:val="Normalny"/>
    <w:qFormat/>
    <w:rsid w:val="00982A1E"/>
    <w:pPr>
      <w:suppressAutoHyphens/>
      <w:spacing w:before="120" w:after="120" w:line="240" w:lineRule="auto"/>
      <w:jc w:val="both"/>
    </w:pPr>
    <w:rPr>
      <w:rFonts w:ascii="CG Omega" w:hAnsi="CG Omega"/>
      <w:sz w:val="22"/>
      <w:szCs w:val="22"/>
      <w:lang w:val="en-GB" w:eastAsia="ar-SA"/>
    </w:rPr>
  </w:style>
  <w:style w:type="paragraph" w:styleId="Akapitzlist">
    <w:name w:val="List Paragraph"/>
    <w:basedOn w:val="Normalny"/>
    <w:uiPriority w:val="34"/>
    <w:qFormat/>
    <w:rsid w:val="00222F6D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rsid w:val="00147ACF"/>
    <w:pPr>
      <w:tabs>
        <w:tab w:val="left" w:pos="1540"/>
        <w:tab w:val="right" w:leader="dot" w:pos="9736"/>
      </w:tabs>
      <w:ind w:left="601"/>
    </w:pPr>
  </w:style>
  <w:style w:type="paragraph" w:styleId="Spistreci5">
    <w:name w:val="toc 5"/>
    <w:basedOn w:val="Normalny"/>
    <w:next w:val="Normalny"/>
    <w:autoRedefine/>
    <w:uiPriority w:val="39"/>
    <w:unhideWhenUsed/>
    <w:rsid w:val="00977114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77114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77114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77114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77114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odpkta">
    <w:name w:val="pod_pkt_a"/>
    <w:basedOn w:val="Normalny"/>
    <w:qFormat/>
    <w:rsid w:val="00EA3D17"/>
    <w:pPr>
      <w:keepNext/>
      <w:spacing w:line="240" w:lineRule="auto"/>
      <w:ind w:left="426" w:hanging="425"/>
      <w:jc w:val="both"/>
    </w:pPr>
    <w:rPr>
      <w:rFonts w:ascii="Times New Roman" w:hAnsi="Times New Roman"/>
      <w:sz w:val="22"/>
      <w:szCs w:val="20"/>
    </w:rPr>
  </w:style>
  <w:style w:type="paragraph" w:customStyle="1" w:styleId="Czsci">
    <w:name w:val="Częsci"/>
    <w:basedOn w:val="Nagwek1"/>
    <w:next w:val="Normalny"/>
    <w:autoRedefine/>
    <w:qFormat/>
    <w:rsid w:val="00300CF2"/>
    <w:pPr>
      <w:numPr>
        <w:numId w:val="0"/>
      </w:numPr>
    </w:pPr>
    <w:rPr>
      <w:szCs w:val="40"/>
    </w:rPr>
  </w:style>
  <w:style w:type="paragraph" w:customStyle="1" w:styleId="StylCzsciPogrubienie">
    <w:name w:val="Styl Częsci + Pogrubienie"/>
    <w:basedOn w:val="Czsci"/>
    <w:qFormat/>
    <w:rsid w:val="00682E96"/>
    <w:rPr>
      <w:b w:val="0"/>
      <w:i/>
    </w:rPr>
  </w:style>
  <w:style w:type="paragraph" w:customStyle="1" w:styleId="StylNagwek2Wyjustowany">
    <w:name w:val="Styl Nagłówek 2 + Wyjustowany"/>
    <w:basedOn w:val="Nagwek2"/>
    <w:qFormat/>
    <w:rsid w:val="00A750FF"/>
    <w:pPr>
      <w:numPr>
        <w:ilvl w:val="0"/>
        <w:numId w:val="0"/>
      </w:numPr>
    </w:pPr>
    <w:rPr>
      <w:szCs w:val="20"/>
    </w:rPr>
  </w:style>
  <w:style w:type="paragraph" w:customStyle="1" w:styleId="StylNagwek3Wyjustowany">
    <w:name w:val="Styl Nagłówek 3 + Wyjustowany"/>
    <w:basedOn w:val="Nagwek3"/>
    <w:qFormat/>
    <w:rsid w:val="006B242E"/>
    <w:pPr>
      <w:ind w:hanging="907"/>
    </w:pPr>
    <w:rPr>
      <w:rFonts w:cs="Times New Roman"/>
      <w:bCs/>
      <w:szCs w:val="20"/>
    </w:rPr>
  </w:style>
  <w:style w:type="paragraph" w:styleId="NormalnyWeb">
    <w:name w:val="Normal (Web)"/>
    <w:basedOn w:val="Normalny"/>
    <w:uiPriority w:val="99"/>
    <w:unhideWhenUsed/>
    <w:qFormat/>
    <w:rsid w:val="00A901FD"/>
    <w:pPr>
      <w:spacing w:beforeAutospacing="1" w:afterAutospacing="1" w:line="240" w:lineRule="auto"/>
    </w:pPr>
    <w:rPr>
      <w:rFonts w:ascii="Times New Roman" w:eastAsiaTheme="minorEastAsia" w:hAnsi="Times New Roman"/>
      <w:sz w:val="24"/>
    </w:rPr>
  </w:style>
  <w:style w:type="paragraph" w:customStyle="1" w:styleId="11">
    <w:name w:val="1.1."/>
    <w:basedOn w:val="Normalny"/>
    <w:qFormat/>
    <w:rsid w:val="00EF199D"/>
    <w:pPr>
      <w:ind w:left="1418" w:hanging="709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1">
    <w:name w:val="1."/>
    <w:basedOn w:val="Normalny"/>
    <w:qFormat/>
    <w:rsid w:val="00EF199D"/>
    <w:pPr>
      <w:textAlignment w:val="baseline"/>
    </w:pPr>
    <w:rPr>
      <w:rFonts w:ascii="Times New Roman" w:hAnsi="Times New Roman"/>
      <w:b/>
      <w:sz w:val="26"/>
      <w:szCs w:val="20"/>
    </w:rPr>
  </w:style>
  <w:style w:type="paragraph" w:customStyle="1" w:styleId="tekst-1">
    <w:name w:val="tekst-1."/>
    <w:basedOn w:val="Normalny"/>
    <w:qFormat/>
    <w:rsid w:val="00EF199D"/>
    <w:pPr>
      <w:ind w:left="709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Zwykytekst1">
    <w:name w:val="Zwykły tekst1"/>
    <w:basedOn w:val="Normalny"/>
    <w:qFormat/>
    <w:rsid w:val="00EF199D"/>
    <w:pPr>
      <w:spacing w:line="240" w:lineRule="auto"/>
      <w:jc w:val="both"/>
    </w:pPr>
    <w:rPr>
      <w:rFonts w:ascii="Courier New" w:hAnsi="Courier New"/>
      <w:sz w:val="24"/>
      <w:szCs w:val="20"/>
    </w:rPr>
  </w:style>
  <w:style w:type="paragraph" w:customStyle="1" w:styleId="Style5">
    <w:name w:val="Style5"/>
    <w:basedOn w:val="Normalny"/>
    <w:uiPriority w:val="99"/>
    <w:qFormat/>
    <w:rsid w:val="00A42EAF"/>
    <w:pPr>
      <w:widowControl w:val="0"/>
      <w:spacing w:line="253" w:lineRule="exact"/>
      <w:ind w:firstLine="698"/>
      <w:jc w:val="both"/>
    </w:pPr>
    <w:rPr>
      <w:rFonts w:ascii="Times New Roman" w:eastAsiaTheme="minorEastAsia" w:hAnsi="Times New Roman"/>
      <w:sz w:val="24"/>
    </w:rPr>
  </w:style>
  <w:style w:type="paragraph" w:customStyle="1" w:styleId="Style25">
    <w:name w:val="Style25"/>
    <w:basedOn w:val="Normalny"/>
    <w:uiPriority w:val="99"/>
    <w:qFormat/>
    <w:rsid w:val="005912B8"/>
    <w:pPr>
      <w:widowControl w:val="0"/>
      <w:spacing w:line="421" w:lineRule="exact"/>
      <w:ind w:firstLine="576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6">
    <w:name w:val="Style6"/>
    <w:basedOn w:val="Normalny"/>
    <w:uiPriority w:val="99"/>
    <w:qFormat/>
    <w:rsid w:val="005912B8"/>
    <w:pPr>
      <w:widowControl w:val="0"/>
      <w:spacing w:line="240" w:lineRule="auto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10">
    <w:name w:val="Style10"/>
    <w:basedOn w:val="Normalny"/>
    <w:uiPriority w:val="99"/>
    <w:qFormat/>
    <w:rsid w:val="005912B8"/>
    <w:pPr>
      <w:widowControl w:val="0"/>
      <w:spacing w:line="240" w:lineRule="auto"/>
    </w:pPr>
    <w:rPr>
      <w:rFonts w:ascii="Bookman Old Style" w:eastAsiaTheme="minorEastAsia" w:hAnsi="Bookman Old Style" w:cstheme="minorBidi"/>
      <w:sz w:val="24"/>
    </w:rPr>
  </w:style>
  <w:style w:type="paragraph" w:customStyle="1" w:styleId="Style15">
    <w:name w:val="Style15"/>
    <w:basedOn w:val="Normalny"/>
    <w:uiPriority w:val="99"/>
    <w:qFormat/>
    <w:rsid w:val="005912B8"/>
    <w:pPr>
      <w:widowControl w:val="0"/>
      <w:spacing w:line="425" w:lineRule="exact"/>
      <w:ind w:firstLine="583"/>
    </w:pPr>
    <w:rPr>
      <w:rFonts w:ascii="Bookman Old Style" w:eastAsiaTheme="minorEastAsia" w:hAnsi="Bookman Old Style" w:cstheme="minorBidi"/>
      <w:sz w:val="24"/>
    </w:rPr>
  </w:style>
  <w:style w:type="paragraph" w:customStyle="1" w:styleId="Style20">
    <w:name w:val="Style20"/>
    <w:basedOn w:val="Normalny"/>
    <w:uiPriority w:val="99"/>
    <w:qFormat/>
    <w:rsid w:val="005912B8"/>
    <w:pPr>
      <w:widowControl w:val="0"/>
      <w:spacing w:line="240" w:lineRule="auto"/>
    </w:pPr>
    <w:rPr>
      <w:rFonts w:ascii="Bookman Old Style" w:eastAsiaTheme="minorEastAsia" w:hAnsi="Bookman Old Style" w:cstheme="minorBidi"/>
      <w:sz w:val="24"/>
    </w:rPr>
  </w:style>
  <w:style w:type="paragraph" w:customStyle="1" w:styleId="Style29">
    <w:name w:val="Style29"/>
    <w:basedOn w:val="Normalny"/>
    <w:uiPriority w:val="99"/>
    <w:qFormat/>
    <w:rsid w:val="005912B8"/>
    <w:pPr>
      <w:widowControl w:val="0"/>
      <w:spacing w:line="410" w:lineRule="exact"/>
      <w:ind w:firstLine="367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13">
    <w:name w:val="Style13"/>
    <w:basedOn w:val="Normalny"/>
    <w:uiPriority w:val="99"/>
    <w:qFormat/>
    <w:rsid w:val="0059690C"/>
    <w:pPr>
      <w:widowControl w:val="0"/>
      <w:spacing w:line="240" w:lineRule="auto"/>
      <w:jc w:val="right"/>
    </w:pPr>
    <w:rPr>
      <w:rFonts w:ascii="Bookman Old Style" w:eastAsiaTheme="minorEastAsia" w:hAnsi="Bookman Old Style" w:cstheme="minorBidi"/>
      <w:sz w:val="24"/>
    </w:rPr>
  </w:style>
  <w:style w:type="paragraph" w:customStyle="1" w:styleId="Style7">
    <w:name w:val="Style7"/>
    <w:basedOn w:val="Normalny"/>
    <w:uiPriority w:val="99"/>
    <w:qFormat/>
    <w:rsid w:val="00FE5B5E"/>
    <w:pPr>
      <w:widowControl w:val="0"/>
      <w:spacing w:line="221" w:lineRule="exact"/>
      <w:ind w:firstLine="367"/>
    </w:pPr>
    <w:rPr>
      <w:rFonts w:ascii="MS Reference Sans Serif" w:eastAsiaTheme="minorEastAsia" w:hAnsi="MS Reference Sans Serif" w:cstheme="minorBidi"/>
      <w:sz w:val="24"/>
    </w:rPr>
  </w:style>
  <w:style w:type="paragraph" w:customStyle="1" w:styleId="Style8">
    <w:name w:val="Style8"/>
    <w:basedOn w:val="Normalny"/>
    <w:uiPriority w:val="99"/>
    <w:qFormat/>
    <w:rsid w:val="00FE5B5E"/>
    <w:pPr>
      <w:widowControl w:val="0"/>
      <w:spacing w:line="216" w:lineRule="exact"/>
      <w:ind w:hanging="346"/>
      <w:jc w:val="both"/>
    </w:pPr>
    <w:rPr>
      <w:rFonts w:ascii="MS Reference Sans Serif" w:eastAsiaTheme="minorEastAsia" w:hAnsi="MS Reference Sans Serif" w:cstheme="minorBidi"/>
      <w:sz w:val="24"/>
    </w:rPr>
  </w:style>
  <w:style w:type="paragraph" w:customStyle="1" w:styleId="standard1">
    <w:name w:val="standard1"/>
    <w:basedOn w:val="Normalny"/>
    <w:qFormat/>
    <w:rsid w:val="004C645C"/>
    <w:pPr>
      <w:widowControl w:val="0"/>
      <w:ind w:firstLine="709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420079"/>
    <w:pPr>
      <w:spacing w:line="240" w:lineRule="auto"/>
    </w:pPr>
    <w:rPr>
      <w:szCs w:val="20"/>
    </w:rPr>
  </w:style>
  <w:style w:type="paragraph" w:customStyle="1" w:styleId="Wierszuwag">
    <w:name w:val="Wiersz uwag"/>
    <w:basedOn w:val="Normalny"/>
    <w:next w:val="Zwrotgrzecznociowy"/>
    <w:qFormat/>
    <w:rsid w:val="003B6B5F"/>
    <w:pPr>
      <w:spacing w:before="220" w:line="240" w:lineRule="atLeast"/>
      <w:jc w:val="both"/>
    </w:pPr>
    <w:rPr>
      <w:rFonts w:ascii="Garamond" w:hAnsi="Garamond"/>
      <w:kern w:val="2"/>
      <w:szCs w:val="20"/>
    </w:rPr>
  </w:style>
  <w:style w:type="paragraph" w:styleId="Zwrotgrzecznociowy">
    <w:name w:val="Salutation"/>
    <w:basedOn w:val="Normalny"/>
    <w:next w:val="Normalny"/>
    <w:link w:val="ZwrotgrzecznociowyZnak"/>
    <w:rsid w:val="003B6B5F"/>
  </w:style>
  <w:style w:type="paragraph" w:customStyle="1" w:styleId="Default">
    <w:name w:val="Default"/>
    <w:qFormat/>
    <w:rsid w:val="003B6B5F"/>
    <w:rPr>
      <w:rFonts w:ascii="Arial" w:hAnsi="Arial" w:cs="Arial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qFormat/>
    <w:rsid w:val="00705ADA"/>
    <w:pPr>
      <w:widowControl w:val="0"/>
      <w:spacing w:line="259" w:lineRule="exact"/>
      <w:jc w:val="center"/>
    </w:pPr>
    <w:rPr>
      <w:rFonts w:ascii="Garamond" w:eastAsiaTheme="minorEastAsia" w:hAnsi="Garamond"/>
      <w:sz w:val="24"/>
    </w:rPr>
  </w:style>
  <w:style w:type="paragraph" w:customStyle="1" w:styleId="Style3">
    <w:name w:val="Style3"/>
    <w:basedOn w:val="Normalny"/>
    <w:uiPriority w:val="99"/>
    <w:qFormat/>
    <w:rsid w:val="00705ADA"/>
    <w:pPr>
      <w:widowControl w:val="0"/>
      <w:spacing w:line="259" w:lineRule="exact"/>
    </w:pPr>
    <w:rPr>
      <w:rFonts w:ascii="Garamond" w:eastAsiaTheme="minorEastAsia" w:hAnsi="Garamond"/>
      <w:sz w:val="24"/>
    </w:rPr>
  </w:style>
  <w:style w:type="paragraph" w:customStyle="1" w:styleId="Tekstpodstawowy21">
    <w:name w:val="Tekst podstawowy 21"/>
    <w:basedOn w:val="Normalny"/>
    <w:qFormat/>
    <w:rsid w:val="00136151"/>
    <w:pPr>
      <w:spacing w:after="120"/>
      <w:ind w:left="283"/>
    </w:pPr>
    <w:rPr>
      <w:rFonts w:ascii="Times New Roman" w:hAnsi="Times New Roman"/>
      <w:sz w:val="24"/>
      <w:szCs w:val="20"/>
    </w:rPr>
  </w:style>
  <w:style w:type="paragraph" w:customStyle="1" w:styleId="Style14">
    <w:name w:val="Style14"/>
    <w:basedOn w:val="Normalny"/>
    <w:uiPriority w:val="99"/>
    <w:qFormat/>
    <w:rsid w:val="004205CB"/>
    <w:pPr>
      <w:widowControl w:val="0"/>
      <w:spacing w:line="242" w:lineRule="exact"/>
      <w:ind w:firstLine="814"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nhideWhenUsed/>
    <w:qFormat/>
    <w:rsid w:val="00171E4E"/>
    <w:pPr>
      <w:ind w:left="566" w:hanging="283"/>
      <w:contextualSpacing/>
    </w:pPr>
  </w:style>
  <w:style w:type="paragraph" w:styleId="Listapunktowana2">
    <w:name w:val="List Bullet 2"/>
    <w:basedOn w:val="Normalny"/>
    <w:unhideWhenUsed/>
    <w:qFormat/>
    <w:rsid w:val="00171E4E"/>
    <w:pPr>
      <w:contextualSpacing/>
    </w:pPr>
  </w:style>
  <w:style w:type="paragraph" w:styleId="Lista-kontynuacja">
    <w:name w:val="List Continue"/>
    <w:basedOn w:val="Normalny"/>
    <w:unhideWhenUsed/>
    <w:qFormat/>
    <w:rsid w:val="00171E4E"/>
    <w:pPr>
      <w:spacing w:after="120"/>
      <w:ind w:left="283"/>
      <w:contextualSpacing/>
    </w:pPr>
  </w:style>
  <w:style w:type="paragraph" w:styleId="Lista-kontynuacja2">
    <w:name w:val="List Continue 2"/>
    <w:basedOn w:val="Normalny"/>
    <w:unhideWhenUsed/>
    <w:qFormat/>
    <w:rsid w:val="00171E4E"/>
    <w:pPr>
      <w:spacing w:after="120"/>
      <w:ind w:left="566"/>
      <w:contextualSpacing/>
    </w:pPr>
  </w:style>
  <w:style w:type="paragraph" w:styleId="Tekstpodstawowyzwciciem2">
    <w:name w:val="Body Text First Indent 2"/>
    <w:basedOn w:val="Tekstpodstawowywcity"/>
    <w:link w:val="Tekstpodstawowyzwciciem2Znak"/>
    <w:unhideWhenUsed/>
    <w:qFormat/>
    <w:rsid w:val="00171E4E"/>
    <w:pPr>
      <w:ind w:left="360"/>
    </w:pPr>
  </w:style>
  <w:style w:type="paragraph" w:customStyle="1" w:styleId="Tekstpodstawowy22">
    <w:name w:val="Tekst podstawowy 22"/>
    <w:basedOn w:val="Normalny"/>
    <w:qFormat/>
    <w:rsid w:val="002E00F3"/>
    <w:pPr>
      <w:suppressAutoHyphens/>
      <w:spacing w:after="120"/>
      <w:ind w:left="283"/>
    </w:pPr>
    <w:rPr>
      <w:rFonts w:ascii="Times New Roman" w:hAnsi="Times New Roman"/>
      <w:sz w:val="24"/>
      <w:szCs w:val="20"/>
      <w:lang w:eastAsia="zh-CN"/>
    </w:rPr>
  </w:style>
  <w:style w:type="paragraph" w:customStyle="1" w:styleId="Tekstpodstawowy23">
    <w:name w:val="Tekst podstawowy 23"/>
    <w:basedOn w:val="Normalny"/>
    <w:qFormat/>
    <w:rsid w:val="0097096F"/>
    <w:pPr>
      <w:suppressAutoHyphens/>
      <w:spacing w:after="120"/>
      <w:ind w:left="283"/>
    </w:pPr>
    <w:rPr>
      <w:rFonts w:ascii="Times New Roman" w:hAnsi="Times New Roman"/>
      <w:sz w:val="24"/>
      <w:szCs w:val="20"/>
      <w:lang w:eastAsia="zh-CN"/>
    </w:rPr>
  </w:style>
  <w:style w:type="paragraph" w:customStyle="1" w:styleId="Zawartoramki">
    <w:name w:val="Zawartość ramki"/>
    <w:basedOn w:val="Normalny"/>
    <w:qFormat/>
  </w:style>
  <w:style w:type="paragraph" w:styleId="Nagwekwykazurde">
    <w:name w:val="toa heading"/>
    <w:basedOn w:val="Nagwek"/>
    <w:qFormat/>
    <w:pPr>
      <w:suppressLineNumbers/>
    </w:pPr>
    <w:rPr>
      <w:b/>
      <w:bCs/>
      <w:sz w:val="32"/>
      <w:szCs w:val="3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rsid w:val="00AA6132"/>
    <w:pPr>
      <w:spacing w:beforeAutospacing="1" w:afterAutospacing="1"/>
    </w:pPr>
    <w:rPr>
      <w:rFonts w:cs="Arial"/>
      <w:color w:val="000000"/>
      <w:sz w:val="22"/>
      <w:szCs w:val="22"/>
    </w:rPr>
  </w:style>
  <w:style w:type="paragraph" w:styleId="Spisilustracji">
    <w:name w:val="table of figures"/>
    <w:basedOn w:val="Legenda"/>
    <w:qFormat/>
  </w:style>
  <w:style w:type="numbering" w:customStyle="1" w:styleId="ula">
    <w:name w:val="ula"/>
    <w:qFormat/>
    <w:rsid w:val="002A0CBD"/>
  </w:style>
  <w:style w:type="numbering" w:styleId="111111">
    <w:name w:val="Outline List 2"/>
    <w:semiHidden/>
    <w:unhideWhenUsed/>
    <w:qFormat/>
    <w:rsid w:val="009A40EA"/>
  </w:style>
  <w:style w:type="table" w:styleId="Tabela-Siatka">
    <w:name w:val="Table Grid"/>
    <w:basedOn w:val="Standardowy"/>
    <w:rsid w:val="00E50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34A"/>
    <w:pPr>
      <w:spacing w:line="360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355468"/>
    <w:pPr>
      <w:keepNext/>
      <w:numPr>
        <w:numId w:val="1"/>
      </w:numPr>
      <w:jc w:val="center"/>
      <w:outlineLvl w:val="0"/>
    </w:pPr>
    <w:rPr>
      <w:rFonts w:cs="Arial"/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qFormat/>
    <w:rsid w:val="009B115B"/>
    <w:pPr>
      <w:keepNext/>
      <w:numPr>
        <w:ilvl w:val="1"/>
        <w:numId w:val="1"/>
      </w:numPr>
      <w:jc w:val="both"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autoRedefine/>
    <w:qFormat/>
    <w:rsid w:val="000D4902"/>
    <w:pPr>
      <w:keepNext/>
      <w:tabs>
        <w:tab w:val="left" w:pos="395"/>
      </w:tabs>
      <w:ind w:left="1191" w:hanging="1191"/>
      <w:jc w:val="both"/>
      <w:outlineLvl w:val="2"/>
    </w:pPr>
    <w:rPr>
      <w:rFonts w:cs="Arial"/>
      <w:b/>
    </w:rPr>
  </w:style>
  <w:style w:type="paragraph" w:styleId="Nagwek4">
    <w:name w:val="heading 4"/>
    <w:basedOn w:val="Normalny"/>
    <w:next w:val="Normalny"/>
    <w:link w:val="Nagwek4Znak"/>
    <w:qFormat/>
    <w:rsid w:val="00216463"/>
    <w:pPr>
      <w:keepNext/>
      <w:numPr>
        <w:ilvl w:val="3"/>
        <w:numId w:val="1"/>
      </w:numPr>
      <w:jc w:val="both"/>
      <w:outlineLvl w:val="3"/>
    </w:pPr>
    <w:rPr>
      <w:rFonts w:cs="Arial"/>
      <w:b/>
      <w:bCs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3F526F"/>
    <w:pPr>
      <w:keepNext/>
      <w:keepLines/>
      <w:spacing w:before="20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nhideWhenUsed/>
    <w:qFormat/>
    <w:rsid w:val="009E25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3C6719"/>
    <w:pPr>
      <w:jc w:val="center"/>
      <w:outlineLvl w:val="6"/>
    </w:pPr>
    <w:rPr>
      <w:rFonts w:cs="Arial"/>
      <w:b/>
      <w:sz w:val="32"/>
      <w:szCs w:val="32"/>
    </w:rPr>
  </w:style>
  <w:style w:type="paragraph" w:styleId="Nagwek8">
    <w:name w:val="heading 8"/>
    <w:basedOn w:val="Normalny"/>
    <w:next w:val="Normalny"/>
    <w:link w:val="Nagwek8Znak"/>
    <w:unhideWhenUsed/>
    <w:qFormat/>
    <w:rsid w:val="009E2545"/>
    <w:pPr>
      <w:keepNext/>
      <w:keepLines/>
      <w:spacing w:before="200"/>
      <w:outlineLvl w:val="7"/>
    </w:pPr>
    <w:rPr>
      <w:rFonts w:eastAsiaTheme="majorEastAsia" w:cstheme="majorBidi"/>
      <w:b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autoRedefine/>
    <w:qFormat/>
    <w:rsid w:val="00B35FC9"/>
    <w:pPr>
      <w:spacing w:line="240" w:lineRule="auto"/>
      <w:ind w:left="709"/>
      <w:jc w:val="center"/>
      <w:outlineLvl w:val="8"/>
    </w:pPr>
    <w:rPr>
      <w:rFonts w:cs="Arial"/>
      <w:b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244EDC"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096299"/>
    <w:rPr>
      <w:rFonts w:ascii="Arial" w:hAnsi="Arial" w:cs="Arial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E3810"/>
    <w:rPr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E3810"/>
    <w:rPr>
      <w:b/>
      <w:bCs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E3810"/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33063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sid w:val="009B115B"/>
    <w:rPr>
      <w:rFonts w:ascii="Arial" w:hAnsi="Arial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qFormat/>
    <w:rsid w:val="00355468"/>
    <w:rPr>
      <w:rFonts w:ascii="Arial" w:hAnsi="Arial" w:cs="Arial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qFormat/>
    <w:rsid w:val="000D4902"/>
    <w:rPr>
      <w:rFonts w:ascii="Arial" w:hAnsi="Arial" w:cs="Arial"/>
      <w:b/>
      <w:szCs w:val="24"/>
    </w:rPr>
  </w:style>
  <w:style w:type="character" w:customStyle="1" w:styleId="Nagwek4Znak">
    <w:name w:val="Nagłówek 4 Znak"/>
    <w:basedOn w:val="Domylnaczcionkaakapitu"/>
    <w:link w:val="Nagwek4"/>
    <w:qFormat/>
    <w:rsid w:val="00216463"/>
    <w:rPr>
      <w:rFonts w:ascii="Arial" w:hAnsi="Arial" w:cs="Arial"/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C13D99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qFormat/>
    <w:rsid w:val="00C13D99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C13D9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B5594"/>
    <w:rPr>
      <w:rFonts w:ascii="Arial" w:hAnsi="Arial"/>
      <w:i/>
      <w:iCs/>
      <w:color w:val="000000"/>
      <w:szCs w:val="24"/>
    </w:rPr>
  </w:style>
  <w:style w:type="character" w:styleId="Wyrnienieintensywne">
    <w:name w:val="Intense Emphasis"/>
    <w:basedOn w:val="Domylnaczcionkaakapitu"/>
    <w:uiPriority w:val="21"/>
    <w:qFormat/>
    <w:rsid w:val="00FB5594"/>
    <w:rPr>
      <w:rFonts w:ascii="Arial" w:hAnsi="Arial"/>
      <w:bCs/>
      <w:iCs/>
      <w:color w:val="auto"/>
      <w:sz w:val="20"/>
    </w:rPr>
  </w:style>
  <w:style w:type="character" w:styleId="Pogrubienie">
    <w:name w:val="Strong"/>
    <w:basedOn w:val="Domylnaczcionkaakapitu"/>
    <w:qFormat/>
    <w:rsid w:val="006E327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03DE4"/>
    <w:rPr>
      <w:rFonts w:ascii="Arial" w:hAnsi="Aria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403DE4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A0AD7"/>
    <w:rPr>
      <w:rFonts w:ascii="Arial" w:hAnsi="Arial"/>
      <w:szCs w:val="24"/>
    </w:rPr>
  </w:style>
  <w:style w:type="character" w:customStyle="1" w:styleId="apple-converted-space">
    <w:name w:val="apple-converted-space"/>
    <w:qFormat/>
    <w:rsid w:val="00E47976"/>
  </w:style>
  <w:style w:type="character" w:customStyle="1" w:styleId="apple-style-span">
    <w:name w:val="apple-style-span"/>
    <w:qFormat/>
    <w:rsid w:val="00E47976"/>
  </w:style>
  <w:style w:type="character" w:customStyle="1" w:styleId="st">
    <w:name w:val="st"/>
    <w:qFormat/>
    <w:rsid w:val="00E47976"/>
  </w:style>
  <w:style w:type="character" w:styleId="Numerwiersza">
    <w:name w:val="line number"/>
    <w:basedOn w:val="Domylnaczcionkaakapitu"/>
    <w:qFormat/>
    <w:rsid w:val="000E2707"/>
  </w:style>
  <w:style w:type="character" w:customStyle="1" w:styleId="FontStyle15">
    <w:name w:val="Font Style15"/>
    <w:basedOn w:val="Domylnaczcionkaakapitu"/>
    <w:uiPriority w:val="99"/>
    <w:qFormat/>
    <w:rsid w:val="00A42EAF"/>
    <w:rPr>
      <w:rFonts w:ascii="Times New Roman" w:hAnsi="Times New Roman" w:cs="Times New Roman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qFormat/>
    <w:rsid w:val="003F526F"/>
    <w:rPr>
      <w:rFonts w:ascii="Arial" w:eastAsiaTheme="majorEastAsia" w:hAnsi="Arial" w:cstheme="majorBidi"/>
      <w:b/>
      <w:szCs w:val="24"/>
    </w:rPr>
  </w:style>
  <w:style w:type="character" w:customStyle="1" w:styleId="Nagwek8Znak">
    <w:name w:val="Nagłówek 8 Znak"/>
    <w:basedOn w:val="Domylnaczcionkaakapitu"/>
    <w:link w:val="Nagwek8"/>
    <w:qFormat/>
    <w:rsid w:val="009E2545"/>
    <w:rPr>
      <w:rFonts w:ascii="Arial" w:eastAsiaTheme="majorEastAsia" w:hAnsi="Arial" w:cstheme="majorBidi"/>
      <w:b/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qFormat/>
    <w:rsid w:val="009E2545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FontStyle49">
    <w:name w:val="Font Style49"/>
    <w:basedOn w:val="Domylnaczcionkaakapitu"/>
    <w:uiPriority w:val="99"/>
    <w:qFormat/>
    <w:rsid w:val="005912B8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basedOn w:val="Domylnaczcionkaakapitu"/>
    <w:uiPriority w:val="99"/>
    <w:qFormat/>
    <w:rsid w:val="005912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Domylnaczcionkaakapitu"/>
    <w:uiPriority w:val="99"/>
    <w:qFormat/>
    <w:rsid w:val="00FE5B5E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20">
    <w:name w:val="Font Style20"/>
    <w:basedOn w:val="Domylnaczcionkaakapitu"/>
    <w:uiPriority w:val="99"/>
    <w:qFormat/>
    <w:rsid w:val="00FE5B5E"/>
    <w:rPr>
      <w:rFonts w:ascii="MS Reference Sans Serif" w:hAnsi="MS Reference Sans Serif" w:cs="MS Reference Sans Serif"/>
      <w:sz w:val="14"/>
      <w:szCs w:val="14"/>
    </w:rPr>
  </w:style>
  <w:style w:type="character" w:styleId="Odwoaniedokomentarza">
    <w:name w:val="annotation reference"/>
    <w:basedOn w:val="Domylnaczcionkaakapitu"/>
    <w:uiPriority w:val="99"/>
    <w:qFormat/>
    <w:rsid w:val="005153A2"/>
    <w:rPr>
      <w:sz w:val="16"/>
      <w:szCs w:val="16"/>
    </w:rPr>
  </w:style>
  <w:style w:type="character" w:customStyle="1" w:styleId="FontStyle27">
    <w:name w:val="Font Style27"/>
    <w:basedOn w:val="Domylnaczcionkaakapitu"/>
    <w:uiPriority w:val="99"/>
    <w:qFormat/>
    <w:rsid w:val="006E11F3"/>
    <w:rPr>
      <w:rFonts w:ascii="Arial Unicode MS" w:eastAsia="Arial Unicode MS" w:hAnsi="Arial Unicode MS" w:cs="Arial Unicode MS"/>
      <w:b/>
      <w:bCs/>
      <w:sz w:val="18"/>
      <w:szCs w:val="18"/>
    </w:rPr>
  </w:style>
  <w:style w:type="character" w:customStyle="1" w:styleId="FontStyle29">
    <w:name w:val="Font Style29"/>
    <w:basedOn w:val="Domylnaczcionkaakapitu"/>
    <w:uiPriority w:val="99"/>
    <w:qFormat/>
    <w:rsid w:val="006E11F3"/>
    <w:rPr>
      <w:rFonts w:ascii="Arial Unicode MS" w:eastAsia="Arial Unicode MS" w:hAnsi="Arial Unicode MS" w:cs="Arial Unicode MS"/>
      <w:sz w:val="18"/>
      <w:szCs w:val="18"/>
    </w:rPr>
  </w:style>
  <w:style w:type="character" w:customStyle="1" w:styleId="FontStyle24">
    <w:name w:val="Font Style24"/>
    <w:basedOn w:val="Domylnaczcionkaakapitu"/>
    <w:uiPriority w:val="99"/>
    <w:qFormat/>
    <w:rsid w:val="00F7333E"/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qFormat/>
    <w:rsid w:val="00DB482F"/>
    <w:rPr>
      <w:rFonts w:ascii="Arial" w:hAnsi="Arial"/>
      <w:sz w:val="22"/>
      <w:szCs w:val="24"/>
    </w:rPr>
  </w:style>
  <w:style w:type="character" w:customStyle="1" w:styleId="FontStyle23">
    <w:name w:val="Font Style23"/>
    <w:basedOn w:val="Domylnaczcionkaakapitu"/>
    <w:uiPriority w:val="99"/>
    <w:qFormat/>
    <w:rsid w:val="0042007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5">
    <w:name w:val="Font Style25"/>
    <w:basedOn w:val="Domylnaczcionkaakapitu"/>
    <w:uiPriority w:val="99"/>
    <w:qFormat/>
    <w:rsid w:val="00420079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420079"/>
    <w:rPr>
      <w:rFonts w:ascii="Arial" w:hAnsi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semiHidden/>
    <w:unhideWhenUsed/>
    <w:qFormat/>
    <w:rsid w:val="00420079"/>
    <w:rPr>
      <w:vertAlign w:val="superscript"/>
    </w:rPr>
  </w:style>
  <w:style w:type="character" w:customStyle="1" w:styleId="ZwrotgrzecznociowyZnak">
    <w:name w:val="Zwrot grzecznościowy Znak"/>
    <w:basedOn w:val="Domylnaczcionkaakapitu"/>
    <w:link w:val="Zwrotgrzecznociowy"/>
    <w:qFormat/>
    <w:rsid w:val="003B6B5F"/>
    <w:rPr>
      <w:rFonts w:ascii="Arial" w:hAnsi="Arial"/>
      <w:szCs w:val="24"/>
    </w:rPr>
  </w:style>
  <w:style w:type="character" w:customStyle="1" w:styleId="FontStyle11">
    <w:name w:val="Font Style11"/>
    <w:basedOn w:val="Domylnaczcionkaakapitu"/>
    <w:uiPriority w:val="99"/>
    <w:qFormat/>
    <w:rsid w:val="00705ADA"/>
    <w:rPr>
      <w:rFonts w:ascii="Calibri" w:hAnsi="Calibri" w:cs="Calibri"/>
      <w:sz w:val="20"/>
      <w:szCs w:val="20"/>
    </w:rPr>
  </w:style>
  <w:style w:type="character" w:customStyle="1" w:styleId="FontStyle14">
    <w:name w:val="Font Style14"/>
    <w:basedOn w:val="Domylnaczcionkaakapitu"/>
    <w:uiPriority w:val="99"/>
    <w:qFormat/>
    <w:rsid w:val="00705ADA"/>
    <w:rPr>
      <w:rFonts w:ascii="Garamond" w:hAnsi="Garamond" w:cs="Garamond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F0C78"/>
    <w:rPr>
      <w:color w:val="808080"/>
    </w:rPr>
  </w:style>
  <w:style w:type="character" w:customStyle="1" w:styleId="item-fieldvalue">
    <w:name w:val="item-fieldvalue"/>
    <w:basedOn w:val="Domylnaczcionkaakapitu"/>
    <w:qFormat/>
    <w:rsid w:val="00FA3AAB"/>
  </w:style>
  <w:style w:type="character" w:customStyle="1" w:styleId="h2">
    <w:name w:val="h2"/>
    <w:basedOn w:val="Domylnaczcionkaakapitu"/>
    <w:qFormat/>
    <w:rsid w:val="001C44A2"/>
  </w:style>
  <w:style w:type="character" w:customStyle="1" w:styleId="h1">
    <w:name w:val="h1"/>
    <w:basedOn w:val="Domylnaczcionkaakapitu"/>
    <w:qFormat/>
    <w:rsid w:val="001C44A2"/>
  </w:style>
  <w:style w:type="character" w:customStyle="1" w:styleId="TekstpodstawowywcityZnak1">
    <w:name w:val="Tekst podstawowy wcięty Znak1"/>
    <w:basedOn w:val="TekstpodstawowyZnak"/>
    <w:link w:val="Tekstpodstawowywcity"/>
    <w:qFormat/>
    <w:rsid w:val="00171E4E"/>
    <w:rPr>
      <w:rFonts w:ascii="Arial" w:hAnsi="Arial"/>
      <w:sz w:val="22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171E4E"/>
    <w:rPr>
      <w:rFonts w:ascii="Arial" w:hAnsi="Arial"/>
      <w:sz w:val="22"/>
      <w:szCs w:val="24"/>
    </w:rPr>
  </w:style>
  <w:style w:type="character" w:customStyle="1" w:styleId="FontStyle46">
    <w:name w:val="Font Style46"/>
    <w:uiPriority w:val="99"/>
    <w:qFormat/>
    <w:rsid w:val="005D6308"/>
    <w:rPr>
      <w:rFonts w:ascii="Arial" w:hAnsi="Arial" w:cs="Arial"/>
      <w:sz w:val="18"/>
      <w:szCs w:val="18"/>
    </w:rPr>
  </w:style>
  <w:style w:type="character" w:customStyle="1" w:styleId="ListLabel1">
    <w:name w:val="ListLabel 1"/>
    <w:qFormat/>
    <w:rPr>
      <w:b/>
      <w:color w:val="auto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b/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b/>
      <w:color w:val="auto"/>
    </w:rPr>
  </w:style>
  <w:style w:type="character" w:customStyle="1" w:styleId="ListLabel43">
    <w:name w:val="ListLabel 43"/>
    <w:qFormat/>
    <w:rPr>
      <w:rFonts w:eastAsia="StarSymbol"/>
      <w:b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Times New Roman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eastAsia="StarSymbol"/>
      <w:b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  <w:b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czeindeksu">
    <w:name w:val="Łącze indeksu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  <w:b w:val="0"/>
      <w:sz w:val="20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b/>
      <w:color w:val="auto"/>
    </w:rPr>
  </w:style>
  <w:style w:type="character" w:customStyle="1" w:styleId="ListLabel160">
    <w:name w:val="ListLabel 160"/>
    <w:qFormat/>
    <w:rPr>
      <w:rFonts w:cs="Symbol"/>
      <w:color w:val="auto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b/>
      <w:color w:val="auto"/>
    </w:rPr>
  </w:style>
  <w:style w:type="character" w:customStyle="1" w:styleId="ListLabel169">
    <w:name w:val="ListLabel 169"/>
    <w:qFormat/>
    <w:rPr>
      <w:rFonts w:cs="StarSymbol"/>
      <w:b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Courier New"/>
      <w:b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rFonts w:cs="Symbol"/>
      <w:sz w:val="20"/>
    </w:rPr>
  </w:style>
  <w:style w:type="character" w:customStyle="1" w:styleId="ListLabel251">
    <w:name w:val="ListLabel 251"/>
    <w:qFormat/>
    <w:rPr>
      <w:rFonts w:cs="Courier New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Courier New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Courier New"/>
    </w:rPr>
  </w:style>
  <w:style w:type="character" w:customStyle="1" w:styleId="ListLabel258">
    <w:name w:val="ListLabel 258"/>
    <w:qFormat/>
    <w:rPr>
      <w:rFonts w:cs="Wingdings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Courier New"/>
    </w:rPr>
  </w:style>
  <w:style w:type="character" w:customStyle="1" w:styleId="ListLabel264">
    <w:name w:val="ListLabel 264"/>
    <w:qFormat/>
    <w:rPr>
      <w:rFonts w:cs="Wingdings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Courier New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Courier New"/>
    </w:rPr>
  </w:style>
  <w:style w:type="character" w:customStyle="1" w:styleId="ListLabel270">
    <w:name w:val="ListLabel 270"/>
    <w:qFormat/>
    <w:rPr>
      <w:rFonts w:cs="Wingdings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Courier New"/>
    </w:rPr>
  </w:style>
  <w:style w:type="character" w:customStyle="1" w:styleId="ListLabel273">
    <w:name w:val="ListLabel 273"/>
    <w:qFormat/>
    <w:rPr>
      <w:rFonts w:cs="Wingdings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Wingdings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Courier New"/>
    </w:rPr>
  </w:style>
  <w:style w:type="character" w:customStyle="1" w:styleId="ListLabel279">
    <w:name w:val="ListLabel 279"/>
    <w:qFormat/>
    <w:rPr>
      <w:rFonts w:cs="Wingdings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Courier New"/>
    </w:rPr>
  </w:style>
  <w:style w:type="character" w:customStyle="1" w:styleId="ListLabel282">
    <w:name w:val="ListLabel 282"/>
    <w:qFormat/>
    <w:rPr>
      <w:rFonts w:cs="Wingdings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Times New Roman"/>
      <w:b w:val="0"/>
      <w:sz w:val="20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b/>
      <w:color w:val="auto"/>
    </w:rPr>
  </w:style>
  <w:style w:type="character" w:customStyle="1" w:styleId="ListLabel324">
    <w:name w:val="ListLabel 324"/>
    <w:qFormat/>
    <w:rPr>
      <w:rFonts w:cs="Symbol"/>
      <w:color w:val="auto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rFonts w:cs="Courier New"/>
    </w:rPr>
  </w:style>
  <w:style w:type="character" w:customStyle="1" w:styleId="ListLabel331">
    <w:name w:val="ListLabel 331"/>
    <w:qFormat/>
    <w:rPr>
      <w:rFonts w:cs="Wingdings"/>
    </w:rPr>
  </w:style>
  <w:style w:type="character" w:customStyle="1" w:styleId="ListLabel332">
    <w:name w:val="ListLabel 332"/>
    <w:qFormat/>
    <w:rPr>
      <w:b/>
      <w:color w:val="auto"/>
    </w:rPr>
  </w:style>
  <w:style w:type="character" w:customStyle="1" w:styleId="ListLabel333">
    <w:name w:val="ListLabel 333"/>
    <w:qFormat/>
    <w:rPr>
      <w:rFonts w:cs="StarSymbol"/>
      <w:b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Courier New"/>
      <w:b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  <w:sz w:val="20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</w:rPr>
  </w:style>
  <w:style w:type="character" w:customStyle="1" w:styleId="ListLabel457">
    <w:name w:val="ListLabel 457"/>
    <w:qFormat/>
    <w:rPr>
      <w:rFonts w:cs="Courier New"/>
    </w:rPr>
  </w:style>
  <w:style w:type="character" w:customStyle="1" w:styleId="ListLabel458">
    <w:name w:val="ListLabel 458"/>
    <w:qFormat/>
    <w:rPr>
      <w:rFonts w:cs="Wingdings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Courier New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Courier New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Times New Roman"/>
      <w:b w:val="0"/>
      <w:sz w:val="20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Courier New"/>
    </w:rPr>
  </w:style>
  <w:style w:type="character" w:customStyle="1" w:styleId="ListLabel471">
    <w:name w:val="ListLabel 471"/>
    <w:qFormat/>
    <w:rPr>
      <w:rFonts w:cs="Wingdings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Courier New"/>
    </w:rPr>
  </w:style>
  <w:style w:type="character" w:customStyle="1" w:styleId="ListLabel474">
    <w:name w:val="ListLabel 474"/>
    <w:qFormat/>
    <w:rPr>
      <w:rFonts w:cs="Wingdings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Courier New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b/>
      <w:color w:val="auto"/>
    </w:rPr>
  </w:style>
  <w:style w:type="character" w:customStyle="1" w:styleId="ListLabel488">
    <w:name w:val="ListLabel 488"/>
    <w:qFormat/>
    <w:rPr>
      <w:rFonts w:cs="Symbol"/>
      <w:color w:val="auto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b/>
      <w:color w:val="auto"/>
    </w:rPr>
  </w:style>
  <w:style w:type="character" w:customStyle="1" w:styleId="ListLabel497">
    <w:name w:val="ListLabel 497"/>
    <w:qFormat/>
    <w:rPr>
      <w:rFonts w:cs="StarSymbol"/>
      <w:b/>
    </w:rPr>
  </w:style>
  <w:style w:type="character" w:customStyle="1" w:styleId="ListLabel498">
    <w:name w:val="ListLabel 498"/>
    <w:qFormat/>
    <w:rPr>
      <w:rFonts w:cs="Courier New"/>
    </w:rPr>
  </w:style>
  <w:style w:type="character" w:customStyle="1" w:styleId="ListLabel499">
    <w:name w:val="ListLabel 499"/>
    <w:qFormat/>
    <w:rPr>
      <w:rFonts w:cs="Wingdings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Courier New"/>
    </w:rPr>
  </w:style>
  <w:style w:type="character" w:customStyle="1" w:styleId="ListLabel502">
    <w:name w:val="ListLabel 502"/>
    <w:qFormat/>
    <w:rPr>
      <w:rFonts w:cs="Wingdings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Courier New"/>
    </w:rPr>
  </w:style>
  <w:style w:type="character" w:customStyle="1" w:styleId="ListLabel505">
    <w:name w:val="ListLabel 505"/>
    <w:qFormat/>
    <w:rPr>
      <w:rFonts w:cs="Wingdings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Courier New"/>
    </w:rPr>
  </w:style>
  <w:style w:type="character" w:customStyle="1" w:styleId="ListLabel508">
    <w:name w:val="ListLabel 508"/>
    <w:qFormat/>
    <w:rPr>
      <w:rFonts w:cs="Wingdings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Courier New"/>
    </w:rPr>
  </w:style>
  <w:style w:type="character" w:customStyle="1" w:styleId="ListLabel511">
    <w:name w:val="ListLabel 511"/>
    <w:qFormat/>
    <w:rPr>
      <w:rFonts w:cs="Wingdings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Courier New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rFonts w:cs="Courier New"/>
      <w:b/>
    </w:rPr>
  </w:style>
  <w:style w:type="character" w:customStyle="1" w:styleId="ListLabel516">
    <w:name w:val="ListLabel 516"/>
    <w:qFormat/>
    <w:rPr>
      <w:rFonts w:cs="Courier New"/>
    </w:rPr>
  </w:style>
  <w:style w:type="character" w:customStyle="1" w:styleId="ListLabel517">
    <w:name w:val="ListLabel 517"/>
    <w:qFormat/>
    <w:rPr>
      <w:rFonts w:cs="Wingdings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9">
    <w:name w:val="ListLabel 519"/>
    <w:qFormat/>
    <w:rPr>
      <w:rFonts w:cs="Courier New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2">
    <w:name w:val="ListLabel 522"/>
    <w:qFormat/>
    <w:rPr>
      <w:rFonts w:cs="Courier New"/>
    </w:rPr>
  </w:style>
  <w:style w:type="character" w:customStyle="1" w:styleId="ListLabel523">
    <w:name w:val="ListLabel 523"/>
    <w:qFormat/>
    <w:rPr>
      <w:rFonts w:cs="Wingdings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5">
    <w:name w:val="ListLabel 525"/>
    <w:qFormat/>
    <w:rPr>
      <w:rFonts w:cs="Courier New"/>
    </w:rPr>
  </w:style>
  <w:style w:type="character" w:customStyle="1" w:styleId="ListLabel526">
    <w:name w:val="ListLabel 526"/>
    <w:qFormat/>
    <w:rPr>
      <w:rFonts w:cs="Wingdings"/>
    </w:rPr>
  </w:style>
  <w:style w:type="character" w:customStyle="1" w:styleId="ListLabel527">
    <w:name w:val="ListLabel 527"/>
    <w:qFormat/>
    <w:rPr>
      <w:rFonts w:cs="Symbol"/>
    </w:rPr>
  </w:style>
  <w:style w:type="character" w:customStyle="1" w:styleId="ListLabel528">
    <w:name w:val="ListLabel 528"/>
    <w:qFormat/>
    <w:rPr>
      <w:rFonts w:cs="Courier New"/>
    </w:rPr>
  </w:style>
  <w:style w:type="character" w:customStyle="1" w:styleId="ListLabel529">
    <w:name w:val="ListLabel 529"/>
    <w:qFormat/>
    <w:rPr>
      <w:rFonts w:cs="Wingdings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Courier New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Courier New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Courier New"/>
    </w:rPr>
  </w:style>
  <w:style w:type="character" w:customStyle="1" w:styleId="ListLabel538">
    <w:name w:val="ListLabel 538"/>
    <w:qFormat/>
    <w:rPr>
      <w:rFonts w:cs="Wingdings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Courier New"/>
    </w:rPr>
  </w:style>
  <w:style w:type="character" w:customStyle="1" w:styleId="ListLabel541">
    <w:name w:val="ListLabel 541"/>
    <w:qFormat/>
    <w:rPr>
      <w:rFonts w:cs="Wingdings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Courier New"/>
    </w:rPr>
  </w:style>
  <w:style w:type="character" w:customStyle="1" w:styleId="ListLabel544">
    <w:name w:val="ListLabel 544"/>
    <w:qFormat/>
    <w:rPr>
      <w:rFonts w:cs="Wingdings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cs="Courier New"/>
    </w:rPr>
  </w:style>
  <w:style w:type="character" w:customStyle="1" w:styleId="ListLabel547">
    <w:name w:val="ListLabel 547"/>
    <w:qFormat/>
    <w:rPr>
      <w:rFonts w:cs="Wingdings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cs="OpenSymbol"/>
    </w:rPr>
  </w:style>
  <w:style w:type="character" w:customStyle="1" w:styleId="ListLabel561">
    <w:name w:val="ListLabel 561"/>
    <w:qFormat/>
    <w:rPr>
      <w:rFonts w:cs="OpenSymbol"/>
    </w:rPr>
  </w:style>
  <w:style w:type="character" w:customStyle="1" w:styleId="ListLabel562">
    <w:name w:val="ListLabel 562"/>
    <w:qFormat/>
    <w:rPr>
      <w:rFonts w:cs="OpenSymbol"/>
    </w:rPr>
  </w:style>
  <w:style w:type="character" w:customStyle="1" w:styleId="ListLabel563">
    <w:name w:val="ListLabel 563"/>
    <w:qFormat/>
    <w:rPr>
      <w:rFonts w:cs="OpenSymbol"/>
    </w:rPr>
  </w:style>
  <w:style w:type="character" w:customStyle="1" w:styleId="ListLabel564">
    <w:name w:val="ListLabel 564"/>
    <w:qFormat/>
    <w:rPr>
      <w:rFonts w:cs="OpenSymbol"/>
    </w:rPr>
  </w:style>
  <w:style w:type="character" w:customStyle="1" w:styleId="ListLabel565">
    <w:name w:val="ListLabel 565"/>
    <w:qFormat/>
    <w:rPr>
      <w:rFonts w:cs="OpenSymbol"/>
    </w:rPr>
  </w:style>
  <w:style w:type="character" w:customStyle="1" w:styleId="ListLabel566">
    <w:name w:val="ListLabel 566"/>
    <w:qFormat/>
    <w:rPr>
      <w:rFonts w:cs="OpenSymbol"/>
    </w:rPr>
  </w:style>
  <w:style w:type="character" w:customStyle="1" w:styleId="ListLabel567">
    <w:name w:val="ListLabel 567"/>
    <w:qFormat/>
    <w:rPr>
      <w:rFonts w:cs="OpenSymbol"/>
    </w:rPr>
  </w:style>
  <w:style w:type="character" w:customStyle="1" w:styleId="ListLabel568">
    <w:name w:val="ListLabel 568"/>
    <w:qFormat/>
    <w:rPr>
      <w:rFonts w:cs="Open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cs="Symbol"/>
      <w:sz w:val="20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cs="Symbol"/>
    </w:rPr>
  </w:style>
  <w:style w:type="character" w:customStyle="1" w:styleId="ListLabel606">
    <w:name w:val="ListLabel 606"/>
    <w:qFormat/>
    <w:rPr>
      <w:rFonts w:cs="Courier New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Courier New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Courier New"/>
    </w:rPr>
  </w:style>
  <w:style w:type="character" w:customStyle="1" w:styleId="ListLabel613">
    <w:name w:val="ListLabel 613"/>
    <w:qFormat/>
    <w:rPr>
      <w:rFonts w:cs="Wingdings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Courier New"/>
    </w:rPr>
  </w:style>
  <w:style w:type="character" w:customStyle="1" w:styleId="ListLabel616">
    <w:name w:val="ListLabel 616"/>
    <w:qFormat/>
    <w:rPr>
      <w:rFonts w:cs="Wingdings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rFonts w:cs="Courier New"/>
    </w:rPr>
  </w:style>
  <w:style w:type="character" w:customStyle="1" w:styleId="ListLabel619">
    <w:name w:val="ListLabel 619"/>
    <w:qFormat/>
    <w:rPr>
      <w:rFonts w:cs="Wingdings"/>
    </w:rPr>
  </w:style>
  <w:style w:type="character" w:customStyle="1" w:styleId="ListLabel620">
    <w:name w:val="ListLabel 620"/>
    <w:qFormat/>
    <w:rPr>
      <w:rFonts w:cs="Symbol"/>
    </w:rPr>
  </w:style>
  <w:style w:type="character" w:customStyle="1" w:styleId="ListLabel621">
    <w:name w:val="ListLabel 621"/>
    <w:qFormat/>
    <w:rPr>
      <w:rFonts w:cs="Courier New"/>
    </w:rPr>
  </w:style>
  <w:style w:type="character" w:customStyle="1" w:styleId="ListLabel622">
    <w:name w:val="ListLabel 622"/>
    <w:qFormat/>
    <w:rPr>
      <w:rFonts w:cs="Wingdings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Courier New"/>
    </w:rPr>
  </w:style>
  <w:style w:type="character" w:customStyle="1" w:styleId="ListLabel625">
    <w:name w:val="ListLabel 625"/>
    <w:qFormat/>
    <w:rPr>
      <w:rFonts w:cs="Wingdings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cs="Courier New"/>
    </w:rPr>
  </w:style>
  <w:style w:type="character" w:customStyle="1" w:styleId="ListLabel628">
    <w:name w:val="ListLabel 628"/>
    <w:qFormat/>
    <w:rPr>
      <w:rFonts w:cs="Wingdings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Courier New"/>
    </w:rPr>
  </w:style>
  <w:style w:type="character" w:customStyle="1" w:styleId="ListLabel631">
    <w:name w:val="ListLabel 631"/>
    <w:qFormat/>
    <w:rPr>
      <w:rFonts w:cs="Wingdings"/>
    </w:rPr>
  </w:style>
  <w:style w:type="character" w:customStyle="1" w:styleId="ListLabel632">
    <w:name w:val="ListLabel 632"/>
    <w:qFormat/>
    <w:rPr>
      <w:rFonts w:cs="Times New Roman"/>
      <w:b w:val="0"/>
      <w:sz w:val="20"/>
    </w:rPr>
  </w:style>
  <w:style w:type="character" w:customStyle="1" w:styleId="ListLabel633">
    <w:name w:val="ListLabel 633"/>
    <w:qFormat/>
    <w:rPr>
      <w:rFonts w:cs="Symbol"/>
    </w:rPr>
  </w:style>
  <w:style w:type="character" w:customStyle="1" w:styleId="ListLabel634">
    <w:name w:val="ListLabel 634"/>
    <w:qFormat/>
    <w:rPr>
      <w:rFonts w:cs="Courier New"/>
    </w:rPr>
  </w:style>
  <w:style w:type="character" w:customStyle="1" w:styleId="ListLabel635">
    <w:name w:val="ListLabel 635"/>
    <w:qFormat/>
    <w:rPr>
      <w:rFonts w:cs="Wingdings"/>
    </w:rPr>
  </w:style>
  <w:style w:type="character" w:customStyle="1" w:styleId="ListLabel636">
    <w:name w:val="ListLabel 636"/>
    <w:qFormat/>
    <w:rPr>
      <w:rFonts w:cs="Symbol"/>
    </w:rPr>
  </w:style>
  <w:style w:type="character" w:customStyle="1" w:styleId="ListLabel637">
    <w:name w:val="ListLabel 637"/>
    <w:qFormat/>
    <w:rPr>
      <w:rFonts w:cs="Courier New"/>
    </w:rPr>
  </w:style>
  <w:style w:type="character" w:customStyle="1" w:styleId="ListLabel638">
    <w:name w:val="ListLabel 638"/>
    <w:qFormat/>
    <w:rPr>
      <w:rFonts w:cs="Wingdings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Courier New"/>
    </w:rPr>
  </w:style>
  <w:style w:type="character" w:customStyle="1" w:styleId="ListLabel641">
    <w:name w:val="ListLabel 641"/>
    <w:qFormat/>
    <w:rPr>
      <w:rFonts w:cs="Wingdings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Wingdings"/>
    </w:rPr>
  </w:style>
  <w:style w:type="character" w:customStyle="1" w:styleId="ListLabel645">
    <w:name w:val="ListLabel 645"/>
    <w:qFormat/>
    <w:rPr>
      <w:rFonts w:cs="Symbol"/>
    </w:rPr>
  </w:style>
  <w:style w:type="character" w:customStyle="1" w:styleId="ListLabel646">
    <w:name w:val="ListLabel 646"/>
    <w:qFormat/>
    <w:rPr>
      <w:rFonts w:cs="Courier New"/>
    </w:rPr>
  </w:style>
  <w:style w:type="character" w:customStyle="1" w:styleId="ListLabel647">
    <w:name w:val="ListLabel 647"/>
    <w:qFormat/>
    <w:rPr>
      <w:rFonts w:cs="Wingdings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Courier New"/>
    </w:rPr>
  </w:style>
  <w:style w:type="character" w:customStyle="1" w:styleId="ListLabel650">
    <w:name w:val="ListLabel 650"/>
    <w:qFormat/>
    <w:rPr>
      <w:rFonts w:cs="Wingdings"/>
    </w:rPr>
  </w:style>
  <w:style w:type="character" w:customStyle="1" w:styleId="ListLabel651">
    <w:name w:val="ListLabel 651"/>
    <w:qFormat/>
    <w:rPr>
      <w:b/>
      <w:color w:val="auto"/>
    </w:rPr>
  </w:style>
  <w:style w:type="character" w:customStyle="1" w:styleId="ListLabel652">
    <w:name w:val="ListLabel 652"/>
    <w:qFormat/>
    <w:rPr>
      <w:rFonts w:cs="Symbol"/>
      <w:color w:val="auto"/>
    </w:rPr>
  </w:style>
  <w:style w:type="character" w:customStyle="1" w:styleId="ListLabel653">
    <w:name w:val="ListLabel 653"/>
    <w:qFormat/>
    <w:rPr>
      <w:rFonts w:cs="Wingdings"/>
    </w:rPr>
  </w:style>
  <w:style w:type="character" w:customStyle="1" w:styleId="ListLabel654">
    <w:name w:val="ListLabel 654"/>
    <w:qFormat/>
    <w:rPr>
      <w:rFonts w:cs="Symbol"/>
    </w:rPr>
  </w:style>
  <w:style w:type="character" w:customStyle="1" w:styleId="ListLabel655">
    <w:name w:val="ListLabel 655"/>
    <w:qFormat/>
    <w:rPr>
      <w:rFonts w:cs="Courier New"/>
    </w:rPr>
  </w:style>
  <w:style w:type="character" w:customStyle="1" w:styleId="ListLabel656">
    <w:name w:val="ListLabel 656"/>
    <w:qFormat/>
    <w:rPr>
      <w:rFonts w:cs="Wingdings"/>
    </w:rPr>
  </w:style>
  <w:style w:type="character" w:customStyle="1" w:styleId="ListLabel657">
    <w:name w:val="ListLabel 657"/>
    <w:qFormat/>
    <w:rPr>
      <w:rFonts w:cs="Symbol"/>
    </w:rPr>
  </w:style>
  <w:style w:type="character" w:customStyle="1" w:styleId="ListLabel658">
    <w:name w:val="ListLabel 658"/>
    <w:qFormat/>
    <w:rPr>
      <w:rFonts w:cs="Courier New"/>
    </w:rPr>
  </w:style>
  <w:style w:type="character" w:customStyle="1" w:styleId="ListLabel659">
    <w:name w:val="ListLabel 659"/>
    <w:qFormat/>
    <w:rPr>
      <w:rFonts w:cs="Wingdings"/>
    </w:rPr>
  </w:style>
  <w:style w:type="character" w:customStyle="1" w:styleId="ListLabel660">
    <w:name w:val="ListLabel 660"/>
    <w:qFormat/>
    <w:rPr>
      <w:b/>
      <w:color w:val="auto"/>
    </w:rPr>
  </w:style>
  <w:style w:type="character" w:customStyle="1" w:styleId="ListLabel661">
    <w:name w:val="ListLabel 661"/>
    <w:qFormat/>
    <w:rPr>
      <w:rFonts w:cs="StarSymbol"/>
      <w:b/>
    </w:rPr>
  </w:style>
  <w:style w:type="character" w:customStyle="1" w:styleId="ListLabel662">
    <w:name w:val="ListLabel 662"/>
    <w:qFormat/>
    <w:rPr>
      <w:rFonts w:cs="Courier New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Courier New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Courier New"/>
    </w:rPr>
  </w:style>
  <w:style w:type="character" w:customStyle="1" w:styleId="ListLabel669">
    <w:name w:val="ListLabel 669"/>
    <w:qFormat/>
    <w:rPr>
      <w:rFonts w:cs="Wingdings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Courier New"/>
    </w:rPr>
  </w:style>
  <w:style w:type="character" w:customStyle="1" w:styleId="ListLabel672">
    <w:name w:val="ListLabel 672"/>
    <w:qFormat/>
    <w:rPr>
      <w:rFonts w:cs="Wingdings"/>
    </w:rPr>
  </w:style>
  <w:style w:type="character" w:customStyle="1" w:styleId="ListLabel673">
    <w:name w:val="ListLabel 673"/>
    <w:qFormat/>
    <w:rPr>
      <w:rFonts w:cs="Symbol"/>
    </w:rPr>
  </w:style>
  <w:style w:type="character" w:customStyle="1" w:styleId="ListLabel674">
    <w:name w:val="ListLabel 674"/>
    <w:qFormat/>
    <w:rPr>
      <w:rFonts w:cs="Courier New"/>
    </w:rPr>
  </w:style>
  <w:style w:type="character" w:customStyle="1" w:styleId="ListLabel675">
    <w:name w:val="ListLabel 675"/>
    <w:qFormat/>
    <w:rPr>
      <w:rFonts w:cs="Wingdings"/>
    </w:rPr>
  </w:style>
  <w:style w:type="character" w:customStyle="1" w:styleId="ListLabel676">
    <w:name w:val="ListLabel 676"/>
    <w:qFormat/>
    <w:rPr>
      <w:rFonts w:cs="Symbol"/>
    </w:rPr>
  </w:style>
  <w:style w:type="character" w:customStyle="1" w:styleId="ListLabel677">
    <w:name w:val="ListLabel 677"/>
    <w:qFormat/>
    <w:rPr>
      <w:rFonts w:cs="Courier New"/>
    </w:rPr>
  </w:style>
  <w:style w:type="character" w:customStyle="1" w:styleId="ListLabel678">
    <w:name w:val="ListLabel 678"/>
    <w:qFormat/>
    <w:rPr>
      <w:rFonts w:cs="Wingdings"/>
    </w:rPr>
  </w:style>
  <w:style w:type="character" w:customStyle="1" w:styleId="ListLabel679">
    <w:name w:val="ListLabel 679"/>
    <w:qFormat/>
    <w:rPr>
      <w:rFonts w:cs="Courier New"/>
      <w:b/>
    </w:rPr>
  </w:style>
  <w:style w:type="character" w:customStyle="1" w:styleId="ListLabel680">
    <w:name w:val="ListLabel 680"/>
    <w:qFormat/>
    <w:rPr>
      <w:rFonts w:cs="Courier New"/>
    </w:rPr>
  </w:style>
  <w:style w:type="character" w:customStyle="1" w:styleId="ListLabel681">
    <w:name w:val="ListLabel 681"/>
    <w:qFormat/>
    <w:rPr>
      <w:rFonts w:cs="Wingdings"/>
    </w:rPr>
  </w:style>
  <w:style w:type="character" w:customStyle="1" w:styleId="ListLabel682">
    <w:name w:val="ListLabel 682"/>
    <w:qFormat/>
    <w:rPr>
      <w:rFonts w:cs="Symbol"/>
    </w:rPr>
  </w:style>
  <w:style w:type="character" w:customStyle="1" w:styleId="ListLabel683">
    <w:name w:val="ListLabel 683"/>
    <w:qFormat/>
    <w:rPr>
      <w:rFonts w:cs="Courier New"/>
    </w:rPr>
  </w:style>
  <w:style w:type="character" w:customStyle="1" w:styleId="ListLabel684">
    <w:name w:val="ListLabel 684"/>
    <w:qFormat/>
    <w:rPr>
      <w:rFonts w:cs="Wingdings"/>
    </w:rPr>
  </w:style>
  <w:style w:type="character" w:customStyle="1" w:styleId="ListLabel685">
    <w:name w:val="ListLabel 685"/>
    <w:qFormat/>
    <w:rPr>
      <w:rFonts w:cs="Symbol"/>
    </w:rPr>
  </w:style>
  <w:style w:type="character" w:customStyle="1" w:styleId="ListLabel686">
    <w:name w:val="ListLabel 686"/>
    <w:qFormat/>
    <w:rPr>
      <w:rFonts w:cs="Courier New"/>
    </w:rPr>
  </w:style>
  <w:style w:type="character" w:customStyle="1" w:styleId="ListLabel687">
    <w:name w:val="ListLabel 687"/>
    <w:qFormat/>
    <w:rPr>
      <w:rFonts w:cs="Wingdings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Courier New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Courier New"/>
    </w:rPr>
  </w:style>
  <w:style w:type="character" w:customStyle="1" w:styleId="ListLabel699">
    <w:name w:val="ListLabel 699"/>
    <w:qFormat/>
    <w:rPr>
      <w:rFonts w:cs="Wingdings"/>
    </w:rPr>
  </w:style>
  <w:style w:type="character" w:customStyle="1" w:styleId="ListLabel700">
    <w:name w:val="ListLabel 700"/>
    <w:qFormat/>
    <w:rPr>
      <w:rFonts w:cs="Symbol"/>
    </w:rPr>
  </w:style>
  <w:style w:type="character" w:customStyle="1" w:styleId="ListLabel701">
    <w:name w:val="ListLabel 701"/>
    <w:qFormat/>
    <w:rPr>
      <w:rFonts w:cs="Courier New"/>
    </w:rPr>
  </w:style>
  <w:style w:type="character" w:customStyle="1" w:styleId="ListLabel702">
    <w:name w:val="ListLabel 702"/>
    <w:qFormat/>
    <w:rPr>
      <w:rFonts w:cs="Wingdings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Courier New"/>
    </w:rPr>
  </w:style>
  <w:style w:type="character" w:customStyle="1" w:styleId="ListLabel705">
    <w:name w:val="ListLabel 705"/>
    <w:qFormat/>
    <w:rPr>
      <w:rFonts w:cs="Wingdings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Courier New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cs="Symbol"/>
    </w:rPr>
  </w:style>
  <w:style w:type="character" w:customStyle="1" w:styleId="ListLabel710">
    <w:name w:val="ListLabel 710"/>
    <w:qFormat/>
    <w:rPr>
      <w:rFonts w:cs="Courier New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Courier New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Courier New"/>
    </w:rPr>
  </w:style>
  <w:style w:type="character" w:customStyle="1" w:styleId="ListLabel717">
    <w:name w:val="ListLabel 717"/>
    <w:qFormat/>
    <w:rPr>
      <w:rFonts w:cs="Wingdings"/>
    </w:rPr>
  </w:style>
  <w:style w:type="character" w:customStyle="1" w:styleId="ListLabel718">
    <w:name w:val="ListLabel 718"/>
    <w:qFormat/>
    <w:rPr>
      <w:rFonts w:cs="Symbol"/>
    </w:rPr>
  </w:style>
  <w:style w:type="character" w:customStyle="1" w:styleId="ListLabel719">
    <w:name w:val="ListLabel 719"/>
    <w:qFormat/>
    <w:rPr>
      <w:rFonts w:cs="Courier New"/>
    </w:rPr>
  </w:style>
  <w:style w:type="character" w:customStyle="1" w:styleId="ListLabel720">
    <w:name w:val="ListLabel 720"/>
    <w:qFormat/>
    <w:rPr>
      <w:rFonts w:cs="Wingdings"/>
    </w:rPr>
  </w:style>
  <w:style w:type="character" w:customStyle="1" w:styleId="ListLabel721">
    <w:name w:val="ListLabel 721"/>
    <w:qFormat/>
    <w:rPr>
      <w:rFonts w:cs="Symbol"/>
    </w:rPr>
  </w:style>
  <w:style w:type="character" w:customStyle="1" w:styleId="ListLabel722">
    <w:name w:val="ListLabel 722"/>
    <w:qFormat/>
    <w:rPr>
      <w:rFonts w:cs="Courier New"/>
    </w:rPr>
  </w:style>
  <w:style w:type="character" w:customStyle="1" w:styleId="ListLabel723">
    <w:name w:val="ListLabel 723"/>
    <w:qFormat/>
    <w:rPr>
      <w:rFonts w:cs="Wingdings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5">
    <w:name w:val="ListLabel 725"/>
    <w:qFormat/>
    <w:rPr>
      <w:rFonts w:cs="OpenSymbol"/>
    </w:rPr>
  </w:style>
  <w:style w:type="character" w:customStyle="1" w:styleId="ListLabel726">
    <w:name w:val="ListLabel 726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3">
    <w:name w:val="ListLabel 733"/>
    <w:qFormat/>
    <w:rPr>
      <w:rFonts w:cs="Symbol"/>
    </w:rPr>
  </w:style>
  <w:style w:type="character" w:customStyle="1" w:styleId="ListLabel734">
    <w:name w:val="ListLabel 734"/>
    <w:qFormat/>
    <w:rPr>
      <w:rFonts w:cs="Courier New"/>
    </w:rPr>
  </w:style>
  <w:style w:type="character" w:customStyle="1" w:styleId="ListLabel735">
    <w:name w:val="ListLabel 735"/>
    <w:qFormat/>
    <w:rPr>
      <w:rFonts w:cs="Wingdings"/>
    </w:rPr>
  </w:style>
  <w:style w:type="character" w:customStyle="1" w:styleId="ListLabel736">
    <w:name w:val="ListLabel 736"/>
    <w:qFormat/>
    <w:rPr>
      <w:rFonts w:cs="Symbol"/>
    </w:rPr>
  </w:style>
  <w:style w:type="character" w:customStyle="1" w:styleId="ListLabel737">
    <w:name w:val="ListLabel 737"/>
    <w:qFormat/>
    <w:rPr>
      <w:rFonts w:cs="Courier New"/>
    </w:rPr>
  </w:style>
  <w:style w:type="character" w:customStyle="1" w:styleId="ListLabel738">
    <w:name w:val="ListLabel 738"/>
    <w:qFormat/>
    <w:rPr>
      <w:rFonts w:cs="Wingdings"/>
    </w:rPr>
  </w:style>
  <w:style w:type="character" w:customStyle="1" w:styleId="ListLabel739">
    <w:name w:val="ListLabel 739"/>
    <w:qFormat/>
    <w:rPr>
      <w:rFonts w:cs="Symbol"/>
    </w:rPr>
  </w:style>
  <w:style w:type="character" w:customStyle="1" w:styleId="ListLabel740">
    <w:name w:val="ListLabel 740"/>
    <w:qFormat/>
    <w:rPr>
      <w:rFonts w:cs="Courier New"/>
    </w:rPr>
  </w:style>
  <w:style w:type="character" w:customStyle="1" w:styleId="ListLabel741">
    <w:name w:val="ListLabel 741"/>
    <w:qFormat/>
    <w:rPr>
      <w:rFonts w:cs="Wingdings"/>
    </w:rPr>
  </w:style>
  <w:style w:type="character" w:customStyle="1" w:styleId="ListLabel742">
    <w:name w:val="ListLabel 742"/>
    <w:qFormat/>
    <w:rPr>
      <w:rFonts w:ascii="Arial" w:hAnsi="Arial" w:cs="Symbol"/>
      <w:sz w:val="20"/>
    </w:rPr>
  </w:style>
  <w:style w:type="character" w:customStyle="1" w:styleId="ListLabel743">
    <w:name w:val="ListLabel 743"/>
    <w:qFormat/>
    <w:rPr>
      <w:rFonts w:cs="Courier New"/>
    </w:rPr>
  </w:style>
  <w:style w:type="character" w:customStyle="1" w:styleId="ListLabel744">
    <w:name w:val="ListLabel 744"/>
    <w:qFormat/>
    <w:rPr>
      <w:rFonts w:cs="Wingdings"/>
    </w:rPr>
  </w:style>
  <w:style w:type="character" w:customStyle="1" w:styleId="ListLabel745">
    <w:name w:val="ListLabel 745"/>
    <w:qFormat/>
    <w:rPr>
      <w:rFonts w:cs="Symbol"/>
    </w:rPr>
  </w:style>
  <w:style w:type="character" w:customStyle="1" w:styleId="ListLabel746">
    <w:name w:val="ListLabel 746"/>
    <w:qFormat/>
    <w:rPr>
      <w:rFonts w:cs="Courier New"/>
    </w:rPr>
  </w:style>
  <w:style w:type="character" w:customStyle="1" w:styleId="ListLabel747">
    <w:name w:val="ListLabel 747"/>
    <w:qFormat/>
    <w:rPr>
      <w:rFonts w:cs="Wingdings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Courier New"/>
    </w:rPr>
  </w:style>
  <w:style w:type="character" w:customStyle="1" w:styleId="ListLabel750">
    <w:name w:val="ListLabel 750"/>
    <w:qFormat/>
    <w:rPr>
      <w:rFonts w:cs="Wingdings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Courier New"/>
    </w:rPr>
  </w:style>
  <w:style w:type="character" w:customStyle="1" w:styleId="ListLabel753">
    <w:name w:val="ListLabel 753"/>
    <w:qFormat/>
    <w:rPr>
      <w:rFonts w:cs="Wingdings"/>
    </w:rPr>
  </w:style>
  <w:style w:type="character" w:customStyle="1" w:styleId="ListLabel754">
    <w:name w:val="ListLabel 754"/>
    <w:qFormat/>
    <w:rPr>
      <w:rFonts w:cs="Symbol"/>
    </w:rPr>
  </w:style>
  <w:style w:type="character" w:customStyle="1" w:styleId="ListLabel755">
    <w:name w:val="ListLabel 755"/>
    <w:qFormat/>
    <w:rPr>
      <w:rFonts w:cs="Courier New"/>
    </w:rPr>
  </w:style>
  <w:style w:type="character" w:customStyle="1" w:styleId="ListLabel756">
    <w:name w:val="ListLabel 756"/>
    <w:qFormat/>
    <w:rPr>
      <w:rFonts w:cs="Wingdings"/>
    </w:rPr>
  </w:style>
  <w:style w:type="character" w:customStyle="1" w:styleId="ListLabel757">
    <w:name w:val="ListLabel 757"/>
    <w:qFormat/>
    <w:rPr>
      <w:rFonts w:cs="Symbol"/>
    </w:rPr>
  </w:style>
  <w:style w:type="character" w:customStyle="1" w:styleId="ListLabel758">
    <w:name w:val="ListLabel 758"/>
    <w:qFormat/>
    <w:rPr>
      <w:rFonts w:cs="Courier New"/>
    </w:rPr>
  </w:style>
  <w:style w:type="character" w:customStyle="1" w:styleId="ListLabel759">
    <w:name w:val="ListLabel 759"/>
    <w:qFormat/>
    <w:rPr>
      <w:rFonts w:cs="Wingdings"/>
    </w:rPr>
  </w:style>
  <w:style w:type="character" w:customStyle="1" w:styleId="ListLabel760">
    <w:name w:val="ListLabel 760"/>
    <w:qFormat/>
    <w:rPr>
      <w:rFonts w:cs="Symbol"/>
    </w:rPr>
  </w:style>
  <w:style w:type="character" w:customStyle="1" w:styleId="ListLabel761">
    <w:name w:val="ListLabel 761"/>
    <w:qFormat/>
    <w:rPr>
      <w:rFonts w:cs="Courier New"/>
    </w:rPr>
  </w:style>
  <w:style w:type="character" w:customStyle="1" w:styleId="ListLabel762">
    <w:name w:val="ListLabel 762"/>
    <w:qFormat/>
    <w:rPr>
      <w:rFonts w:cs="Wingdings"/>
    </w:rPr>
  </w:style>
  <w:style w:type="character" w:customStyle="1" w:styleId="ListLabel763">
    <w:name w:val="ListLabel 763"/>
    <w:qFormat/>
    <w:rPr>
      <w:rFonts w:cs="Symbol"/>
    </w:rPr>
  </w:style>
  <w:style w:type="character" w:customStyle="1" w:styleId="ListLabel764">
    <w:name w:val="ListLabel 764"/>
    <w:qFormat/>
    <w:rPr>
      <w:rFonts w:cs="Courier New"/>
    </w:rPr>
  </w:style>
  <w:style w:type="character" w:customStyle="1" w:styleId="ListLabel765">
    <w:name w:val="ListLabel 765"/>
    <w:qFormat/>
    <w:rPr>
      <w:rFonts w:cs="Wingdings"/>
    </w:rPr>
  </w:style>
  <w:style w:type="character" w:customStyle="1" w:styleId="ListLabel766">
    <w:name w:val="ListLabel 766"/>
    <w:qFormat/>
    <w:rPr>
      <w:rFonts w:cs="Symbol"/>
    </w:rPr>
  </w:style>
  <w:style w:type="character" w:customStyle="1" w:styleId="ListLabel767">
    <w:name w:val="ListLabel 767"/>
    <w:qFormat/>
    <w:rPr>
      <w:rFonts w:cs="Courier New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cs="Symbol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Times New Roman"/>
      <w:b w:val="0"/>
      <w:sz w:val="20"/>
    </w:rPr>
  </w:style>
  <w:style w:type="character" w:customStyle="1" w:styleId="ListLabel788">
    <w:name w:val="ListLabel 788"/>
    <w:qFormat/>
    <w:rPr>
      <w:rFonts w:cs="Symbol"/>
    </w:rPr>
  </w:style>
  <w:style w:type="character" w:customStyle="1" w:styleId="ListLabel789">
    <w:name w:val="ListLabel 789"/>
    <w:qFormat/>
    <w:rPr>
      <w:rFonts w:cs="Courier New"/>
    </w:rPr>
  </w:style>
  <w:style w:type="character" w:customStyle="1" w:styleId="ListLabel790">
    <w:name w:val="ListLabel 790"/>
    <w:qFormat/>
    <w:rPr>
      <w:rFonts w:cs="Wingdings"/>
    </w:rPr>
  </w:style>
  <w:style w:type="character" w:customStyle="1" w:styleId="ListLabel791">
    <w:name w:val="ListLabel 791"/>
    <w:qFormat/>
    <w:rPr>
      <w:rFonts w:cs="Symbol"/>
    </w:rPr>
  </w:style>
  <w:style w:type="character" w:customStyle="1" w:styleId="ListLabel792">
    <w:name w:val="ListLabel 792"/>
    <w:qFormat/>
    <w:rPr>
      <w:rFonts w:cs="Courier New"/>
    </w:rPr>
  </w:style>
  <w:style w:type="character" w:customStyle="1" w:styleId="ListLabel793">
    <w:name w:val="ListLabel 793"/>
    <w:qFormat/>
    <w:rPr>
      <w:rFonts w:cs="Wingdings"/>
    </w:rPr>
  </w:style>
  <w:style w:type="character" w:customStyle="1" w:styleId="ListLabel794">
    <w:name w:val="ListLabel 794"/>
    <w:qFormat/>
    <w:rPr>
      <w:rFonts w:cs="Symbol"/>
    </w:rPr>
  </w:style>
  <w:style w:type="character" w:customStyle="1" w:styleId="ListLabel795">
    <w:name w:val="ListLabel 795"/>
    <w:qFormat/>
    <w:rPr>
      <w:rFonts w:cs="Courier New"/>
    </w:rPr>
  </w:style>
  <w:style w:type="character" w:customStyle="1" w:styleId="ListLabel796">
    <w:name w:val="ListLabel 796"/>
    <w:qFormat/>
    <w:rPr>
      <w:rFonts w:cs="Wingdings"/>
    </w:rPr>
  </w:style>
  <w:style w:type="character" w:customStyle="1" w:styleId="ListLabel797">
    <w:name w:val="ListLabel 797"/>
    <w:qFormat/>
    <w:rPr>
      <w:rFonts w:cs="Symbol"/>
    </w:rPr>
  </w:style>
  <w:style w:type="character" w:customStyle="1" w:styleId="ListLabel798">
    <w:name w:val="ListLabel 798"/>
    <w:qFormat/>
    <w:rPr>
      <w:rFonts w:cs="Symbol"/>
    </w:rPr>
  </w:style>
  <w:style w:type="character" w:customStyle="1" w:styleId="ListLabel799">
    <w:name w:val="ListLabel 799"/>
    <w:qFormat/>
    <w:rPr>
      <w:rFonts w:cs="Wingdings"/>
    </w:rPr>
  </w:style>
  <w:style w:type="character" w:customStyle="1" w:styleId="ListLabel800">
    <w:name w:val="ListLabel 800"/>
    <w:qFormat/>
    <w:rPr>
      <w:rFonts w:cs="Symbol"/>
    </w:rPr>
  </w:style>
  <w:style w:type="character" w:customStyle="1" w:styleId="ListLabel801">
    <w:name w:val="ListLabel 801"/>
    <w:qFormat/>
    <w:rPr>
      <w:rFonts w:cs="Courier New"/>
    </w:rPr>
  </w:style>
  <w:style w:type="character" w:customStyle="1" w:styleId="ListLabel802">
    <w:name w:val="ListLabel 802"/>
    <w:qFormat/>
    <w:rPr>
      <w:rFonts w:cs="Wingdings"/>
    </w:rPr>
  </w:style>
  <w:style w:type="character" w:customStyle="1" w:styleId="ListLabel803">
    <w:name w:val="ListLabel 803"/>
    <w:qFormat/>
    <w:rPr>
      <w:rFonts w:cs="Symbol"/>
    </w:rPr>
  </w:style>
  <w:style w:type="character" w:customStyle="1" w:styleId="ListLabel804">
    <w:name w:val="ListLabel 804"/>
    <w:qFormat/>
    <w:rPr>
      <w:rFonts w:cs="Courier New"/>
    </w:rPr>
  </w:style>
  <w:style w:type="character" w:customStyle="1" w:styleId="ListLabel805">
    <w:name w:val="ListLabel 805"/>
    <w:qFormat/>
    <w:rPr>
      <w:rFonts w:cs="Wingdings"/>
    </w:rPr>
  </w:style>
  <w:style w:type="character" w:customStyle="1" w:styleId="ListLabel806">
    <w:name w:val="ListLabel 806"/>
    <w:qFormat/>
    <w:rPr>
      <w:b/>
      <w:color w:val="auto"/>
    </w:rPr>
  </w:style>
  <w:style w:type="character" w:customStyle="1" w:styleId="ListLabel807">
    <w:name w:val="ListLabel 807"/>
    <w:qFormat/>
    <w:rPr>
      <w:rFonts w:cs="Symbol"/>
      <w:color w:val="auto"/>
    </w:rPr>
  </w:style>
  <w:style w:type="character" w:customStyle="1" w:styleId="ListLabel808">
    <w:name w:val="ListLabel 808"/>
    <w:qFormat/>
    <w:rPr>
      <w:rFonts w:cs="Wingdings"/>
    </w:rPr>
  </w:style>
  <w:style w:type="character" w:customStyle="1" w:styleId="ListLabel809">
    <w:name w:val="ListLabel 809"/>
    <w:qFormat/>
    <w:rPr>
      <w:rFonts w:cs="Symbol"/>
    </w:rPr>
  </w:style>
  <w:style w:type="character" w:customStyle="1" w:styleId="ListLabel810">
    <w:name w:val="ListLabel 810"/>
    <w:qFormat/>
    <w:rPr>
      <w:rFonts w:cs="Courier New"/>
    </w:rPr>
  </w:style>
  <w:style w:type="character" w:customStyle="1" w:styleId="ListLabel811">
    <w:name w:val="ListLabel 811"/>
    <w:qFormat/>
    <w:rPr>
      <w:rFonts w:cs="Wingdings"/>
    </w:rPr>
  </w:style>
  <w:style w:type="character" w:customStyle="1" w:styleId="ListLabel812">
    <w:name w:val="ListLabel 812"/>
    <w:qFormat/>
    <w:rPr>
      <w:rFonts w:cs="Symbol"/>
    </w:rPr>
  </w:style>
  <w:style w:type="character" w:customStyle="1" w:styleId="ListLabel813">
    <w:name w:val="ListLabel 813"/>
    <w:qFormat/>
    <w:rPr>
      <w:rFonts w:cs="Courier New"/>
    </w:rPr>
  </w:style>
  <w:style w:type="character" w:customStyle="1" w:styleId="ListLabel814">
    <w:name w:val="ListLabel 814"/>
    <w:qFormat/>
    <w:rPr>
      <w:rFonts w:cs="Wingdings"/>
    </w:rPr>
  </w:style>
  <w:style w:type="character" w:customStyle="1" w:styleId="ListLabel815">
    <w:name w:val="ListLabel 815"/>
    <w:qFormat/>
    <w:rPr>
      <w:b/>
      <w:color w:val="auto"/>
    </w:rPr>
  </w:style>
  <w:style w:type="character" w:customStyle="1" w:styleId="ListLabel816">
    <w:name w:val="ListLabel 816"/>
    <w:qFormat/>
    <w:rPr>
      <w:rFonts w:cs="StarSymbol"/>
      <w:b/>
    </w:rPr>
  </w:style>
  <w:style w:type="character" w:customStyle="1" w:styleId="ListLabel817">
    <w:name w:val="ListLabel 817"/>
    <w:qFormat/>
    <w:rPr>
      <w:rFonts w:cs="Courier New"/>
    </w:rPr>
  </w:style>
  <w:style w:type="character" w:customStyle="1" w:styleId="ListLabel818">
    <w:name w:val="ListLabel 818"/>
    <w:qFormat/>
    <w:rPr>
      <w:rFonts w:cs="Wingdings"/>
    </w:rPr>
  </w:style>
  <w:style w:type="character" w:customStyle="1" w:styleId="ListLabel819">
    <w:name w:val="ListLabel 819"/>
    <w:qFormat/>
    <w:rPr>
      <w:rFonts w:cs="Symbol"/>
    </w:rPr>
  </w:style>
  <w:style w:type="character" w:customStyle="1" w:styleId="ListLabel820">
    <w:name w:val="ListLabel 820"/>
    <w:qFormat/>
    <w:rPr>
      <w:rFonts w:cs="Courier New"/>
    </w:rPr>
  </w:style>
  <w:style w:type="character" w:customStyle="1" w:styleId="ListLabel821">
    <w:name w:val="ListLabel 821"/>
    <w:qFormat/>
    <w:rPr>
      <w:rFonts w:cs="Wingdings"/>
    </w:rPr>
  </w:style>
  <w:style w:type="character" w:customStyle="1" w:styleId="ListLabel822">
    <w:name w:val="ListLabel 822"/>
    <w:qFormat/>
    <w:rPr>
      <w:rFonts w:cs="Symbol"/>
    </w:rPr>
  </w:style>
  <w:style w:type="character" w:customStyle="1" w:styleId="ListLabel823">
    <w:name w:val="ListLabel 823"/>
    <w:qFormat/>
    <w:rPr>
      <w:rFonts w:cs="Courier New"/>
    </w:rPr>
  </w:style>
  <w:style w:type="character" w:customStyle="1" w:styleId="ListLabel824">
    <w:name w:val="ListLabel 824"/>
    <w:qFormat/>
    <w:rPr>
      <w:rFonts w:cs="Wingdings"/>
    </w:rPr>
  </w:style>
  <w:style w:type="character" w:customStyle="1" w:styleId="ListLabel825">
    <w:name w:val="ListLabel 825"/>
    <w:qFormat/>
    <w:rPr>
      <w:rFonts w:cs="Courier New"/>
      <w:b/>
    </w:rPr>
  </w:style>
  <w:style w:type="character" w:customStyle="1" w:styleId="ListLabel826">
    <w:name w:val="ListLabel 826"/>
    <w:qFormat/>
    <w:rPr>
      <w:rFonts w:cs="Courier New"/>
    </w:rPr>
  </w:style>
  <w:style w:type="character" w:customStyle="1" w:styleId="ListLabel827">
    <w:name w:val="ListLabel 827"/>
    <w:qFormat/>
    <w:rPr>
      <w:rFonts w:cs="Wingdings"/>
    </w:rPr>
  </w:style>
  <w:style w:type="character" w:customStyle="1" w:styleId="ListLabel828">
    <w:name w:val="ListLabel 828"/>
    <w:qFormat/>
    <w:rPr>
      <w:rFonts w:cs="Symbol"/>
    </w:rPr>
  </w:style>
  <w:style w:type="character" w:customStyle="1" w:styleId="ListLabel829">
    <w:name w:val="ListLabel 829"/>
    <w:qFormat/>
    <w:rPr>
      <w:rFonts w:cs="Courier New"/>
    </w:rPr>
  </w:style>
  <w:style w:type="character" w:customStyle="1" w:styleId="ListLabel830">
    <w:name w:val="ListLabel 830"/>
    <w:qFormat/>
    <w:rPr>
      <w:rFonts w:cs="Wingdings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Courier New"/>
    </w:rPr>
  </w:style>
  <w:style w:type="character" w:customStyle="1" w:styleId="ListLabel833">
    <w:name w:val="ListLabel 833"/>
    <w:qFormat/>
    <w:rPr>
      <w:rFonts w:cs="Wingdings"/>
    </w:rPr>
  </w:style>
  <w:style w:type="character" w:customStyle="1" w:styleId="ListLabel834">
    <w:name w:val="ListLabel 834"/>
    <w:qFormat/>
    <w:rPr>
      <w:rFonts w:cs="Symbol"/>
    </w:rPr>
  </w:style>
  <w:style w:type="character" w:customStyle="1" w:styleId="ListLabel835">
    <w:name w:val="ListLabel 835"/>
    <w:qFormat/>
    <w:rPr>
      <w:rFonts w:cs="Courier New"/>
    </w:rPr>
  </w:style>
  <w:style w:type="character" w:customStyle="1" w:styleId="ListLabel836">
    <w:name w:val="ListLabel 836"/>
    <w:qFormat/>
    <w:rPr>
      <w:rFonts w:cs="Wingdings"/>
    </w:rPr>
  </w:style>
  <w:style w:type="character" w:customStyle="1" w:styleId="ListLabel837">
    <w:name w:val="ListLabel 837"/>
    <w:qFormat/>
    <w:rPr>
      <w:rFonts w:cs="Symbol"/>
    </w:rPr>
  </w:style>
  <w:style w:type="character" w:customStyle="1" w:styleId="ListLabel838">
    <w:name w:val="ListLabel 838"/>
    <w:qFormat/>
    <w:rPr>
      <w:rFonts w:cs="Courier New"/>
    </w:rPr>
  </w:style>
  <w:style w:type="character" w:customStyle="1" w:styleId="ListLabel839">
    <w:name w:val="ListLabel 839"/>
    <w:qFormat/>
    <w:rPr>
      <w:rFonts w:cs="Wingdings"/>
    </w:rPr>
  </w:style>
  <w:style w:type="character" w:customStyle="1" w:styleId="ListLabel840">
    <w:name w:val="ListLabel 840"/>
    <w:qFormat/>
    <w:rPr>
      <w:rFonts w:cs="Symbol"/>
    </w:rPr>
  </w:style>
  <w:style w:type="character" w:customStyle="1" w:styleId="ListLabel841">
    <w:name w:val="ListLabel 841"/>
    <w:qFormat/>
    <w:rPr>
      <w:rFonts w:cs="Courier New"/>
    </w:rPr>
  </w:style>
  <w:style w:type="character" w:customStyle="1" w:styleId="ListLabel842">
    <w:name w:val="ListLabel 842"/>
    <w:qFormat/>
    <w:rPr>
      <w:rFonts w:cs="Wingdings"/>
    </w:rPr>
  </w:style>
  <w:style w:type="character" w:customStyle="1" w:styleId="ListLabel843">
    <w:name w:val="ListLabel 843"/>
    <w:qFormat/>
    <w:rPr>
      <w:rFonts w:cs="Symbol"/>
    </w:rPr>
  </w:style>
  <w:style w:type="character" w:customStyle="1" w:styleId="ListLabel844">
    <w:name w:val="ListLabel 844"/>
    <w:qFormat/>
    <w:rPr>
      <w:rFonts w:cs="Courier New"/>
    </w:rPr>
  </w:style>
  <w:style w:type="character" w:customStyle="1" w:styleId="ListLabel845">
    <w:name w:val="ListLabel 845"/>
    <w:qFormat/>
    <w:rPr>
      <w:rFonts w:cs="Wingdings"/>
    </w:rPr>
  </w:style>
  <w:style w:type="character" w:customStyle="1" w:styleId="ListLabel846">
    <w:name w:val="ListLabel 846"/>
    <w:qFormat/>
    <w:rPr>
      <w:rFonts w:cs="Symbol"/>
    </w:rPr>
  </w:style>
  <w:style w:type="character" w:customStyle="1" w:styleId="ListLabel847">
    <w:name w:val="ListLabel 847"/>
    <w:qFormat/>
    <w:rPr>
      <w:rFonts w:cs="Courier New"/>
    </w:rPr>
  </w:style>
  <w:style w:type="character" w:customStyle="1" w:styleId="ListLabel848">
    <w:name w:val="ListLabel 848"/>
    <w:qFormat/>
    <w:rPr>
      <w:rFonts w:cs="Wingdings"/>
    </w:rPr>
  </w:style>
  <w:style w:type="character" w:customStyle="1" w:styleId="ListLabel849">
    <w:name w:val="ListLabel 849"/>
    <w:qFormat/>
    <w:rPr>
      <w:rFonts w:cs="Symbol"/>
    </w:rPr>
  </w:style>
  <w:style w:type="character" w:customStyle="1" w:styleId="ListLabel850">
    <w:name w:val="ListLabel 850"/>
    <w:qFormat/>
    <w:rPr>
      <w:rFonts w:cs="Courier New"/>
    </w:rPr>
  </w:style>
  <w:style w:type="character" w:customStyle="1" w:styleId="ListLabel851">
    <w:name w:val="ListLabel 851"/>
    <w:qFormat/>
    <w:rPr>
      <w:rFonts w:cs="Wingdings"/>
    </w:rPr>
  </w:style>
  <w:style w:type="character" w:customStyle="1" w:styleId="ListLabel852">
    <w:name w:val="ListLabel 852"/>
    <w:qFormat/>
    <w:rPr>
      <w:rFonts w:cs="Symbol"/>
    </w:rPr>
  </w:style>
  <w:style w:type="character" w:customStyle="1" w:styleId="ListLabel853">
    <w:name w:val="ListLabel 853"/>
    <w:qFormat/>
    <w:rPr>
      <w:rFonts w:cs="Courier New"/>
    </w:rPr>
  </w:style>
  <w:style w:type="character" w:customStyle="1" w:styleId="ListLabel854">
    <w:name w:val="ListLabel 854"/>
    <w:qFormat/>
    <w:rPr>
      <w:rFonts w:cs="Wingdings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Courier New"/>
    </w:rPr>
  </w:style>
  <w:style w:type="character" w:customStyle="1" w:styleId="ListLabel857">
    <w:name w:val="ListLabel 857"/>
    <w:qFormat/>
    <w:rPr>
      <w:rFonts w:cs="Wingdings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Courier New"/>
    </w:rPr>
  </w:style>
  <w:style w:type="character" w:customStyle="1" w:styleId="ListLabel860">
    <w:name w:val="ListLabel 860"/>
    <w:qFormat/>
    <w:rPr>
      <w:rFonts w:cs="Wingdings"/>
    </w:rPr>
  </w:style>
  <w:style w:type="character" w:customStyle="1" w:styleId="ListLabel861">
    <w:name w:val="ListLabel 861"/>
    <w:qFormat/>
    <w:rPr>
      <w:rFonts w:cs="OpenSymbol"/>
    </w:rPr>
  </w:style>
  <w:style w:type="character" w:customStyle="1" w:styleId="ListLabel862">
    <w:name w:val="ListLabel 862"/>
    <w:qFormat/>
    <w:rPr>
      <w:rFonts w:cs="OpenSymbol"/>
    </w:rPr>
  </w:style>
  <w:style w:type="character" w:customStyle="1" w:styleId="ListLabel863">
    <w:name w:val="ListLabel 863"/>
    <w:qFormat/>
    <w:rPr>
      <w:rFonts w:cs="OpenSymbol"/>
    </w:rPr>
  </w:style>
  <w:style w:type="character" w:customStyle="1" w:styleId="ListLabel864">
    <w:name w:val="ListLabel 864"/>
    <w:qFormat/>
    <w:rPr>
      <w:rFonts w:cs="OpenSymbol"/>
    </w:rPr>
  </w:style>
  <w:style w:type="character" w:customStyle="1" w:styleId="ListLabel865">
    <w:name w:val="ListLabel 865"/>
    <w:qFormat/>
    <w:rPr>
      <w:rFonts w:cs="OpenSymbol"/>
    </w:rPr>
  </w:style>
  <w:style w:type="character" w:customStyle="1" w:styleId="ListLabel866">
    <w:name w:val="ListLabel 866"/>
    <w:qFormat/>
    <w:rPr>
      <w:rFonts w:cs="OpenSymbol"/>
    </w:rPr>
  </w:style>
  <w:style w:type="character" w:customStyle="1" w:styleId="ListLabel867">
    <w:name w:val="ListLabel 867"/>
    <w:qFormat/>
    <w:rPr>
      <w:rFonts w:cs="OpenSymbol"/>
    </w:rPr>
  </w:style>
  <w:style w:type="character" w:customStyle="1" w:styleId="ListLabel868">
    <w:name w:val="ListLabel 868"/>
    <w:qFormat/>
    <w:rPr>
      <w:rFonts w:cs="OpenSymbol"/>
    </w:rPr>
  </w:style>
  <w:style w:type="character" w:customStyle="1" w:styleId="ListLabel869">
    <w:name w:val="ListLabel 869"/>
    <w:qFormat/>
    <w:rPr>
      <w:rFonts w:cs="OpenSymbol"/>
    </w:rPr>
  </w:style>
  <w:style w:type="character" w:customStyle="1" w:styleId="ListLabel870">
    <w:name w:val="ListLabel 870"/>
    <w:qFormat/>
    <w:rPr>
      <w:rFonts w:cs="Symbol"/>
    </w:rPr>
  </w:style>
  <w:style w:type="character" w:customStyle="1" w:styleId="ListLabel871">
    <w:name w:val="ListLabel 871"/>
    <w:qFormat/>
    <w:rPr>
      <w:rFonts w:cs="Courier New"/>
    </w:rPr>
  </w:style>
  <w:style w:type="character" w:customStyle="1" w:styleId="ListLabel872">
    <w:name w:val="ListLabel 872"/>
    <w:qFormat/>
    <w:rPr>
      <w:rFonts w:cs="Wingdings"/>
    </w:rPr>
  </w:style>
  <w:style w:type="character" w:customStyle="1" w:styleId="ListLabel873">
    <w:name w:val="ListLabel 873"/>
    <w:qFormat/>
    <w:rPr>
      <w:rFonts w:cs="Symbol"/>
    </w:rPr>
  </w:style>
  <w:style w:type="character" w:customStyle="1" w:styleId="ListLabel874">
    <w:name w:val="ListLabel 874"/>
    <w:qFormat/>
    <w:rPr>
      <w:rFonts w:cs="Courier New"/>
    </w:rPr>
  </w:style>
  <w:style w:type="character" w:customStyle="1" w:styleId="ListLabel875">
    <w:name w:val="ListLabel 875"/>
    <w:qFormat/>
    <w:rPr>
      <w:rFonts w:cs="Wingdings"/>
    </w:rPr>
  </w:style>
  <w:style w:type="character" w:customStyle="1" w:styleId="ListLabel876">
    <w:name w:val="ListLabel 876"/>
    <w:qFormat/>
    <w:rPr>
      <w:rFonts w:cs="Symbol"/>
    </w:rPr>
  </w:style>
  <w:style w:type="character" w:customStyle="1" w:styleId="ListLabel877">
    <w:name w:val="ListLabel 877"/>
    <w:qFormat/>
    <w:rPr>
      <w:rFonts w:cs="Courier New"/>
    </w:rPr>
  </w:style>
  <w:style w:type="character" w:customStyle="1" w:styleId="ListLabel878">
    <w:name w:val="ListLabel 878"/>
    <w:qFormat/>
    <w:rPr>
      <w:rFonts w:cs="Wingdings"/>
    </w:rPr>
  </w:style>
  <w:style w:type="character" w:customStyle="1" w:styleId="ListLabel879">
    <w:name w:val="ListLabel 879"/>
    <w:qFormat/>
    <w:rPr>
      <w:rFonts w:ascii="Arial" w:hAnsi="Arial" w:cs="Symbol"/>
      <w:sz w:val="20"/>
    </w:rPr>
  </w:style>
  <w:style w:type="character" w:customStyle="1" w:styleId="ListLabel880">
    <w:name w:val="ListLabel 880"/>
    <w:qFormat/>
    <w:rPr>
      <w:rFonts w:cs="Courier New"/>
    </w:rPr>
  </w:style>
  <w:style w:type="character" w:customStyle="1" w:styleId="ListLabel881">
    <w:name w:val="ListLabel 881"/>
    <w:qFormat/>
    <w:rPr>
      <w:rFonts w:cs="Wingdings"/>
    </w:rPr>
  </w:style>
  <w:style w:type="character" w:customStyle="1" w:styleId="ListLabel882">
    <w:name w:val="ListLabel 882"/>
    <w:qFormat/>
    <w:rPr>
      <w:rFonts w:cs="Symbol"/>
    </w:rPr>
  </w:style>
  <w:style w:type="character" w:customStyle="1" w:styleId="ListLabel883">
    <w:name w:val="ListLabel 883"/>
    <w:qFormat/>
    <w:rPr>
      <w:rFonts w:cs="Courier New"/>
    </w:rPr>
  </w:style>
  <w:style w:type="character" w:customStyle="1" w:styleId="ListLabel884">
    <w:name w:val="ListLabel 884"/>
    <w:qFormat/>
    <w:rPr>
      <w:rFonts w:cs="Wingdings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Courier New"/>
    </w:rPr>
  </w:style>
  <w:style w:type="character" w:customStyle="1" w:styleId="ListLabel887">
    <w:name w:val="ListLabel 887"/>
    <w:qFormat/>
    <w:rPr>
      <w:rFonts w:cs="Wingdings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Courier New"/>
    </w:rPr>
  </w:style>
  <w:style w:type="character" w:customStyle="1" w:styleId="ListLabel890">
    <w:name w:val="ListLabel 890"/>
    <w:qFormat/>
    <w:rPr>
      <w:rFonts w:cs="Wingdings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Courier New"/>
    </w:rPr>
  </w:style>
  <w:style w:type="character" w:customStyle="1" w:styleId="ListLabel893">
    <w:name w:val="ListLabel 893"/>
    <w:qFormat/>
    <w:rPr>
      <w:rFonts w:cs="Wingdings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Courier New"/>
    </w:rPr>
  </w:style>
  <w:style w:type="character" w:customStyle="1" w:styleId="ListLabel896">
    <w:name w:val="ListLabel 896"/>
    <w:qFormat/>
    <w:rPr>
      <w:rFonts w:cs="Wingdings"/>
    </w:rPr>
  </w:style>
  <w:style w:type="character" w:customStyle="1" w:styleId="ListLabel897">
    <w:name w:val="ListLabel 897"/>
    <w:qFormat/>
    <w:rPr>
      <w:rFonts w:cs="Symbol"/>
    </w:rPr>
  </w:style>
  <w:style w:type="character" w:customStyle="1" w:styleId="ListLabel898">
    <w:name w:val="ListLabel 898"/>
    <w:qFormat/>
    <w:rPr>
      <w:rFonts w:cs="Courier New"/>
    </w:rPr>
  </w:style>
  <w:style w:type="character" w:customStyle="1" w:styleId="ListLabel899">
    <w:name w:val="ListLabel 899"/>
    <w:qFormat/>
    <w:rPr>
      <w:rFonts w:cs="Wingdings"/>
    </w:rPr>
  </w:style>
  <w:style w:type="character" w:customStyle="1" w:styleId="ListLabel900">
    <w:name w:val="ListLabel 900"/>
    <w:qFormat/>
    <w:rPr>
      <w:rFonts w:cs="Symbol"/>
    </w:rPr>
  </w:style>
  <w:style w:type="character" w:customStyle="1" w:styleId="ListLabel901">
    <w:name w:val="ListLabel 901"/>
    <w:qFormat/>
    <w:rPr>
      <w:rFonts w:cs="Courier New"/>
    </w:rPr>
  </w:style>
  <w:style w:type="character" w:customStyle="1" w:styleId="ListLabel902">
    <w:name w:val="ListLabel 902"/>
    <w:qFormat/>
    <w:rPr>
      <w:rFonts w:cs="Wingdings"/>
    </w:rPr>
  </w:style>
  <w:style w:type="character" w:customStyle="1" w:styleId="ListLabel903">
    <w:name w:val="ListLabel 903"/>
    <w:qFormat/>
    <w:rPr>
      <w:rFonts w:cs="Symbol"/>
    </w:rPr>
  </w:style>
  <w:style w:type="character" w:customStyle="1" w:styleId="ListLabel904">
    <w:name w:val="ListLabel 904"/>
    <w:qFormat/>
    <w:rPr>
      <w:rFonts w:cs="Courier New"/>
    </w:rPr>
  </w:style>
  <w:style w:type="character" w:customStyle="1" w:styleId="ListLabel905">
    <w:name w:val="ListLabel 905"/>
    <w:qFormat/>
    <w:rPr>
      <w:rFonts w:cs="Wingdings"/>
    </w:rPr>
  </w:style>
  <w:style w:type="character" w:customStyle="1" w:styleId="ListLabel906">
    <w:name w:val="ListLabel 906"/>
    <w:qFormat/>
    <w:rPr>
      <w:rFonts w:cs="Symbol"/>
    </w:rPr>
  </w:style>
  <w:style w:type="character" w:customStyle="1" w:styleId="ListLabel907">
    <w:name w:val="ListLabel 907"/>
    <w:qFormat/>
    <w:rPr>
      <w:rFonts w:cs="Courier New"/>
    </w:rPr>
  </w:style>
  <w:style w:type="character" w:customStyle="1" w:styleId="ListLabel908">
    <w:name w:val="ListLabel 908"/>
    <w:qFormat/>
    <w:rPr>
      <w:rFonts w:cs="Wingdings"/>
    </w:rPr>
  </w:style>
  <w:style w:type="character" w:customStyle="1" w:styleId="ListLabel909">
    <w:name w:val="ListLabel 909"/>
    <w:qFormat/>
    <w:rPr>
      <w:rFonts w:cs="Symbol"/>
    </w:rPr>
  </w:style>
  <w:style w:type="character" w:customStyle="1" w:styleId="ListLabel910">
    <w:name w:val="ListLabel 910"/>
    <w:qFormat/>
    <w:rPr>
      <w:rFonts w:cs="Courier New"/>
    </w:rPr>
  </w:style>
  <w:style w:type="character" w:customStyle="1" w:styleId="ListLabel911">
    <w:name w:val="ListLabel 911"/>
    <w:qFormat/>
    <w:rPr>
      <w:rFonts w:cs="Wingdings"/>
    </w:rPr>
  </w:style>
  <w:style w:type="character" w:customStyle="1" w:styleId="ListLabel912">
    <w:name w:val="ListLabel 912"/>
    <w:qFormat/>
    <w:rPr>
      <w:rFonts w:cs="Symbol"/>
    </w:rPr>
  </w:style>
  <w:style w:type="character" w:customStyle="1" w:styleId="ListLabel913">
    <w:name w:val="ListLabel 913"/>
    <w:qFormat/>
    <w:rPr>
      <w:rFonts w:cs="Courier New"/>
    </w:rPr>
  </w:style>
  <w:style w:type="character" w:customStyle="1" w:styleId="ListLabel914">
    <w:name w:val="ListLabel 914"/>
    <w:qFormat/>
    <w:rPr>
      <w:rFonts w:cs="Wingdings"/>
    </w:rPr>
  </w:style>
  <w:style w:type="character" w:customStyle="1" w:styleId="ListLabel915">
    <w:name w:val="ListLabel 915"/>
    <w:qFormat/>
    <w:rPr>
      <w:rFonts w:cs="Symbol"/>
    </w:rPr>
  </w:style>
  <w:style w:type="character" w:customStyle="1" w:styleId="ListLabel916">
    <w:name w:val="ListLabel 916"/>
    <w:qFormat/>
    <w:rPr>
      <w:rFonts w:cs="Courier New"/>
    </w:rPr>
  </w:style>
  <w:style w:type="character" w:customStyle="1" w:styleId="ListLabel917">
    <w:name w:val="ListLabel 917"/>
    <w:qFormat/>
    <w:rPr>
      <w:rFonts w:cs="Wingdings"/>
    </w:rPr>
  </w:style>
  <w:style w:type="character" w:customStyle="1" w:styleId="ListLabel918">
    <w:name w:val="ListLabel 918"/>
    <w:qFormat/>
    <w:rPr>
      <w:rFonts w:cs="Symbol"/>
    </w:rPr>
  </w:style>
  <w:style w:type="character" w:customStyle="1" w:styleId="ListLabel919">
    <w:name w:val="ListLabel 919"/>
    <w:qFormat/>
    <w:rPr>
      <w:rFonts w:cs="Courier New"/>
    </w:rPr>
  </w:style>
  <w:style w:type="character" w:customStyle="1" w:styleId="ListLabel920">
    <w:name w:val="ListLabel 920"/>
    <w:qFormat/>
    <w:rPr>
      <w:rFonts w:cs="Wingdings"/>
    </w:rPr>
  </w:style>
  <w:style w:type="character" w:customStyle="1" w:styleId="ListLabel921">
    <w:name w:val="ListLabel 921"/>
    <w:qFormat/>
    <w:rPr>
      <w:rFonts w:cs="Symbol"/>
    </w:rPr>
  </w:style>
  <w:style w:type="character" w:customStyle="1" w:styleId="ListLabel922">
    <w:name w:val="ListLabel 922"/>
    <w:qFormat/>
    <w:rPr>
      <w:rFonts w:cs="Courier New"/>
    </w:rPr>
  </w:style>
  <w:style w:type="character" w:customStyle="1" w:styleId="ListLabel923">
    <w:name w:val="ListLabel 923"/>
    <w:qFormat/>
    <w:rPr>
      <w:rFonts w:cs="Wingdings"/>
    </w:rPr>
  </w:style>
  <w:style w:type="character" w:customStyle="1" w:styleId="ListLabel924">
    <w:name w:val="ListLabel 924"/>
    <w:qFormat/>
    <w:rPr>
      <w:rFonts w:cs="Times New Roman"/>
      <w:b w:val="0"/>
      <w:sz w:val="20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cs="Symbol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cs="Symbol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Symbol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Courier New"/>
    </w:rPr>
  </w:style>
  <w:style w:type="character" w:customStyle="1" w:styleId="ListLabel939">
    <w:name w:val="ListLabel 939"/>
    <w:qFormat/>
    <w:rPr>
      <w:rFonts w:cs="Wingdings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b/>
      <w:color w:val="auto"/>
    </w:rPr>
  </w:style>
  <w:style w:type="character" w:customStyle="1" w:styleId="ListLabel944">
    <w:name w:val="ListLabel 944"/>
    <w:qFormat/>
    <w:rPr>
      <w:rFonts w:cs="Symbol"/>
      <w:color w:val="auto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cs="Symbol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Symbol"/>
    </w:rPr>
  </w:style>
  <w:style w:type="character" w:customStyle="1" w:styleId="ListLabel950">
    <w:name w:val="ListLabel 950"/>
    <w:qFormat/>
    <w:rPr>
      <w:rFonts w:cs="Courier New"/>
    </w:rPr>
  </w:style>
  <w:style w:type="character" w:customStyle="1" w:styleId="ListLabel951">
    <w:name w:val="ListLabel 951"/>
    <w:qFormat/>
    <w:rPr>
      <w:rFonts w:cs="Wingdings"/>
    </w:rPr>
  </w:style>
  <w:style w:type="character" w:customStyle="1" w:styleId="ListLabel952">
    <w:name w:val="ListLabel 952"/>
    <w:qFormat/>
    <w:rPr>
      <w:b/>
      <w:color w:val="auto"/>
    </w:rPr>
  </w:style>
  <w:style w:type="character" w:customStyle="1" w:styleId="ListLabel953">
    <w:name w:val="ListLabel 953"/>
    <w:qFormat/>
    <w:rPr>
      <w:rFonts w:cs="StarSymbol"/>
      <w:b/>
    </w:rPr>
  </w:style>
  <w:style w:type="character" w:customStyle="1" w:styleId="ListLabel954">
    <w:name w:val="ListLabel 954"/>
    <w:qFormat/>
    <w:rPr>
      <w:rFonts w:cs="Courier New"/>
    </w:rPr>
  </w:style>
  <w:style w:type="character" w:customStyle="1" w:styleId="ListLabel955">
    <w:name w:val="ListLabel 955"/>
    <w:qFormat/>
    <w:rPr>
      <w:rFonts w:cs="Wingdings"/>
    </w:rPr>
  </w:style>
  <w:style w:type="character" w:customStyle="1" w:styleId="ListLabel956">
    <w:name w:val="ListLabel 956"/>
    <w:qFormat/>
    <w:rPr>
      <w:rFonts w:cs="Symbol"/>
    </w:rPr>
  </w:style>
  <w:style w:type="character" w:customStyle="1" w:styleId="ListLabel957">
    <w:name w:val="ListLabel 957"/>
    <w:qFormat/>
    <w:rPr>
      <w:rFonts w:cs="Courier New"/>
    </w:rPr>
  </w:style>
  <w:style w:type="character" w:customStyle="1" w:styleId="ListLabel958">
    <w:name w:val="ListLabel 958"/>
    <w:qFormat/>
    <w:rPr>
      <w:rFonts w:cs="Wingdings"/>
    </w:rPr>
  </w:style>
  <w:style w:type="character" w:customStyle="1" w:styleId="ListLabel959">
    <w:name w:val="ListLabel 959"/>
    <w:qFormat/>
    <w:rPr>
      <w:rFonts w:cs="Symbol"/>
    </w:rPr>
  </w:style>
  <w:style w:type="character" w:customStyle="1" w:styleId="ListLabel960">
    <w:name w:val="ListLabel 960"/>
    <w:qFormat/>
    <w:rPr>
      <w:rFonts w:cs="Courier New"/>
    </w:rPr>
  </w:style>
  <w:style w:type="character" w:customStyle="1" w:styleId="ListLabel961">
    <w:name w:val="ListLabel 961"/>
    <w:qFormat/>
    <w:rPr>
      <w:rFonts w:cs="Wingdings"/>
    </w:rPr>
  </w:style>
  <w:style w:type="character" w:customStyle="1" w:styleId="ListLabel962">
    <w:name w:val="ListLabel 962"/>
    <w:qFormat/>
    <w:rPr>
      <w:rFonts w:cs="Courier New"/>
      <w:b/>
    </w:rPr>
  </w:style>
  <w:style w:type="character" w:customStyle="1" w:styleId="ListLabel963">
    <w:name w:val="ListLabel 963"/>
    <w:qFormat/>
    <w:rPr>
      <w:rFonts w:cs="Courier New"/>
    </w:rPr>
  </w:style>
  <w:style w:type="character" w:customStyle="1" w:styleId="ListLabel964">
    <w:name w:val="ListLabel 964"/>
    <w:qFormat/>
    <w:rPr>
      <w:rFonts w:cs="Wingdings"/>
    </w:rPr>
  </w:style>
  <w:style w:type="character" w:customStyle="1" w:styleId="ListLabel965">
    <w:name w:val="ListLabel 965"/>
    <w:qFormat/>
    <w:rPr>
      <w:rFonts w:cs="Symbol"/>
    </w:rPr>
  </w:style>
  <w:style w:type="character" w:customStyle="1" w:styleId="ListLabel966">
    <w:name w:val="ListLabel 966"/>
    <w:qFormat/>
    <w:rPr>
      <w:rFonts w:cs="Courier New"/>
    </w:rPr>
  </w:style>
  <w:style w:type="character" w:customStyle="1" w:styleId="ListLabel967">
    <w:name w:val="ListLabel 967"/>
    <w:qFormat/>
    <w:rPr>
      <w:rFonts w:cs="Wingdings"/>
    </w:rPr>
  </w:style>
  <w:style w:type="character" w:customStyle="1" w:styleId="ListLabel968">
    <w:name w:val="ListLabel 968"/>
    <w:qFormat/>
    <w:rPr>
      <w:rFonts w:cs="Symbol"/>
    </w:rPr>
  </w:style>
  <w:style w:type="character" w:customStyle="1" w:styleId="ListLabel969">
    <w:name w:val="ListLabel 969"/>
    <w:qFormat/>
    <w:rPr>
      <w:rFonts w:cs="Courier New"/>
    </w:rPr>
  </w:style>
  <w:style w:type="character" w:customStyle="1" w:styleId="ListLabel970">
    <w:name w:val="ListLabel 970"/>
    <w:qFormat/>
    <w:rPr>
      <w:rFonts w:cs="Wingdings"/>
    </w:rPr>
  </w:style>
  <w:style w:type="character" w:customStyle="1" w:styleId="ListLabel971">
    <w:name w:val="ListLabel 971"/>
    <w:qFormat/>
    <w:rPr>
      <w:rFonts w:cs="Symbol"/>
    </w:rPr>
  </w:style>
  <w:style w:type="character" w:customStyle="1" w:styleId="ListLabel972">
    <w:name w:val="ListLabel 972"/>
    <w:qFormat/>
    <w:rPr>
      <w:rFonts w:cs="Courier New"/>
    </w:rPr>
  </w:style>
  <w:style w:type="character" w:customStyle="1" w:styleId="ListLabel973">
    <w:name w:val="ListLabel 973"/>
    <w:qFormat/>
    <w:rPr>
      <w:rFonts w:cs="Wingdings"/>
    </w:rPr>
  </w:style>
  <w:style w:type="character" w:customStyle="1" w:styleId="ListLabel974">
    <w:name w:val="ListLabel 974"/>
    <w:qFormat/>
    <w:rPr>
      <w:rFonts w:cs="Symbol"/>
    </w:rPr>
  </w:style>
  <w:style w:type="character" w:customStyle="1" w:styleId="ListLabel975">
    <w:name w:val="ListLabel 975"/>
    <w:qFormat/>
    <w:rPr>
      <w:rFonts w:cs="Courier New"/>
    </w:rPr>
  </w:style>
  <w:style w:type="character" w:customStyle="1" w:styleId="ListLabel976">
    <w:name w:val="ListLabel 976"/>
    <w:qFormat/>
    <w:rPr>
      <w:rFonts w:cs="Wingdings"/>
    </w:rPr>
  </w:style>
  <w:style w:type="character" w:customStyle="1" w:styleId="ListLabel977">
    <w:name w:val="ListLabel 977"/>
    <w:qFormat/>
    <w:rPr>
      <w:rFonts w:cs="Symbol"/>
    </w:rPr>
  </w:style>
  <w:style w:type="character" w:customStyle="1" w:styleId="ListLabel978">
    <w:name w:val="ListLabel 978"/>
    <w:qFormat/>
    <w:rPr>
      <w:rFonts w:cs="Courier New"/>
    </w:rPr>
  </w:style>
  <w:style w:type="character" w:customStyle="1" w:styleId="ListLabel979">
    <w:name w:val="ListLabel 979"/>
    <w:qFormat/>
    <w:rPr>
      <w:rFonts w:cs="Wingdings"/>
    </w:rPr>
  </w:style>
  <w:style w:type="character" w:customStyle="1" w:styleId="ListLabel980">
    <w:name w:val="ListLabel 980"/>
    <w:qFormat/>
    <w:rPr>
      <w:rFonts w:cs="Symbol"/>
    </w:rPr>
  </w:style>
  <w:style w:type="character" w:customStyle="1" w:styleId="ListLabel981">
    <w:name w:val="ListLabel 981"/>
    <w:qFormat/>
    <w:rPr>
      <w:rFonts w:cs="Courier New"/>
    </w:rPr>
  </w:style>
  <w:style w:type="character" w:customStyle="1" w:styleId="ListLabel982">
    <w:name w:val="ListLabel 982"/>
    <w:qFormat/>
    <w:rPr>
      <w:rFonts w:cs="Wingdings"/>
    </w:rPr>
  </w:style>
  <w:style w:type="character" w:customStyle="1" w:styleId="ListLabel983">
    <w:name w:val="ListLabel 983"/>
    <w:qFormat/>
    <w:rPr>
      <w:rFonts w:cs="Symbol"/>
    </w:rPr>
  </w:style>
  <w:style w:type="character" w:customStyle="1" w:styleId="ListLabel984">
    <w:name w:val="ListLabel 984"/>
    <w:qFormat/>
    <w:rPr>
      <w:rFonts w:cs="Courier New"/>
    </w:rPr>
  </w:style>
  <w:style w:type="character" w:customStyle="1" w:styleId="ListLabel985">
    <w:name w:val="ListLabel 985"/>
    <w:qFormat/>
    <w:rPr>
      <w:rFonts w:cs="Wingdings"/>
    </w:rPr>
  </w:style>
  <w:style w:type="character" w:customStyle="1" w:styleId="ListLabel986">
    <w:name w:val="ListLabel 986"/>
    <w:qFormat/>
    <w:rPr>
      <w:rFonts w:cs="Symbol"/>
    </w:rPr>
  </w:style>
  <w:style w:type="character" w:customStyle="1" w:styleId="ListLabel987">
    <w:name w:val="ListLabel 987"/>
    <w:qFormat/>
    <w:rPr>
      <w:rFonts w:cs="Courier New"/>
    </w:rPr>
  </w:style>
  <w:style w:type="character" w:customStyle="1" w:styleId="ListLabel988">
    <w:name w:val="ListLabel 988"/>
    <w:qFormat/>
    <w:rPr>
      <w:rFonts w:cs="Wingdings"/>
    </w:rPr>
  </w:style>
  <w:style w:type="character" w:customStyle="1" w:styleId="ListLabel989">
    <w:name w:val="ListLabel 989"/>
    <w:qFormat/>
    <w:rPr>
      <w:rFonts w:cs="Symbol"/>
    </w:rPr>
  </w:style>
  <w:style w:type="character" w:customStyle="1" w:styleId="ListLabel990">
    <w:name w:val="ListLabel 990"/>
    <w:qFormat/>
    <w:rPr>
      <w:rFonts w:cs="Courier New"/>
    </w:rPr>
  </w:style>
  <w:style w:type="character" w:customStyle="1" w:styleId="ListLabel991">
    <w:name w:val="ListLabel 991"/>
    <w:qFormat/>
    <w:rPr>
      <w:rFonts w:cs="Wingdings"/>
    </w:rPr>
  </w:style>
  <w:style w:type="character" w:customStyle="1" w:styleId="ListLabel992">
    <w:name w:val="ListLabel 992"/>
    <w:qFormat/>
    <w:rPr>
      <w:rFonts w:cs="Symbol"/>
    </w:rPr>
  </w:style>
  <w:style w:type="character" w:customStyle="1" w:styleId="ListLabel993">
    <w:name w:val="ListLabel 993"/>
    <w:qFormat/>
    <w:rPr>
      <w:rFonts w:cs="Courier New"/>
    </w:rPr>
  </w:style>
  <w:style w:type="character" w:customStyle="1" w:styleId="ListLabel994">
    <w:name w:val="ListLabel 994"/>
    <w:qFormat/>
    <w:rPr>
      <w:rFonts w:cs="Wingdings"/>
    </w:rPr>
  </w:style>
  <w:style w:type="character" w:customStyle="1" w:styleId="ListLabel995">
    <w:name w:val="ListLabel 995"/>
    <w:qFormat/>
    <w:rPr>
      <w:rFonts w:cs="Symbol"/>
    </w:rPr>
  </w:style>
  <w:style w:type="character" w:customStyle="1" w:styleId="ListLabel996">
    <w:name w:val="ListLabel 996"/>
    <w:qFormat/>
    <w:rPr>
      <w:rFonts w:cs="Courier New"/>
    </w:rPr>
  </w:style>
  <w:style w:type="character" w:customStyle="1" w:styleId="ListLabel997">
    <w:name w:val="ListLabel 997"/>
    <w:qFormat/>
    <w:rPr>
      <w:rFonts w:cs="Wingdings"/>
    </w:rPr>
  </w:style>
  <w:style w:type="character" w:customStyle="1" w:styleId="ListLabel998">
    <w:name w:val="ListLabel 998"/>
    <w:qFormat/>
    <w:rPr>
      <w:rFonts w:cs="OpenSymbol"/>
    </w:rPr>
  </w:style>
  <w:style w:type="character" w:customStyle="1" w:styleId="ListLabel999">
    <w:name w:val="ListLabel 999"/>
    <w:qFormat/>
    <w:rPr>
      <w:rFonts w:cs="OpenSymbol"/>
    </w:rPr>
  </w:style>
  <w:style w:type="character" w:customStyle="1" w:styleId="ListLabel1000">
    <w:name w:val="ListLabel 1000"/>
    <w:qFormat/>
    <w:rPr>
      <w:rFonts w:cs="OpenSymbol"/>
    </w:rPr>
  </w:style>
  <w:style w:type="character" w:customStyle="1" w:styleId="ListLabel1001">
    <w:name w:val="ListLabel 1001"/>
    <w:qFormat/>
    <w:rPr>
      <w:rFonts w:cs="OpenSymbol"/>
    </w:rPr>
  </w:style>
  <w:style w:type="character" w:customStyle="1" w:styleId="ListLabel1002">
    <w:name w:val="ListLabel 1002"/>
    <w:qFormat/>
    <w:rPr>
      <w:rFonts w:cs="OpenSymbol"/>
    </w:rPr>
  </w:style>
  <w:style w:type="character" w:customStyle="1" w:styleId="ListLabel1003">
    <w:name w:val="ListLabel 1003"/>
    <w:qFormat/>
    <w:rPr>
      <w:rFonts w:cs="OpenSymbol"/>
    </w:rPr>
  </w:style>
  <w:style w:type="character" w:customStyle="1" w:styleId="ListLabel1004">
    <w:name w:val="ListLabel 1004"/>
    <w:qFormat/>
    <w:rPr>
      <w:rFonts w:cs="OpenSymbol"/>
    </w:rPr>
  </w:style>
  <w:style w:type="character" w:customStyle="1" w:styleId="ListLabel1005">
    <w:name w:val="ListLabel 1005"/>
    <w:qFormat/>
    <w:rPr>
      <w:rFonts w:cs="OpenSymbol"/>
    </w:rPr>
  </w:style>
  <w:style w:type="character" w:customStyle="1" w:styleId="ListLabel1006">
    <w:name w:val="ListLabel 1006"/>
    <w:qFormat/>
    <w:rPr>
      <w:rFonts w:cs="OpenSymbol"/>
    </w:rPr>
  </w:style>
  <w:style w:type="character" w:customStyle="1" w:styleId="ListLabel1007">
    <w:name w:val="ListLabel 1007"/>
    <w:qFormat/>
    <w:rPr>
      <w:rFonts w:cs="OpenSymbol"/>
    </w:rPr>
  </w:style>
  <w:style w:type="character" w:customStyle="1" w:styleId="ListLabel1008">
    <w:name w:val="ListLabel 1008"/>
    <w:qFormat/>
    <w:rPr>
      <w:rFonts w:cs="OpenSymbol"/>
    </w:rPr>
  </w:style>
  <w:style w:type="character" w:customStyle="1" w:styleId="ListLabel1009">
    <w:name w:val="ListLabel 1009"/>
    <w:qFormat/>
    <w:rPr>
      <w:rFonts w:cs="OpenSymbol"/>
    </w:rPr>
  </w:style>
  <w:style w:type="character" w:customStyle="1" w:styleId="ListLabel1010">
    <w:name w:val="ListLabel 1010"/>
    <w:qFormat/>
    <w:rPr>
      <w:rFonts w:cs="OpenSymbol"/>
    </w:rPr>
  </w:style>
  <w:style w:type="character" w:customStyle="1" w:styleId="ListLabel1011">
    <w:name w:val="ListLabel 1011"/>
    <w:qFormat/>
    <w:rPr>
      <w:rFonts w:cs="OpenSymbol"/>
    </w:rPr>
  </w:style>
  <w:style w:type="character" w:customStyle="1" w:styleId="ListLabel1012">
    <w:name w:val="ListLabel 1012"/>
    <w:qFormat/>
    <w:rPr>
      <w:rFonts w:cs="OpenSymbol"/>
    </w:rPr>
  </w:style>
  <w:style w:type="character" w:customStyle="1" w:styleId="ListLabel1013">
    <w:name w:val="ListLabel 1013"/>
    <w:qFormat/>
    <w:rPr>
      <w:rFonts w:cs="OpenSymbol"/>
    </w:rPr>
  </w:style>
  <w:style w:type="character" w:customStyle="1" w:styleId="ListLabel1014">
    <w:name w:val="ListLabel 1014"/>
    <w:qFormat/>
    <w:rPr>
      <w:rFonts w:cs="OpenSymbol"/>
    </w:rPr>
  </w:style>
  <w:style w:type="character" w:customStyle="1" w:styleId="ListLabel1015">
    <w:name w:val="ListLabel 1015"/>
    <w:qFormat/>
    <w:rPr>
      <w:rFonts w:cs="OpenSymbol"/>
    </w:rPr>
  </w:style>
  <w:style w:type="character" w:customStyle="1" w:styleId="ListLabel1016">
    <w:name w:val="ListLabel 1016"/>
    <w:qFormat/>
    <w:rPr>
      <w:rFonts w:cs="Symbol"/>
    </w:rPr>
  </w:style>
  <w:style w:type="character" w:customStyle="1" w:styleId="ListLabel1017">
    <w:name w:val="ListLabel 1017"/>
    <w:qFormat/>
    <w:rPr>
      <w:rFonts w:cs="Courier New"/>
    </w:rPr>
  </w:style>
  <w:style w:type="character" w:customStyle="1" w:styleId="ListLabel1018">
    <w:name w:val="ListLabel 1018"/>
    <w:qFormat/>
    <w:rPr>
      <w:rFonts w:cs="Wingdings"/>
    </w:rPr>
  </w:style>
  <w:style w:type="character" w:customStyle="1" w:styleId="ListLabel1019">
    <w:name w:val="ListLabel 1019"/>
    <w:qFormat/>
    <w:rPr>
      <w:rFonts w:cs="Symbol"/>
    </w:rPr>
  </w:style>
  <w:style w:type="character" w:customStyle="1" w:styleId="ListLabel1020">
    <w:name w:val="ListLabel 1020"/>
    <w:qFormat/>
    <w:rPr>
      <w:rFonts w:cs="Courier New"/>
    </w:rPr>
  </w:style>
  <w:style w:type="character" w:customStyle="1" w:styleId="ListLabel1021">
    <w:name w:val="ListLabel 1021"/>
    <w:qFormat/>
    <w:rPr>
      <w:rFonts w:cs="Wingdings"/>
    </w:rPr>
  </w:style>
  <w:style w:type="character" w:customStyle="1" w:styleId="ListLabel1022">
    <w:name w:val="ListLabel 1022"/>
    <w:qFormat/>
    <w:rPr>
      <w:rFonts w:cs="Symbol"/>
    </w:rPr>
  </w:style>
  <w:style w:type="character" w:customStyle="1" w:styleId="ListLabel1023">
    <w:name w:val="ListLabel 1023"/>
    <w:qFormat/>
    <w:rPr>
      <w:rFonts w:cs="Courier New"/>
    </w:rPr>
  </w:style>
  <w:style w:type="character" w:customStyle="1" w:styleId="ListLabel1024">
    <w:name w:val="ListLabel 1024"/>
    <w:qFormat/>
    <w:rPr>
      <w:rFonts w:cs="Wingdings"/>
    </w:rPr>
  </w:style>
  <w:style w:type="character" w:customStyle="1" w:styleId="ListLabel1025">
    <w:name w:val="ListLabel 1025"/>
    <w:qFormat/>
    <w:rPr>
      <w:rFonts w:ascii="Arial" w:hAnsi="Arial" w:cs="Symbol"/>
      <w:sz w:val="20"/>
    </w:rPr>
  </w:style>
  <w:style w:type="character" w:customStyle="1" w:styleId="ListLabel1026">
    <w:name w:val="ListLabel 1026"/>
    <w:qFormat/>
    <w:rPr>
      <w:rFonts w:cs="Courier New"/>
    </w:rPr>
  </w:style>
  <w:style w:type="character" w:customStyle="1" w:styleId="ListLabel1027">
    <w:name w:val="ListLabel 1027"/>
    <w:qFormat/>
    <w:rPr>
      <w:rFonts w:cs="Wingdings"/>
    </w:rPr>
  </w:style>
  <w:style w:type="character" w:customStyle="1" w:styleId="ListLabel1028">
    <w:name w:val="ListLabel 1028"/>
    <w:qFormat/>
    <w:rPr>
      <w:rFonts w:cs="Symbol"/>
    </w:rPr>
  </w:style>
  <w:style w:type="character" w:customStyle="1" w:styleId="ListLabel1029">
    <w:name w:val="ListLabel 1029"/>
    <w:qFormat/>
    <w:rPr>
      <w:rFonts w:cs="Courier New"/>
    </w:rPr>
  </w:style>
  <w:style w:type="character" w:customStyle="1" w:styleId="ListLabel1030">
    <w:name w:val="ListLabel 1030"/>
    <w:qFormat/>
    <w:rPr>
      <w:rFonts w:cs="Wingdings"/>
    </w:rPr>
  </w:style>
  <w:style w:type="character" w:customStyle="1" w:styleId="ListLabel1031">
    <w:name w:val="ListLabel 1031"/>
    <w:qFormat/>
    <w:rPr>
      <w:rFonts w:cs="Symbol"/>
    </w:rPr>
  </w:style>
  <w:style w:type="character" w:customStyle="1" w:styleId="ListLabel1032">
    <w:name w:val="ListLabel 1032"/>
    <w:qFormat/>
    <w:rPr>
      <w:rFonts w:cs="Courier New"/>
    </w:rPr>
  </w:style>
  <w:style w:type="character" w:customStyle="1" w:styleId="ListLabel1033">
    <w:name w:val="ListLabel 1033"/>
    <w:qFormat/>
    <w:rPr>
      <w:rFonts w:cs="Wingdings"/>
    </w:rPr>
  </w:style>
  <w:style w:type="character" w:customStyle="1" w:styleId="ListLabel1034">
    <w:name w:val="ListLabel 1034"/>
    <w:qFormat/>
    <w:rPr>
      <w:rFonts w:cs="Symbol"/>
    </w:rPr>
  </w:style>
  <w:style w:type="character" w:customStyle="1" w:styleId="ListLabel1035">
    <w:name w:val="ListLabel 1035"/>
    <w:qFormat/>
    <w:rPr>
      <w:rFonts w:cs="Courier New"/>
    </w:rPr>
  </w:style>
  <w:style w:type="character" w:customStyle="1" w:styleId="ListLabel1036">
    <w:name w:val="ListLabel 1036"/>
    <w:qFormat/>
    <w:rPr>
      <w:rFonts w:cs="Wingdings"/>
    </w:rPr>
  </w:style>
  <w:style w:type="character" w:customStyle="1" w:styleId="ListLabel1037">
    <w:name w:val="ListLabel 1037"/>
    <w:qFormat/>
    <w:rPr>
      <w:rFonts w:cs="Symbol"/>
    </w:rPr>
  </w:style>
  <w:style w:type="character" w:customStyle="1" w:styleId="ListLabel1038">
    <w:name w:val="ListLabel 1038"/>
    <w:qFormat/>
    <w:rPr>
      <w:rFonts w:cs="Courier New"/>
    </w:rPr>
  </w:style>
  <w:style w:type="character" w:customStyle="1" w:styleId="ListLabel1039">
    <w:name w:val="ListLabel 1039"/>
    <w:qFormat/>
    <w:rPr>
      <w:rFonts w:cs="Wingdings"/>
    </w:rPr>
  </w:style>
  <w:style w:type="character" w:customStyle="1" w:styleId="ListLabel1040">
    <w:name w:val="ListLabel 1040"/>
    <w:qFormat/>
    <w:rPr>
      <w:rFonts w:cs="Symbol"/>
    </w:rPr>
  </w:style>
  <w:style w:type="character" w:customStyle="1" w:styleId="ListLabel1041">
    <w:name w:val="ListLabel 1041"/>
    <w:qFormat/>
    <w:rPr>
      <w:rFonts w:cs="Courier New"/>
    </w:rPr>
  </w:style>
  <w:style w:type="character" w:customStyle="1" w:styleId="ListLabel1042">
    <w:name w:val="ListLabel 1042"/>
    <w:qFormat/>
    <w:rPr>
      <w:rFonts w:cs="Wingdings"/>
    </w:rPr>
  </w:style>
  <w:style w:type="character" w:customStyle="1" w:styleId="ListLabel1043">
    <w:name w:val="ListLabel 1043"/>
    <w:qFormat/>
    <w:rPr>
      <w:rFonts w:cs="Symbol"/>
    </w:rPr>
  </w:style>
  <w:style w:type="character" w:customStyle="1" w:styleId="ListLabel1044">
    <w:name w:val="ListLabel 1044"/>
    <w:qFormat/>
    <w:rPr>
      <w:rFonts w:cs="Courier New"/>
    </w:rPr>
  </w:style>
  <w:style w:type="character" w:customStyle="1" w:styleId="ListLabel1045">
    <w:name w:val="ListLabel 1045"/>
    <w:qFormat/>
    <w:rPr>
      <w:rFonts w:cs="Wingdings"/>
    </w:rPr>
  </w:style>
  <w:style w:type="character" w:customStyle="1" w:styleId="ListLabel1046">
    <w:name w:val="ListLabel 1046"/>
    <w:qFormat/>
    <w:rPr>
      <w:rFonts w:cs="Symbol"/>
    </w:rPr>
  </w:style>
  <w:style w:type="character" w:customStyle="1" w:styleId="ListLabel1047">
    <w:name w:val="ListLabel 1047"/>
    <w:qFormat/>
    <w:rPr>
      <w:rFonts w:cs="Courier New"/>
    </w:rPr>
  </w:style>
  <w:style w:type="character" w:customStyle="1" w:styleId="ListLabel1048">
    <w:name w:val="ListLabel 1048"/>
    <w:qFormat/>
    <w:rPr>
      <w:rFonts w:cs="Wingdings"/>
    </w:rPr>
  </w:style>
  <w:style w:type="character" w:customStyle="1" w:styleId="ListLabel1049">
    <w:name w:val="ListLabel 1049"/>
    <w:qFormat/>
    <w:rPr>
      <w:rFonts w:cs="Symbol"/>
    </w:rPr>
  </w:style>
  <w:style w:type="character" w:customStyle="1" w:styleId="ListLabel1050">
    <w:name w:val="ListLabel 1050"/>
    <w:qFormat/>
    <w:rPr>
      <w:rFonts w:cs="Courier New"/>
    </w:rPr>
  </w:style>
  <w:style w:type="character" w:customStyle="1" w:styleId="ListLabel1051">
    <w:name w:val="ListLabel 1051"/>
    <w:qFormat/>
    <w:rPr>
      <w:rFonts w:cs="Wingdings"/>
    </w:rPr>
  </w:style>
  <w:style w:type="character" w:customStyle="1" w:styleId="ListLabel1052">
    <w:name w:val="ListLabel 1052"/>
    <w:qFormat/>
    <w:rPr>
      <w:rFonts w:cs="Symbol"/>
    </w:rPr>
  </w:style>
  <w:style w:type="character" w:customStyle="1" w:styleId="ListLabel1053">
    <w:name w:val="ListLabel 1053"/>
    <w:qFormat/>
    <w:rPr>
      <w:rFonts w:cs="Courier New"/>
    </w:rPr>
  </w:style>
  <w:style w:type="character" w:customStyle="1" w:styleId="ListLabel1054">
    <w:name w:val="ListLabel 1054"/>
    <w:qFormat/>
    <w:rPr>
      <w:rFonts w:cs="Wingdings"/>
    </w:rPr>
  </w:style>
  <w:style w:type="character" w:customStyle="1" w:styleId="ListLabel1055">
    <w:name w:val="ListLabel 1055"/>
    <w:qFormat/>
    <w:rPr>
      <w:rFonts w:cs="Symbol"/>
    </w:rPr>
  </w:style>
  <w:style w:type="character" w:customStyle="1" w:styleId="ListLabel1056">
    <w:name w:val="ListLabel 1056"/>
    <w:qFormat/>
    <w:rPr>
      <w:rFonts w:cs="Courier New"/>
    </w:rPr>
  </w:style>
  <w:style w:type="character" w:customStyle="1" w:styleId="ListLabel1057">
    <w:name w:val="ListLabel 1057"/>
    <w:qFormat/>
    <w:rPr>
      <w:rFonts w:cs="Wingdings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Courier New"/>
    </w:rPr>
  </w:style>
  <w:style w:type="character" w:customStyle="1" w:styleId="ListLabel1060">
    <w:name w:val="ListLabel 1060"/>
    <w:qFormat/>
    <w:rPr>
      <w:rFonts w:cs="Wingdings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Courier New"/>
    </w:rPr>
  </w:style>
  <w:style w:type="character" w:customStyle="1" w:styleId="ListLabel1063">
    <w:name w:val="ListLabel 1063"/>
    <w:qFormat/>
    <w:rPr>
      <w:rFonts w:cs="Wingdings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Courier New"/>
    </w:rPr>
  </w:style>
  <w:style w:type="character" w:customStyle="1" w:styleId="ListLabel1066">
    <w:name w:val="ListLabel 1066"/>
    <w:qFormat/>
    <w:rPr>
      <w:rFonts w:cs="Wingdings"/>
    </w:rPr>
  </w:style>
  <w:style w:type="character" w:customStyle="1" w:styleId="ListLabel1067">
    <w:name w:val="ListLabel 1067"/>
    <w:qFormat/>
    <w:rPr>
      <w:rFonts w:cs="Symbol"/>
    </w:rPr>
  </w:style>
  <w:style w:type="character" w:customStyle="1" w:styleId="ListLabel1068">
    <w:name w:val="ListLabel 1068"/>
    <w:qFormat/>
    <w:rPr>
      <w:rFonts w:cs="Courier New"/>
    </w:rPr>
  </w:style>
  <w:style w:type="character" w:customStyle="1" w:styleId="ListLabel1069">
    <w:name w:val="ListLabel 1069"/>
    <w:qFormat/>
    <w:rPr>
      <w:rFonts w:cs="Wingdings"/>
    </w:rPr>
  </w:style>
  <w:style w:type="character" w:customStyle="1" w:styleId="ListLabel1070">
    <w:name w:val="ListLabel 1070"/>
    <w:qFormat/>
    <w:rPr>
      <w:rFonts w:cs="Times New Roman"/>
      <w:b w:val="0"/>
      <w:sz w:val="20"/>
    </w:rPr>
  </w:style>
  <w:style w:type="character" w:customStyle="1" w:styleId="ListLabel1071">
    <w:name w:val="ListLabel 1071"/>
    <w:qFormat/>
    <w:rPr>
      <w:rFonts w:cs="Symbol"/>
    </w:rPr>
  </w:style>
  <w:style w:type="character" w:customStyle="1" w:styleId="ListLabel1072">
    <w:name w:val="ListLabel 1072"/>
    <w:qFormat/>
    <w:rPr>
      <w:rFonts w:cs="Courier New"/>
    </w:rPr>
  </w:style>
  <w:style w:type="character" w:customStyle="1" w:styleId="ListLabel1073">
    <w:name w:val="ListLabel 1073"/>
    <w:qFormat/>
    <w:rPr>
      <w:rFonts w:cs="Wingdings"/>
    </w:rPr>
  </w:style>
  <w:style w:type="character" w:customStyle="1" w:styleId="ListLabel1074">
    <w:name w:val="ListLabel 1074"/>
    <w:qFormat/>
    <w:rPr>
      <w:rFonts w:cs="Symbol"/>
    </w:rPr>
  </w:style>
  <w:style w:type="character" w:customStyle="1" w:styleId="ListLabel1075">
    <w:name w:val="ListLabel 1075"/>
    <w:qFormat/>
    <w:rPr>
      <w:rFonts w:cs="Courier New"/>
    </w:rPr>
  </w:style>
  <w:style w:type="character" w:customStyle="1" w:styleId="ListLabel1076">
    <w:name w:val="ListLabel 1076"/>
    <w:qFormat/>
    <w:rPr>
      <w:rFonts w:cs="Wingdings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Courier New"/>
    </w:rPr>
  </w:style>
  <w:style w:type="character" w:customStyle="1" w:styleId="ListLabel1079">
    <w:name w:val="ListLabel 1079"/>
    <w:qFormat/>
    <w:rPr>
      <w:rFonts w:cs="Wingdings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Wingdings"/>
    </w:rPr>
  </w:style>
  <w:style w:type="character" w:customStyle="1" w:styleId="ListLabel1083">
    <w:name w:val="ListLabel 1083"/>
    <w:qFormat/>
    <w:rPr>
      <w:rFonts w:cs="Symbol"/>
    </w:rPr>
  </w:style>
  <w:style w:type="character" w:customStyle="1" w:styleId="ListLabel1084">
    <w:name w:val="ListLabel 1084"/>
    <w:qFormat/>
    <w:rPr>
      <w:rFonts w:cs="Courier New"/>
    </w:rPr>
  </w:style>
  <w:style w:type="character" w:customStyle="1" w:styleId="ListLabel1085">
    <w:name w:val="ListLabel 1085"/>
    <w:qFormat/>
    <w:rPr>
      <w:rFonts w:cs="Wingdings"/>
    </w:rPr>
  </w:style>
  <w:style w:type="character" w:customStyle="1" w:styleId="ListLabel1086">
    <w:name w:val="ListLabel 1086"/>
    <w:qFormat/>
    <w:rPr>
      <w:rFonts w:cs="Symbol"/>
    </w:rPr>
  </w:style>
  <w:style w:type="character" w:customStyle="1" w:styleId="ListLabel1087">
    <w:name w:val="ListLabel 1087"/>
    <w:qFormat/>
    <w:rPr>
      <w:rFonts w:cs="Courier New"/>
    </w:rPr>
  </w:style>
  <w:style w:type="character" w:customStyle="1" w:styleId="ListLabel1088">
    <w:name w:val="ListLabel 1088"/>
    <w:qFormat/>
    <w:rPr>
      <w:rFonts w:cs="Wingdings"/>
    </w:rPr>
  </w:style>
  <w:style w:type="character" w:customStyle="1" w:styleId="ListLabel1089">
    <w:name w:val="ListLabel 1089"/>
    <w:qFormat/>
    <w:rPr>
      <w:b/>
      <w:color w:val="auto"/>
    </w:rPr>
  </w:style>
  <w:style w:type="character" w:customStyle="1" w:styleId="ListLabel1090">
    <w:name w:val="ListLabel 1090"/>
    <w:qFormat/>
    <w:rPr>
      <w:rFonts w:cs="Symbol"/>
      <w:color w:val="auto"/>
    </w:rPr>
  </w:style>
  <w:style w:type="character" w:customStyle="1" w:styleId="ListLabel1091">
    <w:name w:val="ListLabel 1091"/>
    <w:qFormat/>
    <w:rPr>
      <w:rFonts w:cs="Wingdings"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3">
    <w:name w:val="ListLabel 1093"/>
    <w:qFormat/>
    <w:rPr>
      <w:rFonts w:cs="Courier New"/>
    </w:rPr>
  </w:style>
  <w:style w:type="character" w:customStyle="1" w:styleId="ListLabel1094">
    <w:name w:val="ListLabel 1094"/>
    <w:qFormat/>
    <w:rPr>
      <w:rFonts w:cs="Wingdings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8">
    <w:name w:val="ListLabel 1098"/>
    <w:qFormat/>
    <w:rPr>
      <w:b/>
      <w:color w:val="auto"/>
    </w:rPr>
  </w:style>
  <w:style w:type="character" w:customStyle="1" w:styleId="ListLabel1099">
    <w:name w:val="ListLabel 1099"/>
    <w:qFormat/>
    <w:rPr>
      <w:rFonts w:cs="StarSymbol"/>
      <w:b/>
    </w:rPr>
  </w:style>
  <w:style w:type="character" w:customStyle="1" w:styleId="ListLabel1100">
    <w:name w:val="ListLabel 1100"/>
    <w:qFormat/>
    <w:rPr>
      <w:rFonts w:cs="Courier New"/>
    </w:rPr>
  </w:style>
  <w:style w:type="character" w:customStyle="1" w:styleId="ListLabel1101">
    <w:name w:val="ListLabel 1101"/>
    <w:qFormat/>
    <w:rPr>
      <w:rFonts w:cs="Wingdings"/>
    </w:rPr>
  </w:style>
  <w:style w:type="character" w:customStyle="1" w:styleId="ListLabel1102">
    <w:name w:val="ListLabel 1102"/>
    <w:qFormat/>
    <w:rPr>
      <w:rFonts w:cs="Symbol"/>
    </w:rPr>
  </w:style>
  <w:style w:type="character" w:customStyle="1" w:styleId="ListLabel1103">
    <w:name w:val="ListLabel 1103"/>
    <w:qFormat/>
    <w:rPr>
      <w:rFonts w:cs="Courier New"/>
    </w:rPr>
  </w:style>
  <w:style w:type="character" w:customStyle="1" w:styleId="ListLabel1104">
    <w:name w:val="ListLabel 1104"/>
    <w:qFormat/>
    <w:rPr>
      <w:rFonts w:cs="Wingdings"/>
    </w:rPr>
  </w:style>
  <w:style w:type="character" w:customStyle="1" w:styleId="ListLabel1105">
    <w:name w:val="ListLabel 1105"/>
    <w:qFormat/>
    <w:rPr>
      <w:rFonts w:cs="Symbol"/>
    </w:rPr>
  </w:style>
  <w:style w:type="character" w:customStyle="1" w:styleId="ListLabel1106">
    <w:name w:val="ListLabel 1106"/>
    <w:qFormat/>
    <w:rPr>
      <w:rFonts w:cs="Courier New"/>
    </w:rPr>
  </w:style>
  <w:style w:type="character" w:customStyle="1" w:styleId="ListLabel1107">
    <w:name w:val="ListLabel 1107"/>
    <w:qFormat/>
    <w:rPr>
      <w:rFonts w:cs="Wingdings"/>
    </w:rPr>
  </w:style>
  <w:style w:type="character" w:customStyle="1" w:styleId="ListLabel1108">
    <w:name w:val="ListLabel 1108"/>
    <w:qFormat/>
    <w:rPr>
      <w:rFonts w:cs="Courier New"/>
      <w:b/>
    </w:rPr>
  </w:style>
  <w:style w:type="character" w:customStyle="1" w:styleId="ListLabel1109">
    <w:name w:val="ListLabel 1109"/>
    <w:qFormat/>
    <w:rPr>
      <w:rFonts w:cs="Courier New"/>
    </w:rPr>
  </w:style>
  <w:style w:type="character" w:customStyle="1" w:styleId="ListLabel1110">
    <w:name w:val="ListLabel 1110"/>
    <w:qFormat/>
    <w:rPr>
      <w:rFonts w:cs="Wingdings"/>
    </w:rPr>
  </w:style>
  <w:style w:type="character" w:customStyle="1" w:styleId="ListLabel1111">
    <w:name w:val="ListLabel 1111"/>
    <w:qFormat/>
    <w:rPr>
      <w:rFonts w:cs="Symbol"/>
    </w:rPr>
  </w:style>
  <w:style w:type="character" w:customStyle="1" w:styleId="ListLabel1112">
    <w:name w:val="ListLabel 1112"/>
    <w:qFormat/>
    <w:rPr>
      <w:rFonts w:cs="Courier New"/>
    </w:rPr>
  </w:style>
  <w:style w:type="character" w:customStyle="1" w:styleId="ListLabel1113">
    <w:name w:val="ListLabel 1113"/>
    <w:qFormat/>
    <w:rPr>
      <w:rFonts w:cs="Wingdings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Courier New"/>
    </w:rPr>
  </w:style>
  <w:style w:type="character" w:customStyle="1" w:styleId="ListLabel1116">
    <w:name w:val="ListLabel 1116"/>
    <w:qFormat/>
    <w:rPr>
      <w:rFonts w:cs="Wingdings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Courier New"/>
    </w:rPr>
  </w:style>
  <w:style w:type="character" w:customStyle="1" w:styleId="ListLabel1119">
    <w:name w:val="ListLabel 1119"/>
    <w:qFormat/>
    <w:rPr>
      <w:rFonts w:cs="Wingdings"/>
    </w:rPr>
  </w:style>
  <w:style w:type="character" w:customStyle="1" w:styleId="ListLabel1120">
    <w:name w:val="ListLabel 1120"/>
    <w:qFormat/>
    <w:rPr>
      <w:rFonts w:cs="Symbol"/>
    </w:rPr>
  </w:style>
  <w:style w:type="character" w:customStyle="1" w:styleId="ListLabel1121">
    <w:name w:val="ListLabel 1121"/>
    <w:qFormat/>
    <w:rPr>
      <w:rFonts w:cs="Courier New"/>
    </w:rPr>
  </w:style>
  <w:style w:type="character" w:customStyle="1" w:styleId="ListLabel1122">
    <w:name w:val="ListLabel 1122"/>
    <w:qFormat/>
    <w:rPr>
      <w:rFonts w:cs="Wingdings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Courier New"/>
    </w:rPr>
  </w:style>
  <w:style w:type="character" w:customStyle="1" w:styleId="ListLabel1125">
    <w:name w:val="ListLabel 1125"/>
    <w:qFormat/>
    <w:rPr>
      <w:rFonts w:cs="Wingdings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Courier New"/>
    </w:rPr>
  </w:style>
  <w:style w:type="character" w:customStyle="1" w:styleId="ListLabel1128">
    <w:name w:val="ListLabel 1128"/>
    <w:qFormat/>
    <w:rPr>
      <w:rFonts w:cs="Wingdings"/>
    </w:rPr>
  </w:style>
  <w:style w:type="character" w:customStyle="1" w:styleId="ListLabel1129">
    <w:name w:val="ListLabel 1129"/>
    <w:qFormat/>
    <w:rPr>
      <w:rFonts w:cs="Symbol"/>
    </w:rPr>
  </w:style>
  <w:style w:type="character" w:customStyle="1" w:styleId="ListLabel1130">
    <w:name w:val="ListLabel 1130"/>
    <w:qFormat/>
    <w:rPr>
      <w:rFonts w:cs="Courier New"/>
    </w:rPr>
  </w:style>
  <w:style w:type="character" w:customStyle="1" w:styleId="ListLabel1131">
    <w:name w:val="ListLabel 1131"/>
    <w:qFormat/>
    <w:rPr>
      <w:rFonts w:cs="Wingdings"/>
    </w:rPr>
  </w:style>
  <w:style w:type="character" w:customStyle="1" w:styleId="ListLabel1132">
    <w:name w:val="ListLabel 1132"/>
    <w:qFormat/>
    <w:rPr>
      <w:rFonts w:cs="Symbol"/>
    </w:rPr>
  </w:style>
  <w:style w:type="character" w:customStyle="1" w:styleId="ListLabel1133">
    <w:name w:val="ListLabel 1133"/>
    <w:qFormat/>
    <w:rPr>
      <w:rFonts w:cs="Courier New"/>
    </w:rPr>
  </w:style>
  <w:style w:type="character" w:customStyle="1" w:styleId="ListLabel1134">
    <w:name w:val="ListLabel 1134"/>
    <w:qFormat/>
    <w:rPr>
      <w:rFonts w:cs="Wingdings"/>
    </w:rPr>
  </w:style>
  <w:style w:type="character" w:customStyle="1" w:styleId="ListLabel1135">
    <w:name w:val="ListLabel 1135"/>
    <w:qFormat/>
    <w:rPr>
      <w:rFonts w:cs="Symbol"/>
    </w:rPr>
  </w:style>
  <w:style w:type="character" w:customStyle="1" w:styleId="ListLabel1136">
    <w:name w:val="ListLabel 1136"/>
    <w:qFormat/>
    <w:rPr>
      <w:rFonts w:cs="Courier New"/>
    </w:rPr>
  </w:style>
  <w:style w:type="character" w:customStyle="1" w:styleId="ListLabel1137">
    <w:name w:val="ListLabel 1137"/>
    <w:qFormat/>
    <w:rPr>
      <w:rFonts w:cs="Wingdings"/>
    </w:rPr>
  </w:style>
  <w:style w:type="character" w:customStyle="1" w:styleId="ListLabel1138">
    <w:name w:val="ListLabel 1138"/>
    <w:qFormat/>
    <w:rPr>
      <w:rFonts w:cs="Symbol"/>
    </w:rPr>
  </w:style>
  <w:style w:type="character" w:customStyle="1" w:styleId="ListLabel1139">
    <w:name w:val="ListLabel 1139"/>
    <w:qFormat/>
    <w:rPr>
      <w:rFonts w:cs="Courier New"/>
    </w:rPr>
  </w:style>
  <w:style w:type="character" w:customStyle="1" w:styleId="ListLabel1140">
    <w:name w:val="ListLabel 1140"/>
    <w:qFormat/>
    <w:rPr>
      <w:rFonts w:cs="Wingdings"/>
    </w:rPr>
  </w:style>
  <w:style w:type="character" w:customStyle="1" w:styleId="ListLabel1141">
    <w:name w:val="ListLabel 1141"/>
    <w:qFormat/>
    <w:rPr>
      <w:rFonts w:cs="Symbol"/>
    </w:rPr>
  </w:style>
  <w:style w:type="character" w:customStyle="1" w:styleId="ListLabel1142">
    <w:name w:val="ListLabel 1142"/>
    <w:qFormat/>
    <w:rPr>
      <w:rFonts w:cs="Courier New"/>
    </w:rPr>
  </w:style>
  <w:style w:type="character" w:customStyle="1" w:styleId="ListLabel1143">
    <w:name w:val="ListLabel 1143"/>
    <w:qFormat/>
    <w:rPr>
      <w:rFonts w:cs="Wingdings"/>
    </w:rPr>
  </w:style>
  <w:style w:type="character" w:customStyle="1" w:styleId="ListLabel1144">
    <w:name w:val="ListLabel 1144"/>
    <w:qFormat/>
    <w:rPr>
      <w:rFonts w:cs="OpenSymbol"/>
    </w:rPr>
  </w:style>
  <w:style w:type="character" w:customStyle="1" w:styleId="ListLabel1145">
    <w:name w:val="ListLabel 1145"/>
    <w:qFormat/>
    <w:rPr>
      <w:rFonts w:cs="OpenSymbol"/>
    </w:rPr>
  </w:style>
  <w:style w:type="character" w:customStyle="1" w:styleId="ListLabel1146">
    <w:name w:val="ListLabel 1146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50">
    <w:name w:val="ListLabel 1150"/>
    <w:qFormat/>
    <w:rPr>
      <w:rFonts w:cs="OpenSymbol"/>
    </w:rPr>
  </w:style>
  <w:style w:type="character" w:customStyle="1" w:styleId="ListLabel1151">
    <w:name w:val="ListLabel 1151"/>
    <w:qFormat/>
    <w:rPr>
      <w:rFonts w:cs="OpenSymbol"/>
    </w:rPr>
  </w:style>
  <w:style w:type="character" w:customStyle="1" w:styleId="ListLabel1152">
    <w:name w:val="ListLabel 1152"/>
    <w:qFormat/>
    <w:rPr>
      <w:rFonts w:cs="OpenSymbol"/>
    </w:rPr>
  </w:style>
  <w:style w:type="character" w:customStyle="1" w:styleId="ListLabel1153">
    <w:name w:val="ListLabel 1153"/>
    <w:qFormat/>
    <w:rPr>
      <w:rFonts w:cs="OpenSymbol"/>
    </w:rPr>
  </w:style>
  <w:style w:type="character" w:customStyle="1" w:styleId="ListLabel1154">
    <w:name w:val="ListLabel 1154"/>
    <w:qFormat/>
    <w:rPr>
      <w:rFonts w:cs="OpenSymbol"/>
    </w:rPr>
  </w:style>
  <w:style w:type="character" w:customStyle="1" w:styleId="ListLabel1155">
    <w:name w:val="ListLabel 1155"/>
    <w:qFormat/>
    <w:rPr>
      <w:rFonts w:cs="OpenSymbol"/>
    </w:rPr>
  </w:style>
  <w:style w:type="character" w:customStyle="1" w:styleId="ListLabel1156">
    <w:name w:val="ListLabel 1156"/>
    <w:qFormat/>
    <w:rPr>
      <w:rFonts w:cs="OpenSymbol"/>
    </w:rPr>
  </w:style>
  <w:style w:type="character" w:customStyle="1" w:styleId="ListLabel1157">
    <w:name w:val="ListLabel 1157"/>
    <w:qFormat/>
    <w:rPr>
      <w:rFonts w:cs="OpenSymbol"/>
    </w:rPr>
  </w:style>
  <w:style w:type="character" w:customStyle="1" w:styleId="ListLabel1158">
    <w:name w:val="ListLabel 1158"/>
    <w:qFormat/>
    <w:rPr>
      <w:rFonts w:cs="OpenSymbol"/>
    </w:rPr>
  </w:style>
  <w:style w:type="character" w:customStyle="1" w:styleId="ListLabel1159">
    <w:name w:val="ListLabel 1159"/>
    <w:qFormat/>
    <w:rPr>
      <w:rFonts w:cs="OpenSymbol"/>
    </w:rPr>
  </w:style>
  <w:style w:type="character" w:customStyle="1" w:styleId="ListLabel1160">
    <w:name w:val="ListLabel 1160"/>
    <w:qFormat/>
    <w:rPr>
      <w:rFonts w:cs="OpenSymbol"/>
    </w:rPr>
  </w:style>
  <w:style w:type="character" w:customStyle="1" w:styleId="ListLabel1161">
    <w:name w:val="ListLabel 1161"/>
    <w:qFormat/>
    <w:rPr>
      <w:rFonts w:cs="OpenSymbol"/>
    </w:rPr>
  </w:style>
  <w:style w:type="character" w:customStyle="1" w:styleId="ListLabel1162">
    <w:name w:val="ListLabel 1162"/>
    <w:qFormat/>
    <w:rPr>
      <w:rFonts w:cs="Symbol"/>
    </w:rPr>
  </w:style>
  <w:style w:type="character" w:customStyle="1" w:styleId="ListLabel1163">
    <w:name w:val="ListLabel 1163"/>
    <w:qFormat/>
    <w:rPr>
      <w:rFonts w:cs="Courier New"/>
    </w:rPr>
  </w:style>
  <w:style w:type="character" w:customStyle="1" w:styleId="ListLabel1164">
    <w:name w:val="ListLabel 1164"/>
    <w:qFormat/>
    <w:rPr>
      <w:rFonts w:cs="Wingdings"/>
    </w:rPr>
  </w:style>
  <w:style w:type="character" w:customStyle="1" w:styleId="ListLabel1165">
    <w:name w:val="ListLabel 1165"/>
    <w:qFormat/>
    <w:rPr>
      <w:rFonts w:cs="Symbol"/>
    </w:rPr>
  </w:style>
  <w:style w:type="character" w:customStyle="1" w:styleId="ListLabel1166">
    <w:name w:val="ListLabel 1166"/>
    <w:qFormat/>
    <w:rPr>
      <w:rFonts w:cs="Courier New"/>
    </w:rPr>
  </w:style>
  <w:style w:type="character" w:customStyle="1" w:styleId="ListLabel1167">
    <w:name w:val="ListLabel 1167"/>
    <w:qFormat/>
    <w:rPr>
      <w:rFonts w:cs="Wingdings"/>
    </w:rPr>
  </w:style>
  <w:style w:type="character" w:customStyle="1" w:styleId="ListLabel1168">
    <w:name w:val="ListLabel 1168"/>
    <w:qFormat/>
    <w:rPr>
      <w:rFonts w:cs="Symbol"/>
    </w:rPr>
  </w:style>
  <w:style w:type="character" w:customStyle="1" w:styleId="ListLabel1169">
    <w:name w:val="ListLabel 1169"/>
    <w:qFormat/>
    <w:rPr>
      <w:rFonts w:cs="Courier New"/>
    </w:rPr>
  </w:style>
  <w:style w:type="character" w:customStyle="1" w:styleId="ListLabel1170">
    <w:name w:val="ListLabel 1170"/>
    <w:qFormat/>
    <w:rPr>
      <w:rFonts w:cs="Wingdings"/>
    </w:rPr>
  </w:style>
  <w:style w:type="character" w:customStyle="1" w:styleId="ListLabel1171">
    <w:name w:val="ListLabel 1171"/>
    <w:qFormat/>
    <w:rPr>
      <w:rFonts w:ascii="Arial" w:hAnsi="Arial" w:cs="Symbol"/>
      <w:sz w:val="20"/>
    </w:rPr>
  </w:style>
  <w:style w:type="character" w:customStyle="1" w:styleId="ListLabel1172">
    <w:name w:val="ListLabel 1172"/>
    <w:qFormat/>
    <w:rPr>
      <w:rFonts w:cs="Courier New"/>
    </w:rPr>
  </w:style>
  <w:style w:type="character" w:customStyle="1" w:styleId="ListLabel1173">
    <w:name w:val="ListLabel 1173"/>
    <w:qFormat/>
    <w:rPr>
      <w:rFonts w:cs="Wingdings"/>
    </w:rPr>
  </w:style>
  <w:style w:type="character" w:customStyle="1" w:styleId="ListLabel1174">
    <w:name w:val="ListLabel 1174"/>
    <w:qFormat/>
    <w:rPr>
      <w:rFonts w:cs="Symbol"/>
    </w:rPr>
  </w:style>
  <w:style w:type="character" w:customStyle="1" w:styleId="ListLabel1175">
    <w:name w:val="ListLabel 1175"/>
    <w:qFormat/>
    <w:rPr>
      <w:rFonts w:cs="Courier New"/>
    </w:rPr>
  </w:style>
  <w:style w:type="character" w:customStyle="1" w:styleId="ListLabel1176">
    <w:name w:val="ListLabel 1176"/>
    <w:qFormat/>
    <w:rPr>
      <w:rFonts w:cs="Wingdings"/>
    </w:rPr>
  </w:style>
  <w:style w:type="character" w:customStyle="1" w:styleId="ListLabel1177">
    <w:name w:val="ListLabel 1177"/>
    <w:qFormat/>
    <w:rPr>
      <w:rFonts w:cs="Symbol"/>
    </w:rPr>
  </w:style>
  <w:style w:type="character" w:customStyle="1" w:styleId="ListLabel1178">
    <w:name w:val="ListLabel 1178"/>
    <w:qFormat/>
    <w:rPr>
      <w:rFonts w:cs="Courier New"/>
    </w:rPr>
  </w:style>
  <w:style w:type="character" w:customStyle="1" w:styleId="ListLabel1179">
    <w:name w:val="ListLabel 1179"/>
    <w:qFormat/>
    <w:rPr>
      <w:rFonts w:cs="Wingdings"/>
    </w:rPr>
  </w:style>
  <w:style w:type="character" w:customStyle="1" w:styleId="ListLabel1180">
    <w:name w:val="ListLabel 1180"/>
    <w:qFormat/>
    <w:rPr>
      <w:rFonts w:cs="Symbol"/>
    </w:rPr>
  </w:style>
  <w:style w:type="character" w:customStyle="1" w:styleId="ListLabel1181">
    <w:name w:val="ListLabel 1181"/>
    <w:qFormat/>
    <w:rPr>
      <w:rFonts w:cs="Courier New"/>
    </w:rPr>
  </w:style>
  <w:style w:type="character" w:customStyle="1" w:styleId="ListLabel1182">
    <w:name w:val="ListLabel 1182"/>
    <w:qFormat/>
    <w:rPr>
      <w:rFonts w:cs="Wingdings"/>
    </w:rPr>
  </w:style>
  <w:style w:type="character" w:customStyle="1" w:styleId="ListLabel1183">
    <w:name w:val="ListLabel 1183"/>
    <w:qFormat/>
    <w:rPr>
      <w:rFonts w:cs="Symbol"/>
    </w:rPr>
  </w:style>
  <w:style w:type="character" w:customStyle="1" w:styleId="ListLabel1184">
    <w:name w:val="ListLabel 1184"/>
    <w:qFormat/>
    <w:rPr>
      <w:rFonts w:cs="Courier New"/>
    </w:rPr>
  </w:style>
  <w:style w:type="character" w:customStyle="1" w:styleId="ListLabel1185">
    <w:name w:val="ListLabel 1185"/>
    <w:qFormat/>
    <w:rPr>
      <w:rFonts w:cs="Wingdings"/>
    </w:rPr>
  </w:style>
  <w:style w:type="character" w:customStyle="1" w:styleId="ListLabel1186">
    <w:name w:val="ListLabel 1186"/>
    <w:qFormat/>
    <w:rPr>
      <w:rFonts w:cs="Symbol"/>
    </w:rPr>
  </w:style>
  <w:style w:type="character" w:customStyle="1" w:styleId="ListLabel1187">
    <w:name w:val="ListLabel 1187"/>
    <w:qFormat/>
    <w:rPr>
      <w:rFonts w:cs="Courier New"/>
    </w:rPr>
  </w:style>
  <w:style w:type="character" w:customStyle="1" w:styleId="ListLabel1188">
    <w:name w:val="ListLabel 1188"/>
    <w:qFormat/>
    <w:rPr>
      <w:rFonts w:cs="Wingdings"/>
    </w:rPr>
  </w:style>
  <w:style w:type="character" w:customStyle="1" w:styleId="ListLabel1189">
    <w:name w:val="ListLabel 1189"/>
    <w:qFormat/>
    <w:rPr>
      <w:rFonts w:cs="Symbol"/>
    </w:rPr>
  </w:style>
  <w:style w:type="character" w:customStyle="1" w:styleId="ListLabel1190">
    <w:name w:val="ListLabel 1190"/>
    <w:qFormat/>
    <w:rPr>
      <w:rFonts w:cs="Courier New"/>
    </w:rPr>
  </w:style>
  <w:style w:type="character" w:customStyle="1" w:styleId="ListLabel1191">
    <w:name w:val="ListLabel 1191"/>
    <w:qFormat/>
    <w:rPr>
      <w:rFonts w:cs="Wingdings"/>
    </w:rPr>
  </w:style>
  <w:style w:type="character" w:customStyle="1" w:styleId="ListLabel1192">
    <w:name w:val="ListLabel 1192"/>
    <w:qFormat/>
    <w:rPr>
      <w:rFonts w:cs="Symbol"/>
    </w:rPr>
  </w:style>
  <w:style w:type="character" w:customStyle="1" w:styleId="ListLabel1193">
    <w:name w:val="ListLabel 1193"/>
    <w:qFormat/>
    <w:rPr>
      <w:rFonts w:cs="Courier New"/>
    </w:rPr>
  </w:style>
  <w:style w:type="character" w:customStyle="1" w:styleId="ListLabel1194">
    <w:name w:val="ListLabel 1194"/>
    <w:qFormat/>
    <w:rPr>
      <w:rFonts w:cs="Wingdings"/>
    </w:rPr>
  </w:style>
  <w:style w:type="character" w:customStyle="1" w:styleId="ListLabel1195">
    <w:name w:val="ListLabel 1195"/>
    <w:qFormat/>
    <w:rPr>
      <w:rFonts w:cs="Symbol"/>
    </w:rPr>
  </w:style>
  <w:style w:type="character" w:customStyle="1" w:styleId="ListLabel1196">
    <w:name w:val="ListLabel 1196"/>
    <w:qFormat/>
    <w:rPr>
      <w:rFonts w:cs="Courier New"/>
    </w:rPr>
  </w:style>
  <w:style w:type="character" w:customStyle="1" w:styleId="ListLabel1197">
    <w:name w:val="ListLabel 1197"/>
    <w:qFormat/>
    <w:rPr>
      <w:rFonts w:cs="Wingdings"/>
    </w:rPr>
  </w:style>
  <w:style w:type="character" w:customStyle="1" w:styleId="ListLabel1198">
    <w:name w:val="ListLabel 1198"/>
    <w:qFormat/>
    <w:rPr>
      <w:rFonts w:cs="Symbol"/>
    </w:rPr>
  </w:style>
  <w:style w:type="character" w:customStyle="1" w:styleId="ListLabel1199">
    <w:name w:val="ListLabel 1199"/>
    <w:qFormat/>
    <w:rPr>
      <w:rFonts w:cs="Courier New"/>
    </w:rPr>
  </w:style>
  <w:style w:type="character" w:customStyle="1" w:styleId="ListLabel1200">
    <w:name w:val="ListLabel 1200"/>
    <w:qFormat/>
    <w:rPr>
      <w:rFonts w:cs="Wingdings"/>
    </w:rPr>
  </w:style>
  <w:style w:type="character" w:customStyle="1" w:styleId="ListLabel1201">
    <w:name w:val="ListLabel 1201"/>
    <w:qFormat/>
    <w:rPr>
      <w:rFonts w:cs="Symbol"/>
    </w:rPr>
  </w:style>
  <w:style w:type="character" w:customStyle="1" w:styleId="ListLabel1202">
    <w:name w:val="ListLabel 1202"/>
    <w:qFormat/>
    <w:rPr>
      <w:rFonts w:cs="Courier New"/>
    </w:rPr>
  </w:style>
  <w:style w:type="character" w:customStyle="1" w:styleId="ListLabel1203">
    <w:name w:val="ListLabel 1203"/>
    <w:qFormat/>
    <w:rPr>
      <w:rFonts w:cs="Wingdings"/>
    </w:rPr>
  </w:style>
  <w:style w:type="character" w:customStyle="1" w:styleId="ListLabel1204">
    <w:name w:val="ListLabel 1204"/>
    <w:qFormat/>
    <w:rPr>
      <w:rFonts w:cs="Symbol"/>
    </w:rPr>
  </w:style>
  <w:style w:type="character" w:customStyle="1" w:styleId="ListLabel1205">
    <w:name w:val="ListLabel 1205"/>
    <w:qFormat/>
    <w:rPr>
      <w:rFonts w:cs="Courier New"/>
    </w:rPr>
  </w:style>
  <w:style w:type="character" w:customStyle="1" w:styleId="ListLabel1206">
    <w:name w:val="ListLabel 1206"/>
    <w:qFormat/>
    <w:rPr>
      <w:rFonts w:cs="Wingdings"/>
    </w:rPr>
  </w:style>
  <w:style w:type="character" w:customStyle="1" w:styleId="ListLabel1207">
    <w:name w:val="ListLabel 1207"/>
    <w:qFormat/>
    <w:rPr>
      <w:rFonts w:cs="Symbol"/>
    </w:rPr>
  </w:style>
  <w:style w:type="character" w:customStyle="1" w:styleId="ListLabel1208">
    <w:name w:val="ListLabel 1208"/>
    <w:qFormat/>
    <w:rPr>
      <w:rFonts w:cs="Courier New"/>
    </w:rPr>
  </w:style>
  <w:style w:type="character" w:customStyle="1" w:styleId="ListLabel1209">
    <w:name w:val="ListLabel 1209"/>
    <w:qFormat/>
    <w:rPr>
      <w:rFonts w:cs="Wingdings"/>
    </w:rPr>
  </w:style>
  <w:style w:type="character" w:customStyle="1" w:styleId="ListLabel1210">
    <w:name w:val="ListLabel 1210"/>
    <w:qFormat/>
    <w:rPr>
      <w:rFonts w:cs="Symbol"/>
    </w:rPr>
  </w:style>
  <w:style w:type="character" w:customStyle="1" w:styleId="ListLabel1211">
    <w:name w:val="ListLabel 1211"/>
    <w:qFormat/>
    <w:rPr>
      <w:rFonts w:cs="Courier New"/>
    </w:rPr>
  </w:style>
  <w:style w:type="character" w:customStyle="1" w:styleId="ListLabel1212">
    <w:name w:val="ListLabel 1212"/>
    <w:qFormat/>
    <w:rPr>
      <w:rFonts w:cs="Wingdings"/>
    </w:rPr>
  </w:style>
  <w:style w:type="character" w:customStyle="1" w:styleId="ListLabel1213">
    <w:name w:val="ListLabel 1213"/>
    <w:qFormat/>
    <w:rPr>
      <w:rFonts w:cs="Symbol"/>
    </w:rPr>
  </w:style>
  <w:style w:type="character" w:customStyle="1" w:styleId="ListLabel1214">
    <w:name w:val="ListLabel 1214"/>
    <w:qFormat/>
    <w:rPr>
      <w:rFonts w:cs="Courier New"/>
    </w:rPr>
  </w:style>
  <w:style w:type="character" w:customStyle="1" w:styleId="ListLabel1215">
    <w:name w:val="ListLabel 1215"/>
    <w:qFormat/>
    <w:rPr>
      <w:rFonts w:cs="Wingdings"/>
    </w:rPr>
  </w:style>
  <w:style w:type="character" w:customStyle="1" w:styleId="ListLabel1216">
    <w:name w:val="ListLabel 1216"/>
    <w:qFormat/>
    <w:rPr>
      <w:rFonts w:cs="Times New Roman"/>
      <w:b w:val="0"/>
      <w:sz w:val="20"/>
    </w:rPr>
  </w:style>
  <w:style w:type="character" w:customStyle="1" w:styleId="ListLabel1217">
    <w:name w:val="ListLabel 1217"/>
    <w:qFormat/>
    <w:rPr>
      <w:rFonts w:cs="Symbol"/>
    </w:rPr>
  </w:style>
  <w:style w:type="character" w:customStyle="1" w:styleId="ListLabel1218">
    <w:name w:val="ListLabel 1218"/>
    <w:qFormat/>
    <w:rPr>
      <w:rFonts w:cs="Courier New"/>
    </w:rPr>
  </w:style>
  <w:style w:type="character" w:customStyle="1" w:styleId="ListLabel1219">
    <w:name w:val="ListLabel 1219"/>
    <w:qFormat/>
    <w:rPr>
      <w:rFonts w:cs="Wingdings"/>
    </w:rPr>
  </w:style>
  <w:style w:type="character" w:customStyle="1" w:styleId="ListLabel1220">
    <w:name w:val="ListLabel 1220"/>
    <w:qFormat/>
    <w:rPr>
      <w:rFonts w:cs="Symbol"/>
    </w:rPr>
  </w:style>
  <w:style w:type="character" w:customStyle="1" w:styleId="ListLabel1221">
    <w:name w:val="ListLabel 1221"/>
    <w:qFormat/>
    <w:rPr>
      <w:rFonts w:cs="Courier New"/>
    </w:rPr>
  </w:style>
  <w:style w:type="character" w:customStyle="1" w:styleId="ListLabel1222">
    <w:name w:val="ListLabel 1222"/>
    <w:qFormat/>
    <w:rPr>
      <w:rFonts w:cs="Wingdings"/>
    </w:rPr>
  </w:style>
  <w:style w:type="character" w:customStyle="1" w:styleId="ListLabel1223">
    <w:name w:val="ListLabel 1223"/>
    <w:qFormat/>
    <w:rPr>
      <w:rFonts w:cs="Symbol"/>
    </w:rPr>
  </w:style>
  <w:style w:type="character" w:customStyle="1" w:styleId="ListLabel1224">
    <w:name w:val="ListLabel 1224"/>
    <w:qFormat/>
    <w:rPr>
      <w:rFonts w:cs="Courier New"/>
    </w:rPr>
  </w:style>
  <w:style w:type="character" w:customStyle="1" w:styleId="ListLabel1225">
    <w:name w:val="ListLabel 1225"/>
    <w:qFormat/>
    <w:rPr>
      <w:rFonts w:cs="Wingdings"/>
    </w:rPr>
  </w:style>
  <w:style w:type="character" w:customStyle="1" w:styleId="ListLabel1226">
    <w:name w:val="ListLabel 1226"/>
    <w:qFormat/>
    <w:rPr>
      <w:rFonts w:cs="Symbol"/>
    </w:rPr>
  </w:style>
  <w:style w:type="character" w:customStyle="1" w:styleId="ListLabel1227">
    <w:name w:val="ListLabel 1227"/>
    <w:qFormat/>
    <w:rPr>
      <w:rFonts w:cs="Symbol"/>
    </w:rPr>
  </w:style>
  <w:style w:type="character" w:customStyle="1" w:styleId="ListLabel1228">
    <w:name w:val="ListLabel 1228"/>
    <w:qFormat/>
    <w:rPr>
      <w:rFonts w:cs="Wingdings"/>
    </w:rPr>
  </w:style>
  <w:style w:type="character" w:customStyle="1" w:styleId="ListLabel1229">
    <w:name w:val="ListLabel 1229"/>
    <w:qFormat/>
    <w:rPr>
      <w:rFonts w:cs="Symbol"/>
    </w:rPr>
  </w:style>
  <w:style w:type="character" w:customStyle="1" w:styleId="ListLabel1230">
    <w:name w:val="ListLabel 1230"/>
    <w:qFormat/>
    <w:rPr>
      <w:rFonts w:cs="Courier New"/>
    </w:rPr>
  </w:style>
  <w:style w:type="character" w:customStyle="1" w:styleId="ListLabel1231">
    <w:name w:val="ListLabel 1231"/>
    <w:qFormat/>
    <w:rPr>
      <w:rFonts w:cs="Wingdings"/>
    </w:rPr>
  </w:style>
  <w:style w:type="character" w:customStyle="1" w:styleId="ListLabel1232">
    <w:name w:val="ListLabel 1232"/>
    <w:qFormat/>
    <w:rPr>
      <w:rFonts w:cs="Symbol"/>
    </w:rPr>
  </w:style>
  <w:style w:type="character" w:customStyle="1" w:styleId="ListLabel1233">
    <w:name w:val="ListLabel 1233"/>
    <w:qFormat/>
    <w:rPr>
      <w:rFonts w:cs="Courier New"/>
    </w:rPr>
  </w:style>
  <w:style w:type="character" w:customStyle="1" w:styleId="ListLabel1234">
    <w:name w:val="ListLabel 1234"/>
    <w:qFormat/>
    <w:rPr>
      <w:rFonts w:cs="Wingdings"/>
    </w:rPr>
  </w:style>
  <w:style w:type="character" w:customStyle="1" w:styleId="ListLabel1235">
    <w:name w:val="ListLabel 1235"/>
    <w:qFormat/>
    <w:rPr>
      <w:b/>
      <w:color w:val="auto"/>
    </w:rPr>
  </w:style>
  <w:style w:type="character" w:customStyle="1" w:styleId="ListLabel1236">
    <w:name w:val="ListLabel 1236"/>
    <w:qFormat/>
    <w:rPr>
      <w:rFonts w:cs="Symbol"/>
      <w:color w:val="auto"/>
    </w:rPr>
  </w:style>
  <w:style w:type="character" w:customStyle="1" w:styleId="ListLabel1237">
    <w:name w:val="ListLabel 1237"/>
    <w:qFormat/>
    <w:rPr>
      <w:rFonts w:cs="Wingdings"/>
    </w:rPr>
  </w:style>
  <w:style w:type="character" w:customStyle="1" w:styleId="ListLabel1238">
    <w:name w:val="ListLabel 1238"/>
    <w:qFormat/>
    <w:rPr>
      <w:rFonts w:cs="Symbol"/>
    </w:rPr>
  </w:style>
  <w:style w:type="character" w:customStyle="1" w:styleId="ListLabel1239">
    <w:name w:val="ListLabel 1239"/>
    <w:qFormat/>
    <w:rPr>
      <w:rFonts w:cs="Courier New"/>
    </w:rPr>
  </w:style>
  <w:style w:type="character" w:customStyle="1" w:styleId="ListLabel1240">
    <w:name w:val="ListLabel 1240"/>
    <w:qFormat/>
    <w:rPr>
      <w:rFonts w:cs="Wingdings"/>
    </w:rPr>
  </w:style>
  <w:style w:type="character" w:customStyle="1" w:styleId="ListLabel1241">
    <w:name w:val="ListLabel 1241"/>
    <w:qFormat/>
    <w:rPr>
      <w:rFonts w:cs="Symbol"/>
    </w:rPr>
  </w:style>
  <w:style w:type="character" w:customStyle="1" w:styleId="ListLabel1242">
    <w:name w:val="ListLabel 1242"/>
    <w:qFormat/>
    <w:rPr>
      <w:rFonts w:cs="Courier New"/>
    </w:rPr>
  </w:style>
  <w:style w:type="character" w:customStyle="1" w:styleId="ListLabel1243">
    <w:name w:val="ListLabel 1243"/>
    <w:qFormat/>
    <w:rPr>
      <w:rFonts w:cs="Wingdings"/>
    </w:rPr>
  </w:style>
  <w:style w:type="character" w:customStyle="1" w:styleId="ListLabel1244">
    <w:name w:val="ListLabel 1244"/>
    <w:qFormat/>
    <w:rPr>
      <w:b/>
      <w:color w:val="auto"/>
    </w:rPr>
  </w:style>
  <w:style w:type="character" w:customStyle="1" w:styleId="ListLabel1245">
    <w:name w:val="ListLabel 1245"/>
    <w:qFormat/>
    <w:rPr>
      <w:rFonts w:cs="StarSymbol"/>
      <w:b/>
    </w:rPr>
  </w:style>
  <w:style w:type="character" w:customStyle="1" w:styleId="ListLabel1246">
    <w:name w:val="ListLabel 1246"/>
    <w:qFormat/>
    <w:rPr>
      <w:rFonts w:cs="Courier New"/>
    </w:rPr>
  </w:style>
  <w:style w:type="character" w:customStyle="1" w:styleId="ListLabel1247">
    <w:name w:val="ListLabel 1247"/>
    <w:qFormat/>
    <w:rPr>
      <w:rFonts w:cs="Wingdings"/>
    </w:rPr>
  </w:style>
  <w:style w:type="character" w:customStyle="1" w:styleId="ListLabel1248">
    <w:name w:val="ListLabel 1248"/>
    <w:qFormat/>
    <w:rPr>
      <w:rFonts w:cs="Symbol"/>
    </w:rPr>
  </w:style>
  <w:style w:type="character" w:customStyle="1" w:styleId="ListLabel1249">
    <w:name w:val="ListLabel 1249"/>
    <w:qFormat/>
    <w:rPr>
      <w:rFonts w:cs="Courier New"/>
    </w:rPr>
  </w:style>
  <w:style w:type="character" w:customStyle="1" w:styleId="ListLabel1250">
    <w:name w:val="ListLabel 1250"/>
    <w:qFormat/>
    <w:rPr>
      <w:rFonts w:cs="Wingdings"/>
    </w:rPr>
  </w:style>
  <w:style w:type="character" w:customStyle="1" w:styleId="ListLabel1251">
    <w:name w:val="ListLabel 1251"/>
    <w:qFormat/>
    <w:rPr>
      <w:rFonts w:cs="Symbol"/>
    </w:rPr>
  </w:style>
  <w:style w:type="character" w:customStyle="1" w:styleId="ListLabel1252">
    <w:name w:val="ListLabel 1252"/>
    <w:qFormat/>
    <w:rPr>
      <w:rFonts w:cs="Courier New"/>
    </w:rPr>
  </w:style>
  <w:style w:type="character" w:customStyle="1" w:styleId="ListLabel1253">
    <w:name w:val="ListLabel 1253"/>
    <w:qFormat/>
    <w:rPr>
      <w:rFonts w:cs="Wingdings"/>
    </w:rPr>
  </w:style>
  <w:style w:type="character" w:customStyle="1" w:styleId="ListLabel1254">
    <w:name w:val="ListLabel 1254"/>
    <w:qFormat/>
    <w:rPr>
      <w:rFonts w:cs="Courier New"/>
      <w:b/>
    </w:rPr>
  </w:style>
  <w:style w:type="character" w:customStyle="1" w:styleId="ListLabel1255">
    <w:name w:val="ListLabel 1255"/>
    <w:qFormat/>
    <w:rPr>
      <w:rFonts w:cs="Courier New"/>
    </w:rPr>
  </w:style>
  <w:style w:type="character" w:customStyle="1" w:styleId="ListLabel1256">
    <w:name w:val="ListLabel 1256"/>
    <w:qFormat/>
    <w:rPr>
      <w:rFonts w:cs="Wingdings"/>
    </w:rPr>
  </w:style>
  <w:style w:type="character" w:customStyle="1" w:styleId="ListLabel1257">
    <w:name w:val="ListLabel 1257"/>
    <w:qFormat/>
    <w:rPr>
      <w:rFonts w:cs="Symbol"/>
    </w:rPr>
  </w:style>
  <w:style w:type="character" w:customStyle="1" w:styleId="ListLabel1258">
    <w:name w:val="ListLabel 1258"/>
    <w:qFormat/>
    <w:rPr>
      <w:rFonts w:cs="Courier New"/>
    </w:rPr>
  </w:style>
  <w:style w:type="character" w:customStyle="1" w:styleId="ListLabel1259">
    <w:name w:val="ListLabel 1259"/>
    <w:qFormat/>
    <w:rPr>
      <w:rFonts w:cs="Wingdings"/>
    </w:rPr>
  </w:style>
  <w:style w:type="character" w:customStyle="1" w:styleId="ListLabel1260">
    <w:name w:val="ListLabel 1260"/>
    <w:qFormat/>
    <w:rPr>
      <w:rFonts w:cs="Symbol"/>
    </w:rPr>
  </w:style>
  <w:style w:type="character" w:customStyle="1" w:styleId="ListLabel1261">
    <w:name w:val="ListLabel 1261"/>
    <w:qFormat/>
    <w:rPr>
      <w:rFonts w:cs="Courier New"/>
    </w:rPr>
  </w:style>
  <w:style w:type="character" w:customStyle="1" w:styleId="ListLabel1262">
    <w:name w:val="ListLabel 1262"/>
    <w:qFormat/>
    <w:rPr>
      <w:rFonts w:cs="Wingdings"/>
    </w:rPr>
  </w:style>
  <w:style w:type="character" w:customStyle="1" w:styleId="ListLabel1263">
    <w:name w:val="ListLabel 1263"/>
    <w:qFormat/>
    <w:rPr>
      <w:rFonts w:cs="Symbol"/>
    </w:rPr>
  </w:style>
  <w:style w:type="character" w:customStyle="1" w:styleId="ListLabel1264">
    <w:name w:val="ListLabel 1264"/>
    <w:qFormat/>
    <w:rPr>
      <w:rFonts w:cs="Courier New"/>
    </w:rPr>
  </w:style>
  <w:style w:type="character" w:customStyle="1" w:styleId="ListLabel1265">
    <w:name w:val="ListLabel 1265"/>
    <w:qFormat/>
    <w:rPr>
      <w:rFonts w:cs="Wingdings"/>
    </w:rPr>
  </w:style>
  <w:style w:type="character" w:customStyle="1" w:styleId="ListLabel1266">
    <w:name w:val="ListLabel 1266"/>
    <w:qFormat/>
    <w:rPr>
      <w:rFonts w:cs="Symbol"/>
    </w:rPr>
  </w:style>
  <w:style w:type="character" w:customStyle="1" w:styleId="ListLabel1267">
    <w:name w:val="ListLabel 1267"/>
    <w:qFormat/>
    <w:rPr>
      <w:rFonts w:cs="Courier New"/>
    </w:rPr>
  </w:style>
  <w:style w:type="character" w:customStyle="1" w:styleId="ListLabel1268">
    <w:name w:val="ListLabel 1268"/>
    <w:qFormat/>
    <w:rPr>
      <w:rFonts w:cs="Wingdings"/>
    </w:rPr>
  </w:style>
  <w:style w:type="character" w:customStyle="1" w:styleId="ListLabel1269">
    <w:name w:val="ListLabel 1269"/>
    <w:qFormat/>
    <w:rPr>
      <w:rFonts w:cs="Symbol"/>
    </w:rPr>
  </w:style>
  <w:style w:type="character" w:customStyle="1" w:styleId="ListLabel1270">
    <w:name w:val="ListLabel 1270"/>
    <w:qFormat/>
    <w:rPr>
      <w:rFonts w:cs="Courier New"/>
    </w:rPr>
  </w:style>
  <w:style w:type="character" w:customStyle="1" w:styleId="ListLabel1271">
    <w:name w:val="ListLabel 1271"/>
    <w:qFormat/>
    <w:rPr>
      <w:rFonts w:cs="Wingdings"/>
    </w:rPr>
  </w:style>
  <w:style w:type="character" w:customStyle="1" w:styleId="ListLabel1272">
    <w:name w:val="ListLabel 1272"/>
    <w:qFormat/>
    <w:rPr>
      <w:rFonts w:cs="Symbol"/>
    </w:rPr>
  </w:style>
  <w:style w:type="character" w:customStyle="1" w:styleId="ListLabel1273">
    <w:name w:val="ListLabel 1273"/>
    <w:qFormat/>
    <w:rPr>
      <w:rFonts w:cs="Courier New"/>
    </w:rPr>
  </w:style>
  <w:style w:type="character" w:customStyle="1" w:styleId="ListLabel1274">
    <w:name w:val="ListLabel 1274"/>
    <w:qFormat/>
    <w:rPr>
      <w:rFonts w:cs="Wingdings"/>
    </w:rPr>
  </w:style>
  <w:style w:type="character" w:customStyle="1" w:styleId="ListLabel1275">
    <w:name w:val="ListLabel 1275"/>
    <w:qFormat/>
    <w:rPr>
      <w:rFonts w:cs="Symbol"/>
    </w:rPr>
  </w:style>
  <w:style w:type="character" w:customStyle="1" w:styleId="ListLabel1276">
    <w:name w:val="ListLabel 1276"/>
    <w:qFormat/>
    <w:rPr>
      <w:rFonts w:cs="Courier New"/>
    </w:rPr>
  </w:style>
  <w:style w:type="character" w:customStyle="1" w:styleId="ListLabel1277">
    <w:name w:val="ListLabel 1277"/>
    <w:qFormat/>
    <w:rPr>
      <w:rFonts w:cs="Wingdings"/>
    </w:rPr>
  </w:style>
  <w:style w:type="character" w:customStyle="1" w:styleId="ListLabel1278">
    <w:name w:val="ListLabel 1278"/>
    <w:qFormat/>
    <w:rPr>
      <w:rFonts w:cs="Symbol"/>
    </w:rPr>
  </w:style>
  <w:style w:type="character" w:customStyle="1" w:styleId="ListLabel1279">
    <w:name w:val="ListLabel 1279"/>
    <w:qFormat/>
    <w:rPr>
      <w:rFonts w:cs="Courier New"/>
    </w:rPr>
  </w:style>
  <w:style w:type="character" w:customStyle="1" w:styleId="ListLabel1280">
    <w:name w:val="ListLabel 1280"/>
    <w:qFormat/>
    <w:rPr>
      <w:rFonts w:cs="Wingdings"/>
    </w:rPr>
  </w:style>
  <w:style w:type="character" w:customStyle="1" w:styleId="ListLabel1281">
    <w:name w:val="ListLabel 1281"/>
    <w:qFormat/>
    <w:rPr>
      <w:rFonts w:cs="Symbol"/>
    </w:rPr>
  </w:style>
  <w:style w:type="character" w:customStyle="1" w:styleId="ListLabel1282">
    <w:name w:val="ListLabel 1282"/>
    <w:qFormat/>
    <w:rPr>
      <w:rFonts w:cs="Courier New"/>
    </w:rPr>
  </w:style>
  <w:style w:type="character" w:customStyle="1" w:styleId="ListLabel1283">
    <w:name w:val="ListLabel 1283"/>
    <w:qFormat/>
    <w:rPr>
      <w:rFonts w:cs="Wingdings"/>
    </w:rPr>
  </w:style>
  <w:style w:type="character" w:customStyle="1" w:styleId="ListLabel1284">
    <w:name w:val="ListLabel 1284"/>
    <w:qFormat/>
    <w:rPr>
      <w:rFonts w:cs="Symbol"/>
    </w:rPr>
  </w:style>
  <w:style w:type="character" w:customStyle="1" w:styleId="ListLabel1285">
    <w:name w:val="ListLabel 1285"/>
    <w:qFormat/>
    <w:rPr>
      <w:rFonts w:cs="Courier New"/>
    </w:rPr>
  </w:style>
  <w:style w:type="character" w:customStyle="1" w:styleId="ListLabel1286">
    <w:name w:val="ListLabel 1286"/>
    <w:qFormat/>
    <w:rPr>
      <w:rFonts w:cs="Wingdings"/>
    </w:rPr>
  </w:style>
  <w:style w:type="character" w:customStyle="1" w:styleId="ListLabel1287">
    <w:name w:val="ListLabel 1287"/>
    <w:qFormat/>
    <w:rPr>
      <w:rFonts w:cs="Symbol"/>
    </w:rPr>
  </w:style>
  <w:style w:type="character" w:customStyle="1" w:styleId="ListLabel1288">
    <w:name w:val="ListLabel 1288"/>
    <w:qFormat/>
    <w:rPr>
      <w:rFonts w:cs="Courier New"/>
    </w:rPr>
  </w:style>
  <w:style w:type="character" w:customStyle="1" w:styleId="ListLabel1289">
    <w:name w:val="ListLabel 1289"/>
    <w:qFormat/>
    <w:rPr>
      <w:rFonts w:cs="Wingdings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8">
    <w:name w:val="ListLabel 1298"/>
    <w:qFormat/>
    <w:rPr>
      <w:rFonts w:cs="OpenSymbol"/>
    </w:rPr>
  </w:style>
  <w:style w:type="character" w:customStyle="1" w:styleId="ListLabel1299">
    <w:name w:val="ListLabel 1299"/>
    <w:qFormat/>
    <w:rPr>
      <w:rFonts w:cs="OpenSymbol"/>
    </w:rPr>
  </w:style>
  <w:style w:type="character" w:customStyle="1" w:styleId="ListLabel1300">
    <w:name w:val="ListLabel 1300"/>
    <w:qFormat/>
    <w:rPr>
      <w:rFonts w:cs="OpenSymbol"/>
    </w:rPr>
  </w:style>
  <w:style w:type="character" w:customStyle="1" w:styleId="ListLabel1301">
    <w:name w:val="ListLabel 1301"/>
    <w:qFormat/>
    <w:rPr>
      <w:rFonts w:cs="OpenSymbol"/>
    </w:rPr>
  </w:style>
  <w:style w:type="character" w:customStyle="1" w:styleId="ListLabel1302">
    <w:name w:val="ListLabel 1302"/>
    <w:qFormat/>
    <w:rPr>
      <w:rFonts w:cs="OpenSymbol"/>
    </w:rPr>
  </w:style>
  <w:style w:type="character" w:customStyle="1" w:styleId="ListLabel1303">
    <w:name w:val="ListLabel 1303"/>
    <w:qFormat/>
    <w:rPr>
      <w:rFonts w:cs="OpenSymbol"/>
    </w:rPr>
  </w:style>
  <w:style w:type="character" w:customStyle="1" w:styleId="ListLabel1304">
    <w:name w:val="ListLabel 1304"/>
    <w:qFormat/>
    <w:rPr>
      <w:rFonts w:cs="OpenSymbol"/>
    </w:rPr>
  </w:style>
  <w:style w:type="character" w:customStyle="1" w:styleId="ListLabel1305">
    <w:name w:val="ListLabel 1305"/>
    <w:qFormat/>
    <w:rPr>
      <w:rFonts w:cs="OpenSymbol"/>
    </w:rPr>
  </w:style>
  <w:style w:type="character" w:customStyle="1" w:styleId="ListLabel1306">
    <w:name w:val="ListLabel 1306"/>
    <w:qFormat/>
    <w:rPr>
      <w:rFonts w:cs="OpenSymbol"/>
    </w:rPr>
  </w:style>
  <w:style w:type="character" w:customStyle="1" w:styleId="ListLabel1307">
    <w:name w:val="ListLabel 1307"/>
    <w:qFormat/>
    <w:rPr>
      <w:rFonts w:cs="OpenSymbol"/>
    </w:rPr>
  </w:style>
  <w:style w:type="character" w:customStyle="1" w:styleId="ListLabel1308">
    <w:name w:val="ListLabel 1308"/>
    <w:qFormat/>
    <w:rPr>
      <w:rFonts w:cs="Symbol"/>
    </w:rPr>
  </w:style>
  <w:style w:type="character" w:customStyle="1" w:styleId="ListLabel1309">
    <w:name w:val="ListLabel 1309"/>
    <w:qFormat/>
    <w:rPr>
      <w:rFonts w:cs="Courier New"/>
    </w:rPr>
  </w:style>
  <w:style w:type="character" w:customStyle="1" w:styleId="ListLabel1310">
    <w:name w:val="ListLabel 1310"/>
    <w:qFormat/>
    <w:rPr>
      <w:rFonts w:cs="Wingdings"/>
    </w:rPr>
  </w:style>
  <w:style w:type="character" w:customStyle="1" w:styleId="ListLabel1311">
    <w:name w:val="ListLabel 1311"/>
    <w:qFormat/>
    <w:rPr>
      <w:rFonts w:cs="Symbol"/>
    </w:rPr>
  </w:style>
  <w:style w:type="character" w:customStyle="1" w:styleId="ListLabel1312">
    <w:name w:val="ListLabel 1312"/>
    <w:qFormat/>
    <w:rPr>
      <w:rFonts w:cs="Courier New"/>
    </w:rPr>
  </w:style>
  <w:style w:type="character" w:customStyle="1" w:styleId="ListLabel1313">
    <w:name w:val="ListLabel 1313"/>
    <w:qFormat/>
    <w:rPr>
      <w:rFonts w:cs="Wingdings"/>
    </w:rPr>
  </w:style>
  <w:style w:type="character" w:customStyle="1" w:styleId="ListLabel1314">
    <w:name w:val="ListLabel 1314"/>
    <w:qFormat/>
    <w:rPr>
      <w:rFonts w:cs="Symbol"/>
    </w:rPr>
  </w:style>
  <w:style w:type="character" w:customStyle="1" w:styleId="ListLabel1315">
    <w:name w:val="ListLabel 1315"/>
    <w:qFormat/>
    <w:rPr>
      <w:rFonts w:cs="Courier New"/>
    </w:rPr>
  </w:style>
  <w:style w:type="character" w:customStyle="1" w:styleId="ListLabel1316">
    <w:name w:val="ListLabel 1316"/>
    <w:qFormat/>
    <w:rPr>
      <w:rFonts w:cs="Wingdings"/>
    </w:rPr>
  </w:style>
  <w:style w:type="character" w:customStyle="1" w:styleId="ListLabel1317">
    <w:name w:val="ListLabel 1317"/>
    <w:qFormat/>
    <w:rPr>
      <w:rFonts w:cs="Symbol"/>
      <w:sz w:val="20"/>
    </w:rPr>
  </w:style>
  <w:style w:type="character" w:customStyle="1" w:styleId="ListLabel1318">
    <w:name w:val="ListLabel 1318"/>
    <w:qFormat/>
    <w:rPr>
      <w:rFonts w:cs="Courier New"/>
    </w:rPr>
  </w:style>
  <w:style w:type="character" w:customStyle="1" w:styleId="ListLabel1319">
    <w:name w:val="ListLabel 1319"/>
    <w:qFormat/>
    <w:rPr>
      <w:rFonts w:cs="Wingdings"/>
    </w:rPr>
  </w:style>
  <w:style w:type="character" w:customStyle="1" w:styleId="ListLabel1320">
    <w:name w:val="ListLabel 1320"/>
    <w:qFormat/>
    <w:rPr>
      <w:rFonts w:cs="Symbol"/>
    </w:rPr>
  </w:style>
  <w:style w:type="character" w:customStyle="1" w:styleId="ListLabel1321">
    <w:name w:val="ListLabel 1321"/>
    <w:qFormat/>
    <w:rPr>
      <w:rFonts w:cs="Courier New"/>
    </w:rPr>
  </w:style>
  <w:style w:type="character" w:customStyle="1" w:styleId="ListLabel1322">
    <w:name w:val="ListLabel 1322"/>
    <w:qFormat/>
    <w:rPr>
      <w:rFonts w:cs="Wingdings"/>
    </w:rPr>
  </w:style>
  <w:style w:type="character" w:customStyle="1" w:styleId="ListLabel1323">
    <w:name w:val="ListLabel 1323"/>
    <w:qFormat/>
    <w:rPr>
      <w:rFonts w:cs="Symbol"/>
    </w:rPr>
  </w:style>
  <w:style w:type="character" w:customStyle="1" w:styleId="ListLabel1324">
    <w:name w:val="ListLabel 1324"/>
    <w:qFormat/>
    <w:rPr>
      <w:rFonts w:cs="Courier New"/>
    </w:rPr>
  </w:style>
  <w:style w:type="character" w:customStyle="1" w:styleId="ListLabel1325">
    <w:name w:val="ListLabel 1325"/>
    <w:qFormat/>
    <w:rPr>
      <w:rFonts w:cs="Wingdings"/>
    </w:rPr>
  </w:style>
  <w:style w:type="character" w:customStyle="1" w:styleId="ListLabel1326">
    <w:name w:val="ListLabel 1326"/>
    <w:qFormat/>
    <w:rPr>
      <w:rFonts w:cs="Symbol"/>
    </w:rPr>
  </w:style>
  <w:style w:type="character" w:customStyle="1" w:styleId="ListLabel1327">
    <w:name w:val="ListLabel 1327"/>
    <w:qFormat/>
    <w:rPr>
      <w:rFonts w:cs="Courier New"/>
    </w:rPr>
  </w:style>
  <w:style w:type="character" w:customStyle="1" w:styleId="ListLabel1328">
    <w:name w:val="ListLabel 1328"/>
    <w:qFormat/>
    <w:rPr>
      <w:rFonts w:cs="Wingdings"/>
    </w:rPr>
  </w:style>
  <w:style w:type="character" w:customStyle="1" w:styleId="ListLabel1329">
    <w:name w:val="ListLabel 1329"/>
    <w:qFormat/>
    <w:rPr>
      <w:rFonts w:cs="Symbol"/>
    </w:rPr>
  </w:style>
  <w:style w:type="character" w:customStyle="1" w:styleId="ListLabel1330">
    <w:name w:val="ListLabel 1330"/>
    <w:qFormat/>
    <w:rPr>
      <w:rFonts w:cs="Courier New"/>
    </w:rPr>
  </w:style>
  <w:style w:type="character" w:customStyle="1" w:styleId="ListLabel1331">
    <w:name w:val="ListLabel 1331"/>
    <w:qFormat/>
    <w:rPr>
      <w:rFonts w:cs="Wingdings"/>
    </w:rPr>
  </w:style>
  <w:style w:type="character" w:customStyle="1" w:styleId="ListLabel1332">
    <w:name w:val="ListLabel 1332"/>
    <w:qFormat/>
    <w:rPr>
      <w:rFonts w:cs="Symbol"/>
    </w:rPr>
  </w:style>
  <w:style w:type="character" w:customStyle="1" w:styleId="ListLabel1333">
    <w:name w:val="ListLabel 1333"/>
    <w:qFormat/>
    <w:rPr>
      <w:rFonts w:cs="Courier New"/>
    </w:rPr>
  </w:style>
  <w:style w:type="character" w:customStyle="1" w:styleId="ListLabel1334">
    <w:name w:val="ListLabel 1334"/>
    <w:qFormat/>
    <w:rPr>
      <w:rFonts w:cs="Wingdings"/>
    </w:rPr>
  </w:style>
  <w:style w:type="character" w:customStyle="1" w:styleId="ListLabel1335">
    <w:name w:val="ListLabel 1335"/>
    <w:qFormat/>
    <w:rPr>
      <w:rFonts w:cs="Symbol"/>
    </w:rPr>
  </w:style>
  <w:style w:type="character" w:customStyle="1" w:styleId="ListLabel1336">
    <w:name w:val="ListLabel 1336"/>
    <w:qFormat/>
    <w:rPr>
      <w:rFonts w:cs="Courier New"/>
    </w:rPr>
  </w:style>
  <w:style w:type="character" w:customStyle="1" w:styleId="ListLabel1337">
    <w:name w:val="ListLabel 1337"/>
    <w:qFormat/>
    <w:rPr>
      <w:rFonts w:cs="Wingdings"/>
    </w:rPr>
  </w:style>
  <w:style w:type="character" w:customStyle="1" w:styleId="ListLabel1338">
    <w:name w:val="ListLabel 1338"/>
    <w:qFormat/>
    <w:rPr>
      <w:rFonts w:cs="Symbol"/>
    </w:rPr>
  </w:style>
  <w:style w:type="character" w:customStyle="1" w:styleId="ListLabel1339">
    <w:name w:val="ListLabel 1339"/>
    <w:qFormat/>
    <w:rPr>
      <w:rFonts w:cs="Courier New"/>
    </w:rPr>
  </w:style>
  <w:style w:type="character" w:customStyle="1" w:styleId="ListLabel1340">
    <w:name w:val="ListLabel 1340"/>
    <w:qFormat/>
    <w:rPr>
      <w:rFonts w:cs="Wingdings"/>
    </w:rPr>
  </w:style>
  <w:style w:type="character" w:customStyle="1" w:styleId="ListLabel1341">
    <w:name w:val="ListLabel 1341"/>
    <w:qFormat/>
    <w:rPr>
      <w:rFonts w:cs="Symbol"/>
    </w:rPr>
  </w:style>
  <w:style w:type="character" w:customStyle="1" w:styleId="ListLabel1342">
    <w:name w:val="ListLabel 1342"/>
    <w:qFormat/>
    <w:rPr>
      <w:rFonts w:cs="Courier New"/>
    </w:rPr>
  </w:style>
  <w:style w:type="character" w:customStyle="1" w:styleId="ListLabel1343">
    <w:name w:val="ListLabel 1343"/>
    <w:qFormat/>
    <w:rPr>
      <w:rFonts w:cs="Wingdings"/>
    </w:rPr>
  </w:style>
  <w:style w:type="character" w:customStyle="1" w:styleId="ListLabel1344">
    <w:name w:val="ListLabel 1344"/>
    <w:qFormat/>
    <w:rPr>
      <w:rFonts w:cs="Symbol"/>
    </w:rPr>
  </w:style>
  <w:style w:type="character" w:customStyle="1" w:styleId="ListLabel1345">
    <w:name w:val="ListLabel 1345"/>
    <w:qFormat/>
    <w:rPr>
      <w:rFonts w:cs="Courier New"/>
    </w:rPr>
  </w:style>
  <w:style w:type="character" w:customStyle="1" w:styleId="ListLabel1346">
    <w:name w:val="ListLabel 1346"/>
    <w:qFormat/>
    <w:rPr>
      <w:rFonts w:cs="Wingdings"/>
    </w:rPr>
  </w:style>
  <w:style w:type="character" w:customStyle="1" w:styleId="ListLabel1347">
    <w:name w:val="ListLabel 1347"/>
    <w:qFormat/>
    <w:rPr>
      <w:rFonts w:cs="Symbol"/>
    </w:rPr>
  </w:style>
  <w:style w:type="character" w:customStyle="1" w:styleId="ListLabel1348">
    <w:name w:val="ListLabel 1348"/>
    <w:qFormat/>
    <w:rPr>
      <w:rFonts w:cs="Courier New"/>
    </w:rPr>
  </w:style>
  <w:style w:type="character" w:customStyle="1" w:styleId="ListLabel1349">
    <w:name w:val="ListLabel 1349"/>
    <w:qFormat/>
    <w:rPr>
      <w:rFonts w:cs="Wingdings"/>
    </w:rPr>
  </w:style>
  <w:style w:type="character" w:customStyle="1" w:styleId="ListLabel1350">
    <w:name w:val="ListLabel 1350"/>
    <w:qFormat/>
    <w:rPr>
      <w:rFonts w:cs="Symbol"/>
    </w:rPr>
  </w:style>
  <w:style w:type="character" w:customStyle="1" w:styleId="ListLabel1351">
    <w:name w:val="ListLabel 1351"/>
    <w:qFormat/>
    <w:rPr>
      <w:rFonts w:cs="Courier New"/>
    </w:rPr>
  </w:style>
  <w:style w:type="character" w:customStyle="1" w:styleId="ListLabel1352">
    <w:name w:val="ListLabel 1352"/>
    <w:qFormat/>
    <w:rPr>
      <w:rFonts w:cs="Wingdings"/>
    </w:rPr>
  </w:style>
  <w:style w:type="character" w:customStyle="1" w:styleId="ListLabel1353">
    <w:name w:val="ListLabel 1353"/>
    <w:qFormat/>
    <w:rPr>
      <w:rFonts w:cs="Symbol"/>
    </w:rPr>
  </w:style>
  <w:style w:type="character" w:customStyle="1" w:styleId="ListLabel1354">
    <w:name w:val="ListLabel 1354"/>
    <w:qFormat/>
    <w:rPr>
      <w:rFonts w:cs="Courier New"/>
    </w:rPr>
  </w:style>
  <w:style w:type="character" w:customStyle="1" w:styleId="ListLabel1355">
    <w:name w:val="ListLabel 1355"/>
    <w:qFormat/>
    <w:rPr>
      <w:rFonts w:cs="Wingdings"/>
    </w:rPr>
  </w:style>
  <w:style w:type="character" w:customStyle="1" w:styleId="ListLabel1356">
    <w:name w:val="ListLabel 1356"/>
    <w:qFormat/>
    <w:rPr>
      <w:rFonts w:cs="Symbol"/>
    </w:rPr>
  </w:style>
  <w:style w:type="character" w:customStyle="1" w:styleId="ListLabel1357">
    <w:name w:val="ListLabel 1357"/>
    <w:qFormat/>
    <w:rPr>
      <w:rFonts w:cs="Courier New"/>
    </w:rPr>
  </w:style>
  <w:style w:type="character" w:customStyle="1" w:styleId="ListLabel1358">
    <w:name w:val="ListLabel 1358"/>
    <w:qFormat/>
    <w:rPr>
      <w:rFonts w:cs="Wingdings"/>
    </w:rPr>
  </w:style>
  <w:style w:type="character" w:customStyle="1" w:styleId="ListLabel1359">
    <w:name w:val="ListLabel 1359"/>
    <w:qFormat/>
    <w:rPr>
      <w:rFonts w:cs="Symbol"/>
    </w:rPr>
  </w:style>
  <w:style w:type="character" w:customStyle="1" w:styleId="ListLabel1360">
    <w:name w:val="ListLabel 1360"/>
    <w:qFormat/>
    <w:rPr>
      <w:rFonts w:cs="Courier New"/>
    </w:rPr>
  </w:style>
  <w:style w:type="character" w:customStyle="1" w:styleId="ListLabel1361">
    <w:name w:val="ListLabel 1361"/>
    <w:qFormat/>
    <w:rPr>
      <w:rFonts w:cs="Wingdings"/>
    </w:rPr>
  </w:style>
  <w:style w:type="character" w:customStyle="1" w:styleId="ListLabel1362">
    <w:name w:val="ListLabel 1362"/>
    <w:qFormat/>
    <w:rPr>
      <w:rFonts w:cs="Times New Roman"/>
      <w:b w:val="0"/>
      <w:sz w:val="20"/>
    </w:rPr>
  </w:style>
  <w:style w:type="character" w:customStyle="1" w:styleId="ListLabel1363">
    <w:name w:val="ListLabel 1363"/>
    <w:qFormat/>
    <w:rPr>
      <w:rFonts w:cs="Symbol"/>
    </w:rPr>
  </w:style>
  <w:style w:type="character" w:customStyle="1" w:styleId="ListLabel1364">
    <w:name w:val="ListLabel 1364"/>
    <w:qFormat/>
    <w:rPr>
      <w:rFonts w:cs="Courier New"/>
    </w:rPr>
  </w:style>
  <w:style w:type="character" w:customStyle="1" w:styleId="ListLabel1365">
    <w:name w:val="ListLabel 1365"/>
    <w:qFormat/>
    <w:rPr>
      <w:rFonts w:cs="Wingdings"/>
    </w:rPr>
  </w:style>
  <w:style w:type="character" w:customStyle="1" w:styleId="ListLabel1366">
    <w:name w:val="ListLabel 1366"/>
    <w:qFormat/>
    <w:rPr>
      <w:rFonts w:cs="Symbol"/>
    </w:rPr>
  </w:style>
  <w:style w:type="character" w:customStyle="1" w:styleId="ListLabel1367">
    <w:name w:val="ListLabel 1367"/>
    <w:qFormat/>
    <w:rPr>
      <w:rFonts w:cs="Courier New"/>
    </w:rPr>
  </w:style>
  <w:style w:type="character" w:customStyle="1" w:styleId="ListLabel1368">
    <w:name w:val="ListLabel 1368"/>
    <w:qFormat/>
    <w:rPr>
      <w:rFonts w:cs="Wingdings"/>
    </w:rPr>
  </w:style>
  <w:style w:type="character" w:customStyle="1" w:styleId="ListLabel1369">
    <w:name w:val="ListLabel 1369"/>
    <w:qFormat/>
    <w:rPr>
      <w:rFonts w:cs="Symbol"/>
    </w:rPr>
  </w:style>
  <w:style w:type="character" w:customStyle="1" w:styleId="ListLabel1370">
    <w:name w:val="ListLabel 1370"/>
    <w:qFormat/>
    <w:rPr>
      <w:rFonts w:cs="Courier New"/>
    </w:rPr>
  </w:style>
  <w:style w:type="character" w:customStyle="1" w:styleId="ListLabel1371">
    <w:name w:val="ListLabel 1371"/>
    <w:qFormat/>
    <w:rPr>
      <w:rFonts w:cs="Wingdings"/>
    </w:rPr>
  </w:style>
  <w:style w:type="character" w:customStyle="1" w:styleId="ListLabel1372">
    <w:name w:val="ListLabel 1372"/>
    <w:qFormat/>
    <w:rPr>
      <w:rFonts w:cs="Symbol"/>
    </w:rPr>
  </w:style>
  <w:style w:type="character" w:customStyle="1" w:styleId="ListLabel1373">
    <w:name w:val="ListLabel 1373"/>
    <w:qFormat/>
    <w:rPr>
      <w:rFonts w:cs="Symbol"/>
    </w:rPr>
  </w:style>
  <w:style w:type="character" w:customStyle="1" w:styleId="ListLabel1374">
    <w:name w:val="ListLabel 1374"/>
    <w:qFormat/>
    <w:rPr>
      <w:rFonts w:cs="Wingdings"/>
    </w:rPr>
  </w:style>
  <w:style w:type="character" w:customStyle="1" w:styleId="ListLabel1375">
    <w:name w:val="ListLabel 1375"/>
    <w:qFormat/>
    <w:rPr>
      <w:rFonts w:cs="Symbol"/>
    </w:rPr>
  </w:style>
  <w:style w:type="character" w:customStyle="1" w:styleId="ListLabel1376">
    <w:name w:val="ListLabel 1376"/>
    <w:qFormat/>
    <w:rPr>
      <w:rFonts w:cs="Courier New"/>
    </w:rPr>
  </w:style>
  <w:style w:type="character" w:customStyle="1" w:styleId="ListLabel1377">
    <w:name w:val="ListLabel 1377"/>
    <w:qFormat/>
    <w:rPr>
      <w:rFonts w:cs="Wingdings"/>
    </w:rPr>
  </w:style>
  <w:style w:type="character" w:customStyle="1" w:styleId="ListLabel1378">
    <w:name w:val="ListLabel 1378"/>
    <w:qFormat/>
    <w:rPr>
      <w:rFonts w:cs="Symbol"/>
    </w:rPr>
  </w:style>
  <w:style w:type="character" w:customStyle="1" w:styleId="ListLabel1379">
    <w:name w:val="ListLabel 1379"/>
    <w:qFormat/>
    <w:rPr>
      <w:rFonts w:cs="Courier New"/>
    </w:rPr>
  </w:style>
  <w:style w:type="character" w:customStyle="1" w:styleId="ListLabel1380">
    <w:name w:val="ListLabel 1380"/>
    <w:qFormat/>
    <w:rPr>
      <w:rFonts w:cs="Wingdings"/>
    </w:rPr>
  </w:style>
  <w:style w:type="character" w:customStyle="1" w:styleId="ListLabel1381">
    <w:name w:val="ListLabel 1381"/>
    <w:qFormat/>
    <w:rPr>
      <w:b/>
      <w:color w:val="auto"/>
    </w:rPr>
  </w:style>
  <w:style w:type="character" w:customStyle="1" w:styleId="ListLabel1382">
    <w:name w:val="ListLabel 1382"/>
    <w:qFormat/>
    <w:rPr>
      <w:rFonts w:cs="Symbol"/>
      <w:color w:val="auto"/>
    </w:rPr>
  </w:style>
  <w:style w:type="character" w:customStyle="1" w:styleId="ListLabel1383">
    <w:name w:val="ListLabel 1383"/>
    <w:qFormat/>
    <w:rPr>
      <w:rFonts w:cs="Wingdings"/>
    </w:rPr>
  </w:style>
  <w:style w:type="character" w:customStyle="1" w:styleId="ListLabel1384">
    <w:name w:val="ListLabel 1384"/>
    <w:qFormat/>
    <w:rPr>
      <w:rFonts w:cs="Symbol"/>
    </w:rPr>
  </w:style>
  <w:style w:type="character" w:customStyle="1" w:styleId="ListLabel1385">
    <w:name w:val="ListLabel 1385"/>
    <w:qFormat/>
    <w:rPr>
      <w:rFonts w:cs="Courier New"/>
    </w:rPr>
  </w:style>
  <w:style w:type="character" w:customStyle="1" w:styleId="ListLabel1386">
    <w:name w:val="ListLabel 1386"/>
    <w:qFormat/>
    <w:rPr>
      <w:rFonts w:cs="Wingdings"/>
    </w:rPr>
  </w:style>
  <w:style w:type="character" w:customStyle="1" w:styleId="ListLabel1387">
    <w:name w:val="ListLabel 1387"/>
    <w:qFormat/>
    <w:rPr>
      <w:rFonts w:cs="Symbol"/>
    </w:rPr>
  </w:style>
  <w:style w:type="character" w:customStyle="1" w:styleId="ListLabel1388">
    <w:name w:val="ListLabel 1388"/>
    <w:qFormat/>
    <w:rPr>
      <w:rFonts w:cs="Courier New"/>
    </w:rPr>
  </w:style>
  <w:style w:type="character" w:customStyle="1" w:styleId="ListLabel1389">
    <w:name w:val="ListLabel 1389"/>
    <w:qFormat/>
    <w:rPr>
      <w:rFonts w:cs="Wingdings"/>
    </w:rPr>
  </w:style>
  <w:style w:type="character" w:customStyle="1" w:styleId="ListLabel1390">
    <w:name w:val="ListLabel 1390"/>
    <w:qFormat/>
    <w:rPr>
      <w:b/>
      <w:color w:val="auto"/>
    </w:rPr>
  </w:style>
  <w:style w:type="character" w:customStyle="1" w:styleId="ListLabel1391">
    <w:name w:val="ListLabel 1391"/>
    <w:qFormat/>
    <w:rPr>
      <w:rFonts w:cs="StarSymbol"/>
      <w:b/>
    </w:rPr>
  </w:style>
  <w:style w:type="character" w:customStyle="1" w:styleId="ListLabel1392">
    <w:name w:val="ListLabel 1392"/>
    <w:qFormat/>
    <w:rPr>
      <w:rFonts w:cs="Courier New"/>
    </w:rPr>
  </w:style>
  <w:style w:type="character" w:customStyle="1" w:styleId="ListLabel1393">
    <w:name w:val="ListLabel 1393"/>
    <w:qFormat/>
    <w:rPr>
      <w:rFonts w:cs="Wingdings"/>
    </w:rPr>
  </w:style>
  <w:style w:type="character" w:customStyle="1" w:styleId="ListLabel1394">
    <w:name w:val="ListLabel 1394"/>
    <w:qFormat/>
    <w:rPr>
      <w:rFonts w:cs="Symbol"/>
    </w:rPr>
  </w:style>
  <w:style w:type="character" w:customStyle="1" w:styleId="ListLabel1395">
    <w:name w:val="ListLabel 1395"/>
    <w:qFormat/>
    <w:rPr>
      <w:rFonts w:cs="Courier New"/>
    </w:rPr>
  </w:style>
  <w:style w:type="character" w:customStyle="1" w:styleId="ListLabel1396">
    <w:name w:val="ListLabel 1396"/>
    <w:qFormat/>
    <w:rPr>
      <w:rFonts w:cs="Wingdings"/>
    </w:rPr>
  </w:style>
  <w:style w:type="character" w:customStyle="1" w:styleId="ListLabel1397">
    <w:name w:val="ListLabel 1397"/>
    <w:qFormat/>
    <w:rPr>
      <w:rFonts w:cs="Symbol"/>
    </w:rPr>
  </w:style>
  <w:style w:type="character" w:customStyle="1" w:styleId="ListLabel1398">
    <w:name w:val="ListLabel 1398"/>
    <w:qFormat/>
    <w:rPr>
      <w:rFonts w:cs="Courier New"/>
    </w:rPr>
  </w:style>
  <w:style w:type="character" w:customStyle="1" w:styleId="ListLabel1399">
    <w:name w:val="ListLabel 1399"/>
    <w:qFormat/>
    <w:rPr>
      <w:rFonts w:cs="Wingdings"/>
    </w:rPr>
  </w:style>
  <w:style w:type="character" w:customStyle="1" w:styleId="ListLabel1400">
    <w:name w:val="ListLabel 1400"/>
    <w:qFormat/>
    <w:rPr>
      <w:rFonts w:cs="Courier New"/>
      <w:b/>
    </w:rPr>
  </w:style>
  <w:style w:type="character" w:customStyle="1" w:styleId="ListLabel1401">
    <w:name w:val="ListLabel 1401"/>
    <w:qFormat/>
    <w:rPr>
      <w:rFonts w:cs="Courier New"/>
    </w:rPr>
  </w:style>
  <w:style w:type="character" w:customStyle="1" w:styleId="ListLabel1402">
    <w:name w:val="ListLabel 1402"/>
    <w:qFormat/>
    <w:rPr>
      <w:rFonts w:cs="Wingdings"/>
    </w:rPr>
  </w:style>
  <w:style w:type="character" w:customStyle="1" w:styleId="ListLabel1403">
    <w:name w:val="ListLabel 1403"/>
    <w:qFormat/>
    <w:rPr>
      <w:rFonts w:cs="Symbol"/>
    </w:rPr>
  </w:style>
  <w:style w:type="character" w:customStyle="1" w:styleId="ListLabel1404">
    <w:name w:val="ListLabel 1404"/>
    <w:qFormat/>
    <w:rPr>
      <w:rFonts w:cs="Courier New"/>
    </w:rPr>
  </w:style>
  <w:style w:type="character" w:customStyle="1" w:styleId="ListLabel1405">
    <w:name w:val="ListLabel 1405"/>
    <w:qFormat/>
    <w:rPr>
      <w:rFonts w:cs="Wingdings"/>
    </w:rPr>
  </w:style>
  <w:style w:type="character" w:customStyle="1" w:styleId="ListLabel1406">
    <w:name w:val="ListLabel 1406"/>
    <w:qFormat/>
    <w:rPr>
      <w:rFonts w:cs="Symbol"/>
    </w:rPr>
  </w:style>
  <w:style w:type="character" w:customStyle="1" w:styleId="ListLabel1407">
    <w:name w:val="ListLabel 1407"/>
    <w:qFormat/>
    <w:rPr>
      <w:rFonts w:cs="Courier New"/>
    </w:rPr>
  </w:style>
  <w:style w:type="character" w:customStyle="1" w:styleId="ListLabel1408">
    <w:name w:val="ListLabel 1408"/>
    <w:qFormat/>
    <w:rPr>
      <w:rFonts w:cs="Wingdings"/>
    </w:rPr>
  </w:style>
  <w:style w:type="character" w:customStyle="1" w:styleId="ListLabel1409">
    <w:name w:val="ListLabel 1409"/>
    <w:qFormat/>
    <w:rPr>
      <w:rFonts w:cs="Symbol"/>
    </w:rPr>
  </w:style>
  <w:style w:type="character" w:customStyle="1" w:styleId="ListLabel1410">
    <w:name w:val="ListLabel 1410"/>
    <w:qFormat/>
    <w:rPr>
      <w:rFonts w:cs="Courier New"/>
    </w:rPr>
  </w:style>
  <w:style w:type="character" w:customStyle="1" w:styleId="ListLabel1411">
    <w:name w:val="ListLabel 1411"/>
    <w:qFormat/>
    <w:rPr>
      <w:rFonts w:cs="Wingdings"/>
    </w:rPr>
  </w:style>
  <w:style w:type="character" w:customStyle="1" w:styleId="ListLabel1412">
    <w:name w:val="ListLabel 1412"/>
    <w:qFormat/>
    <w:rPr>
      <w:rFonts w:cs="Symbol"/>
    </w:rPr>
  </w:style>
  <w:style w:type="character" w:customStyle="1" w:styleId="ListLabel1413">
    <w:name w:val="ListLabel 1413"/>
    <w:qFormat/>
    <w:rPr>
      <w:rFonts w:cs="Courier New"/>
    </w:rPr>
  </w:style>
  <w:style w:type="character" w:customStyle="1" w:styleId="ListLabel1414">
    <w:name w:val="ListLabel 1414"/>
    <w:qFormat/>
    <w:rPr>
      <w:rFonts w:cs="Wingdings"/>
    </w:rPr>
  </w:style>
  <w:style w:type="character" w:customStyle="1" w:styleId="ListLabel1415">
    <w:name w:val="ListLabel 1415"/>
    <w:qFormat/>
    <w:rPr>
      <w:rFonts w:cs="Symbol"/>
    </w:rPr>
  </w:style>
  <w:style w:type="character" w:customStyle="1" w:styleId="ListLabel1416">
    <w:name w:val="ListLabel 1416"/>
    <w:qFormat/>
    <w:rPr>
      <w:rFonts w:cs="Courier New"/>
    </w:rPr>
  </w:style>
  <w:style w:type="character" w:customStyle="1" w:styleId="ListLabel1417">
    <w:name w:val="ListLabel 1417"/>
    <w:qFormat/>
    <w:rPr>
      <w:rFonts w:cs="Wingdings"/>
    </w:rPr>
  </w:style>
  <w:style w:type="character" w:customStyle="1" w:styleId="ListLabel1418">
    <w:name w:val="ListLabel 1418"/>
    <w:qFormat/>
    <w:rPr>
      <w:rFonts w:cs="Symbol"/>
    </w:rPr>
  </w:style>
  <w:style w:type="character" w:customStyle="1" w:styleId="ListLabel1419">
    <w:name w:val="ListLabel 1419"/>
    <w:qFormat/>
    <w:rPr>
      <w:rFonts w:cs="Courier New"/>
    </w:rPr>
  </w:style>
  <w:style w:type="character" w:customStyle="1" w:styleId="ListLabel1420">
    <w:name w:val="ListLabel 1420"/>
    <w:qFormat/>
    <w:rPr>
      <w:rFonts w:cs="Wingdings"/>
    </w:rPr>
  </w:style>
  <w:style w:type="character" w:customStyle="1" w:styleId="ListLabel1421">
    <w:name w:val="ListLabel 1421"/>
    <w:qFormat/>
    <w:rPr>
      <w:rFonts w:cs="Symbol"/>
    </w:rPr>
  </w:style>
  <w:style w:type="character" w:customStyle="1" w:styleId="ListLabel1422">
    <w:name w:val="ListLabel 1422"/>
    <w:qFormat/>
    <w:rPr>
      <w:rFonts w:cs="Courier New"/>
    </w:rPr>
  </w:style>
  <w:style w:type="character" w:customStyle="1" w:styleId="ListLabel1423">
    <w:name w:val="ListLabel 1423"/>
    <w:qFormat/>
    <w:rPr>
      <w:rFonts w:cs="Wingdings"/>
    </w:rPr>
  </w:style>
  <w:style w:type="character" w:customStyle="1" w:styleId="ListLabel1424">
    <w:name w:val="ListLabel 1424"/>
    <w:qFormat/>
    <w:rPr>
      <w:rFonts w:cs="Symbol"/>
    </w:rPr>
  </w:style>
  <w:style w:type="character" w:customStyle="1" w:styleId="ListLabel1425">
    <w:name w:val="ListLabel 1425"/>
    <w:qFormat/>
    <w:rPr>
      <w:rFonts w:cs="Courier New"/>
    </w:rPr>
  </w:style>
  <w:style w:type="character" w:customStyle="1" w:styleId="ListLabel1426">
    <w:name w:val="ListLabel 1426"/>
    <w:qFormat/>
    <w:rPr>
      <w:rFonts w:cs="Wingdings"/>
    </w:rPr>
  </w:style>
  <w:style w:type="character" w:customStyle="1" w:styleId="ListLabel1427">
    <w:name w:val="ListLabel 1427"/>
    <w:qFormat/>
    <w:rPr>
      <w:rFonts w:cs="Symbol"/>
    </w:rPr>
  </w:style>
  <w:style w:type="character" w:customStyle="1" w:styleId="ListLabel1428">
    <w:name w:val="ListLabel 1428"/>
    <w:qFormat/>
    <w:rPr>
      <w:rFonts w:cs="Courier New"/>
    </w:rPr>
  </w:style>
  <w:style w:type="character" w:customStyle="1" w:styleId="ListLabel1429">
    <w:name w:val="ListLabel 1429"/>
    <w:qFormat/>
    <w:rPr>
      <w:rFonts w:cs="Wingdings"/>
    </w:rPr>
  </w:style>
  <w:style w:type="character" w:customStyle="1" w:styleId="ListLabel1430">
    <w:name w:val="ListLabel 1430"/>
    <w:qFormat/>
    <w:rPr>
      <w:rFonts w:cs="Symbol"/>
    </w:rPr>
  </w:style>
  <w:style w:type="character" w:customStyle="1" w:styleId="ListLabel1431">
    <w:name w:val="ListLabel 1431"/>
    <w:qFormat/>
    <w:rPr>
      <w:rFonts w:cs="Courier New"/>
    </w:rPr>
  </w:style>
  <w:style w:type="character" w:customStyle="1" w:styleId="ListLabel1432">
    <w:name w:val="ListLabel 1432"/>
    <w:qFormat/>
    <w:rPr>
      <w:rFonts w:cs="Wingdings"/>
    </w:rPr>
  </w:style>
  <w:style w:type="character" w:customStyle="1" w:styleId="ListLabel1433">
    <w:name w:val="ListLabel 1433"/>
    <w:qFormat/>
    <w:rPr>
      <w:rFonts w:cs="Symbol"/>
    </w:rPr>
  </w:style>
  <w:style w:type="character" w:customStyle="1" w:styleId="ListLabel1434">
    <w:name w:val="ListLabel 1434"/>
    <w:qFormat/>
    <w:rPr>
      <w:rFonts w:cs="Courier New"/>
    </w:rPr>
  </w:style>
  <w:style w:type="character" w:customStyle="1" w:styleId="ListLabel1435">
    <w:name w:val="ListLabel 1435"/>
    <w:qFormat/>
    <w:rPr>
      <w:rFonts w:cs="Wingdings"/>
    </w:rPr>
  </w:style>
  <w:style w:type="character" w:customStyle="1" w:styleId="ListLabel1436">
    <w:name w:val="ListLabel 1436"/>
    <w:qFormat/>
    <w:rPr>
      <w:rFonts w:cs="OpenSymbol"/>
    </w:rPr>
  </w:style>
  <w:style w:type="character" w:customStyle="1" w:styleId="ListLabel1437">
    <w:name w:val="ListLabel 1437"/>
    <w:qFormat/>
    <w:rPr>
      <w:rFonts w:cs="OpenSymbol"/>
    </w:rPr>
  </w:style>
  <w:style w:type="character" w:customStyle="1" w:styleId="ListLabel1438">
    <w:name w:val="ListLabel 1438"/>
    <w:qFormat/>
    <w:rPr>
      <w:rFonts w:cs="OpenSymbol"/>
    </w:rPr>
  </w:style>
  <w:style w:type="character" w:customStyle="1" w:styleId="ListLabel1439">
    <w:name w:val="ListLabel 1439"/>
    <w:qFormat/>
    <w:rPr>
      <w:rFonts w:cs="OpenSymbol"/>
    </w:rPr>
  </w:style>
  <w:style w:type="character" w:customStyle="1" w:styleId="ListLabel1440">
    <w:name w:val="ListLabel 1440"/>
    <w:qFormat/>
    <w:rPr>
      <w:rFonts w:cs="OpenSymbol"/>
    </w:rPr>
  </w:style>
  <w:style w:type="character" w:customStyle="1" w:styleId="ListLabel1441">
    <w:name w:val="ListLabel 1441"/>
    <w:qFormat/>
    <w:rPr>
      <w:rFonts w:cs="OpenSymbol"/>
    </w:rPr>
  </w:style>
  <w:style w:type="character" w:customStyle="1" w:styleId="ListLabel1442">
    <w:name w:val="ListLabel 1442"/>
    <w:qFormat/>
    <w:rPr>
      <w:rFonts w:cs="OpenSymbol"/>
    </w:rPr>
  </w:style>
  <w:style w:type="character" w:customStyle="1" w:styleId="ListLabel1443">
    <w:name w:val="ListLabel 1443"/>
    <w:qFormat/>
    <w:rPr>
      <w:rFonts w:cs="OpenSymbol"/>
    </w:rPr>
  </w:style>
  <w:style w:type="character" w:customStyle="1" w:styleId="ListLabel1444">
    <w:name w:val="ListLabel 1444"/>
    <w:qFormat/>
    <w:rPr>
      <w:rFonts w:cs="OpenSymbol"/>
    </w:rPr>
  </w:style>
  <w:style w:type="character" w:customStyle="1" w:styleId="ListLabel1445">
    <w:name w:val="ListLabel 1445"/>
    <w:qFormat/>
    <w:rPr>
      <w:rFonts w:cs="OpenSymbol"/>
    </w:rPr>
  </w:style>
  <w:style w:type="character" w:customStyle="1" w:styleId="ListLabel1446">
    <w:name w:val="ListLabel 1446"/>
    <w:qFormat/>
    <w:rPr>
      <w:rFonts w:cs="OpenSymbol"/>
    </w:rPr>
  </w:style>
  <w:style w:type="character" w:customStyle="1" w:styleId="ListLabel1447">
    <w:name w:val="ListLabel 1447"/>
    <w:qFormat/>
    <w:rPr>
      <w:rFonts w:cs="OpenSymbol"/>
    </w:rPr>
  </w:style>
  <w:style w:type="character" w:customStyle="1" w:styleId="ListLabel1448">
    <w:name w:val="ListLabel 1448"/>
    <w:qFormat/>
    <w:rPr>
      <w:rFonts w:cs="OpenSymbol"/>
    </w:rPr>
  </w:style>
  <w:style w:type="character" w:customStyle="1" w:styleId="ListLabel1449">
    <w:name w:val="ListLabel 1449"/>
    <w:qFormat/>
    <w:rPr>
      <w:rFonts w:cs="OpenSymbol"/>
    </w:rPr>
  </w:style>
  <w:style w:type="character" w:customStyle="1" w:styleId="ListLabel1450">
    <w:name w:val="ListLabel 1450"/>
    <w:qFormat/>
    <w:rPr>
      <w:rFonts w:cs="OpenSymbol"/>
    </w:rPr>
  </w:style>
  <w:style w:type="character" w:customStyle="1" w:styleId="ListLabel1451">
    <w:name w:val="ListLabel 1451"/>
    <w:qFormat/>
    <w:rPr>
      <w:rFonts w:cs="OpenSymbol"/>
    </w:rPr>
  </w:style>
  <w:style w:type="character" w:customStyle="1" w:styleId="ListLabel1452">
    <w:name w:val="ListLabel 1452"/>
    <w:qFormat/>
    <w:rPr>
      <w:rFonts w:cs="OpenSymbol"/>
    </w:rPr>
  </w:style>
  <w:style w:type="character" w:customStyle="1" w:styleId="ListLabel1453">
    <w:name w:val="ListLabel 1453"/>
    <w:qFormat/>
    <w:rPr>
      <w:rFonts w:cs="OpenSymbol"/>
    </w:rPr>
  </w:style>
  <w:style w:type="character" w:customStyle="1" w:styleId="Znakinumeracji">
    <w:name w:val="Znaki numeracji"/>
    <w:qFormat/>
  </w:style>
  <w:style w:type="character" w:customStyle="1" w:styleId="ListLabel1454">
    <w:name w:val="ListLabel 1454"/>
    <w:qFormat/>
    <w:rPr>
      <w:rFonts w:cs="Symbol"/>
    </w:rPr>
  </w:style>
  <w:style w:type="character" w:customStyle="1" w:styleId="ListLabel1455">
    <w:name w:val="ListLabel 1455"/>
    <w:qFormat/>
    <w:rPr>
      <w:rFonts w:cs="Courier New"/>
    </w:rPr>
  </w:style>
  <w:style w:type="character" w:customStyle="1" w:styleId="ListLabel1456">
    <w:name w:val="ListLabel 1456"/>
    <w:qFormat/>
    <w:rPr>
      <w:rFonts w:cs="Wingdings"/>
    </w:rPr>
  </w:style>
  <w:style w:type="character" w:customStyle="1" w:styleId="ListLabel1457">
    <w:name w:val="ListLabel 1457"/>
    <w:qFormat/>
    <w:rPr>
      <w:rFonts w:cs="Symbol"/>
    </w:rPr>
  </w:style>
  <w:style w:type="character" w:customStyle="1" w:styleId="ListLabel1458">
    <w:name w:val="ListLabel 1458"/>
    <w:qFormat/>
    <w:rPr>
      <w:rFonts w:cs="Courier New"/>
    </w:rPr>
  </w:style>
  <w:style w:type="character" w:customStyle="1" w:styleId="ListLabel1459">
    <w:name w:val="ListLabel 1459"/>
    <w:qFormat/>
    <w:rPr>
      <w:rFonts w:cs="Wingdings"/>
    </w:rPr>
  </w:style>
  <w:style w:type="character" w:customStyle="1" w:styleId="ListLabel1460">
    <w:name w:val="ListLabel 1460"/>
    <w:qFormat/>
    <w:rPr>
      <w:rFonts w:cs="Symbol"/>
    </w:rPr>
  </w:style>
  <w:style w:type="character" w:customStyle="1" w:styleId="ListLabel1461">
    <w:name w:val="ListLabel 1461"/>
    <w:qFormat/>
    <w:rPr>
      <w:rFonts w:cs="Courier New"/>
    </w:rPr>
  </w:style>
  <w:style w:type="character" w:customStyle="1" w:styleId="ListLabel1462">
    <w:name w:val="ListLabel 1462"/>
    <w:qFormat/>
    <w:rPr>
      <w:rFonts w:cs="Wingdings"/>
    </w:rPr>
  </w:style>
  <w:style w:type="character" w:customStyle="1" w:styleId="ListLabel1463">
    <w:name w:val="ListLabel 1463"/>
    <w:qFormat/>
    <w:rPr>
      <w:rFonts w:cs="Symbol"/>
      <w:sz w:val="20"/>
    </w:rPr>
  </w:style>
  <w:style w:type="character" w:customStyle="1" w:styleId="ListLabel1464">
    <w:name w:val="ListLabel 1464"/>
    <w:qFormat/>
    <w:rPr>
      <w:rFonts w:cs="Courier New"/>
    </w:rPr>
  </w:style>
  <w:style w:type="character" w:customStyle="1" w:styleId="ListLabel1465">
    <w:name w:val="ListLabel 1465"/>
    <w:qFormat/>
    <w:rPr>
      <w:rFonts w:cs="Wingdings"/>
    </w:rPr>
  </w:style>
  <w:style w:type="character" w:customStyle="1" w:styleId="ListLabel1466">
    <w:name w:val="ListLabel 1466"/>
    <w:qFormat/>
    <w:rPr>
      <w:rFonts w:cs="Symbol"/>
    </w:rPr>
  </w:style>
  <w:style w:type="character" w:customStyle="1" w:styleId="ListLabel1467">
    <w:name w:val="ListLabel 1467"/>
    <w:qFormat/>
    <w:rPr>
      <w:rFonts w:cs="Courier New"/>
    </w:rPr>
  </w:style>
  <w:style w:type="character" w:customStyle="1" w:styleId="ListLabel1468">
    <w:name w:val="ListLabel 1468"/>
    <w:qFormat/>
    <w:rPr>
      <w:rFonts w:cs="Wingdings"/>
    </w:rPr>
  </w:style>
  <w:style w:type="character" w:customStyle="1" w:styleId="ListLabel1469">
    <w:name w:val="ListLabel 1469"/>
    <w:qFormat/>
    <w:rPr>
      <w:rFonts w:cs="Symbol"/>
    </w:rPr>
  </w:style>
  <w:style w:type="character" w:customStyle="1" w:styleId="ListLabel1470">
    <w:name w:val="ListLabel 1470"/>
    <w:qFormat/>
    <w:rPr>
      <w:rFonts w:cs="Courier New"/>
    </w:rPr>
  </w:style>
  <w:style w:type="character" w:customStyle="1" w:styleId="ListLabel1471">
    <w:name w:val="ListLabel 1471"/>
    <w:qFormat/>
    <w:rPr>
      <w:rFonts w:cs="Wingdings"/>
    </w:rPr>
  </w:style>
  <w:style w:type="character" w:customStyle="1" w:styleId="ListLabel1472">
    <w:name w:val="ListLabel 1472"/>
    <w:qFormat/>
    <w:rPr>
      <w:rFonts w:cs="Symbol"/>
    </w:rPr>
  </w:style>
  <w:style w:type="character" w:customStyle="1" w:styleId="ListLabel1473">
    <w:name w:val="ListLabel 1473"/>
    <w:qFormat/>
    <w:rPr>
      <w:rFonts w:cs="Courier New"/>
    </w:rPr>
  </w:style>
  <w:style w:type="character" w:customStyle="1" w:styleId="ListLabel1474">
    <w:name w:val="ListLabel 1474"/>
    <w:qFormat/>
    <w:rPr>
      <w:rFonts w:cs="Wingdings"/>
    </w:rPr>
  </w:style>
  <w:style w:type="character" w:customStyle="1" w:styleId="ListLabel1475">
    <w:name w:val="ListLabel 1475"/>
    <w:qFormat/>
    <w:rPr>
      <w:rFonts w:cs="Symbol"/>
    </w:rPr>
  </w:style>
  <w:style w:type="character" w:customStyle="1" w:styleId="ListLabel1476">
    <w:name w:val="ListLabel 1476"/>
    <w:qFormat/>
    <w:rPr>
      <w:rFonts w:cs="Courier New"/>
    </w:rPr>
  </w:style>
  <w:style w:type="character" w:customStyle="1" w:styleId="ListLabel1477">
    <w:name w:val="ListLabel 1477"/>
    <w:qFormat/>
    <w:rPr>
      <w:rFonts w:cs="Wingdings"/>
    </w:rPr>
  </w:style>
  <w:style w:type="character" w:customStyle="1" w:styleId="ListLabel1478">
    <w:name w:val="ListLabel 1478"/>
    <w:qFormat/>
    <w:rPr>
      <w:rFonts w:cs="Symbol"/>
    </w:rPr>
  </w:style>
  <w:style w:type="character" w:customStyle="1" w:styleId="ListLabel1479">
    <w:name w:val="ListLabel 1479"/>
    <w:qFormat/>
    <w:rPr>
      <w:rFonts w:cs="Courier New"/>
    </w:rPr>
  </w:style>
  <w:style w:type="character" w:customStyle="1" w:styleId="ListLabel1480">
    <w:name w:val="ListLabel 1480"/>
    <w:qFormat/>
    <w:rPr>
      <w:rFonts w:cs="Wingdings"/>
    </w:rPr>
  </w:style>
  <w:style w:type="character" w:customStyle="1" w:styleId="ListLabel1481">
    <w:name w:val="ListLabel 1481"/>
    <w:qFormat/>
    <w:rPr>
      <w:rFonts w:cs="Symbol"/>
    </w:rPr>
  </w:style>
  <w:style w:type="character" w:customStyle="1" w:styleId="ListLabel1482">
    <w:name w:val="ListLabel 1482"/>
    <w:qFormat/>
    <w:rPr>
      <w:rFonts w:cs="Courier New"/>
    </w:rPr>
  </w:style>
  <w:style w:type="character" w:customStyle="1" w:styleId="ListLabel1483">
    <w:name w:val="ListLabel 1483"/>
    <w:qFormat/>
    <w:rPr>
      <w:rFonts w:cs="Wingdings"/>
    </w:rPr>
  </w:style>
  <w:style w:type="character" w:customStyle="1" w:styleId="ListLabel1484">
    <w:name w:val="ListLabel 1484"/>
    <w:qFormat/>
    <w:rPr>
      <w:rFonts w:cs="Symbol"/>
    </w:rPr>
  </w:style>
  <w:style w:type="character" w:customStyle="1" w:styleId="ListLabel1485">
    <w:name w:val="ListLabel 1485"/>
    <w:qFormat/>
    <w:rPr>
      <w:rFonts w:cs="Courier New"/>
    </w:rPr>
  </w:style>
  <w:style w:type="character" w:customStyle="1" w:styleId="ListLabel1486">
    <w:name w:val="ListLabel 1486"/>
    <w:qFormat/>
    <w:rPr>
      <w:rFonts w:cs="Wingdings"/>
    </w:rPr>
  </w:style>
  <w:style w:type="character" w:customStyle="1" w:styleId="ListLabel1487">
    <w:name w:val="ListLabel 1487"/>
    <w:qFormat/>
    <w:rPr>
      <w:rFonts w:cs="Symbol"/>
    </w:rPr>
  </w:style>
  <w:style w:type="character" w:customStyle="1" w:styleId="ListLabel1488">
    <w:name w:val="ListLabel 1488"/>
    <w:qFormat/>
    <w:rPr>
      <w:rFonts w:cs="Courier New"/>
    </w:rPr>
  </w:style>
  <w:style w:type="character" w:customStyle="1" w:styleId="ListLabel1489">
    <w:name w:val="ListLabel 1489"/>
    <w:qFormat/>
    <w:rPr>
      <w:rFonts w:cs="Wingdings"/>
    </w:rPr>
  </w:style>
  <w:style w:type="character" w:customStyle="1" w:styleId="ListLabel1490">
    <w:name w:val="ListLabel 1490"/>
    <w:qFormat/>
    <w:rPr>
      <w:rFonts w:cs="Symbol"/>
    </w:rPr>
  </w:style>
  <w:style w:type="character" w:customStyle="1" w:styleId="ListLabel1491">
    <w:name w:val="ListLabel 1491"/>
    <w:qFormat/>
    <w:rPr>
      <w:rFonts w:cs="Courier New"/>
    </w:rPr>
  </w:style>
  <w:style w:type="character" w:customStyle="1" w:styleId="ListLabel1492">
    <w:name w:val="ListLabel 1492"/>
    <w:qFormat/>
    <w:rPr>
      <w:rFonts w:cs="Wingdings"/>
    </w:rPr>
  </w:style>
  <w:style w:type="character" w:customStyle="1" w:styleId="ListLabel1493">
    <w:name w:val="ListLabel 1493"/>
    <w:qFormat/>
    <w:rPr>
      <w:rFonts w:cs="Symbol"/>
    </w:rPr>
  </w:style>
  <w:style w:type="character" w:customStyle="1" w:styleId="ListLabel1494">
    <w:name w:val="ListLabel 1494"/>
    <w:qFormat/>
    <w:rPr>
      <w:rFonts w:cs="Courier New"/>
    </w:rPr>
  </w:style>
  <w:style w:type="character" w:customStyle="1" w:styleId="ListLabel1495">
    <w:name w:val="ListLabel 1495"/>
    <w:qFormat/>
    <w:rPr>
      <w:rFonts w:cs="Wingdings"/>
    </w:rPr>
  </w:style>
  <w:style w:type="character" w:customStyle="1" w:styleId="ListLabel1496">
    <w:name w:val="ListLabel 1496"/>
    <w:qFormat/>
    <w:rPr>
      <w:rFonts w:cs="Symbol"/>
    </w:rPr>
  </w:style>
  <w:style w:type="character" w:customStyle="1" w:styleId="ListLabel1497">
    <w:name w:val="ListLabel 1497"/>
    <w:qFormat/>
    <w:rPr>
      <w:rFonts w:cs="Courier New"/>
    </w:rPr>
  </w:style>
  <w:style w:type="character" w:customStyle="1" w:styleId="ListLabel1498">
    <w:name w:val="ListLabel 1498"/>
    <w:qFormat/>
    <w:rPr>
      <w:rFonts w:cs="Wingdings"/>
    </w:rPr>
  </w:style>
  <w:style w:type="character" w:customStyle="1" w:styleId="ListLabel1499">
    <w:name w:val="ListLabel 1499"/>
    <w:qFormat/>
    <w:rPr>
      <w:rFonts w:cs="Symbol"/>
    </w:rPr>
  </w:style>
  <w:style w:type="character" w:customStyle="1" w:styleId="ListLabel1500">
    <w:name w:val="ListLabel 1500"/>
    <w:qFormat/>
    <w:rPr>
      <w:rFonts w:cs="Courier New"/>
    </w:rPr>
  </w:style>
  <w:style w:type="character" w:customStyle="1" w:styleId="ListLabel1501">
    <w:name w:val="ListLabel 1501"/>
    <w:qFormat/>
    <w:rPr>
      <w:rFonts w:cs="Wingdings"/>
    </w:rPr>
  </w:style>
  <w:style w:type="character" w:customStyle="1" w:styleId="ListLabel1502">
    <w:name w:val="ListLabel 1502"/>
    <w:qFormat/>
    <w:rPr>
      <w:rFonts w:cs="Symbol"/>
    </w:rPr>
  </w:style>
  <w:style w:type="character" w:customStyle="1" w:styleId="ListLabel1503">
    <w:name w:val="ListLabel 1503"/>
    <w:qFormat/>
    <w:rPr>
      <w:rFonts w:cs="Courier New"/>
    </w:rPr>
  </w:style>
  <w:style w:type="character" w:customStyle="1" w:styleId="ListLabel1504">
    <w:name w:val="ListLabel 1504"/>
    <w:qFormat/>
    <w:rPr>
      <w:rFonts w:cs="Wingdings"/>
    </w:rPr>
  </w:style>
  <w:style w:type="character" w:customStyle="1" w:styleId="ListLabel1505">
    <w:name w:val="ListLabel 1505"/>
    <w:qFormat/>
    <w:rPr>
      <w:rFonts w:cs="Symbol"/>
    </w:rPr>
  </w:style>
  <w:style w:type="character" w:customStyle="1" w:styleId="ListLabel1506">
    <w:name w:val="ListLabel 1506"/>
    <w:qFormat/>
    <w:rPr>
      <w:rFonts w:cs="Courier New"/>
    </w:rPr>
  </w:style>
  <w:style w:type="character" w:customStyle="1" w:styleId="ListLabel1507">
    <w:name w:val="ListLabel 1507"/>
    <w:qFormat/>
    <w:rPr>
      <w:rFonts w:cs="Wingdings"/>
    </w:rPr>
  </w:style>
  <w:style w:type="character" w:customStyle="1" w:styleId="ListLabel1508">
    <w:name w:val="ListLabel 1508"/>
    <w:qFormat/>
    <w:rPr>
      <w:rFonts w:cs="Times New Roman"/>
      <w:b w:val="0"/>
      <w:sz w:val="20"/>
    </w:rPr>
  </w:style>
  <w:style w:type="character" w:customStyle="1" w:styleId="ListLabel1509">
    <w:name w:val="ListLabel 1509"/>
    <w:qFormat/>
    <w:rPr>
      <w:rFonts w:cs="Symbol"/>
    </w:rPr>
  </w:style>
  <w:style w:type="character" w:customStyle="1" w:styleId="ListLabel1510">
    <w:name w:val="ListLabel 1510"/>
    <w:qFormat/>
    <w:rPr>
      <w:rFonts w:cs="Courier New"/>
    </w:rPr>
  </w:style>
  <w:style w:type="character" w:customStyle="1" w:styleId="ListLabel1511">
    <w:name w:val="ListLabel 1511"/>
    <w:qFormat/>
    <w:rPr>
      <w:rFonts w:cs="Wingdings"/>
    </w:rPr>
  </w:style>
  <w:style w:type="character" w:customStyle="1" w:styleId="ListLabel1512">
    <w:name w:val="ListLabel 1512"/>
    <w:qFormat/>
    <w:rPr>
      <w:rFonts w:cs="Symbol"/>
    </w:rPr>
  </w:style>
  <w:style w:type="character" w:customStyle="1" w:styleId="ListLabel1513">
    <w:name w:val="ListLabel 1513"/>
    <w:qFormat/>
    <w:rPr>
      <w:rFonts w:cs="Courier New"/>
    </w:rPr>
  </w:style>
  <w:style w:type="character" w:customStyle="1" w:styleId="ListLabel1514">
    <w:name w:val="ListLabel 1514"/>
    <w:qFormat/>
    <w:rPr>
      <w:rFonts w:cs="Wingdings"/>
    </w:rPr>
  </w:style>
  <w:style w:type="character" w:customStyle="1" w:styleId="ListLabel1515">
    <w:name w:val="ListLabel 1515"/>
    <w:qFormat/>
    <w:rPr>
      <w:rFonts w:cs="Symbol"/>
    </w:rPr>
  </w:style>
  <w:style w:type="character" w:customStyle="1" w:styleId="ListLabel1516">
    <w:name w:val="ListLabel 1516"/>
    <w:qFormat/>
    <w:rPr>
      <w:rFonts w:cs="Courier New"/>
    </w:rPr>
  </w:style>
  <w:style w:type="character" w:customStyle="1" w:styleId="ListLabel1517">
    <w:name w:val="ListLabel 1517"/>
    <w:qFormat/>
    <w:rPr>
      <w:rFonts w:cs="Wingdings"/>
    </w:rPr>
  </w:style>
  <w:style w:type="character" w:customStyle="1" w:styleId="ListLabel1518">
    <w:name w:val="ListLabel 1518"/>
    <w:qFormat/>
    <w:rPr>
      <w:rFonts w:cs="Symbol"/>
    </w:rPr>
  </w:style>
  <w:style w:type="character" w:customStyle="1" w:styleId="ListLabel1519">
    <w:name w:val="ListLabel 1519"/>
    <w:qFormat/>
    <w:rPr>
      <w:rFonts w:cs="Symbol"/>
    </w:rPr>
  </w:style>
  <w:style w:type="character" w:customStyle="1" w:styleId="ListLabel1520">
    <w:name w:val="ListLabel 1520"/>
    <w:qFormat/>
    <w:rPr>
      <w:rFonts w:cs="Wingdings"/>
    </w:rPr>
  </w:style>
  <w:style w:type="character" w:customStyle="1" w:styleId="ListLabel1521">
    <w:name w:val="ListLabel 1521"/>
    <w:qFormat/>
    <w:rPr>
      <w:rFonts w:cs="Symbol"/>
    </w:rPr>
  </w:style>
  <w:style w:type="character" w:customStyle="1" w:styleId="ListLabel1522">
    <w:name w:val="ListLabel 1522"/>
    <w:qFormat/>
    <w:rPr>
      <w:rFonts w:cs="Courier New"/>
    </w:rPr>
  </w:style>
  <w:style w:type="character" w:customStyle="1" w:styleId="ListLabel1523">
    <w:name w:val="ListLabel 1523"/>
    <w:qFormat/>
    <w:rPr>
      <w:rFonts w:cs="Wingdings"/>
    </w:rPr>
  </w:style>
  <w:style w:type="character" w:customStyle="1" w:styleId="ListLabel1524">
    <w:name w:val="ListLabel 1524"/>
    <w:qFormat/>
    <w:rPr>
      <w:rFonts w:cs="Symbol"/>
    </w:rPr>
  </w:style>
  <w:style w:type="character" w:customStyle="1" w:styleId="ListLabel1525">
    <w:name w:val="ListLabel 1525"/>
    <w:qFormat/>
    <w:rPr>
      <w:rFonts w:cs="Courier New"/>
    </w:rPr>
  </w:style>
  <w:style w:type="character" w:customStyle="1" w:styleId="ListLabel1526">
    <w:name w:val="ListLabel 1526"/>
    <w:qFormat/>
    <w:rPr>
      <w:rFonts w:cs="Wingdings"/>
    </w:rPr>
  </w:style>
  <w:style w:type="character" w:customStyle="1" w:styleId="ListLabel1527">
    <w:name w:val="ListLabel 1527"/>
    <w:qFormat/>
    <w:rPr>
      <w:b/>
      <w:color w:val="auto"/>
    </w:rPr>
  </w:style>
  <w:style w:type="character" w:customStyle="1" w:styleId="ListLabel1528">
    <w:name w:val="ListLabel 1528"/>
    <w:qFormat/>
    <w:rPr>
      <w:rFonts w:cs="Symbol"/>
      <w:color w:val="auto"/>
    </w:rPr>
  </w:style>
  <w:style w:type="character" w:customStyle="1" w:styleId="ListLabel1529">
    <w:name w:val="ListLabel 1529"/>
    <w:qFormat/>
    <w:rPr>
      <w:rFonts w:cs="Wingdings"/>
    </w:rPr>
  </w:style>
  <w:style w:type="character" w:customStyle="1" w:styleId="ListLabel1530">
    <w:name w:val="ListLabel 1530"/>
    <w:qFormat/>
    <w:rPr>
      <w:rFonts w:cs="Symbol"/>
    </w:rPr>
  </w:style>
  <w:style w:type="character" w:customStyle="1" w:styleId="ListLabel1531">
    <w:name w:val="ListLabel 1531"/>
    <w:qFormat/>
    <w:rPr>
      <w:rFonts w:cs="Courier New"/>
    </w:rPr>
  </w:style>
  <w:style w:type="character" w:customStyle="1" w:styleId="ListLabel1532">
    <w:name w:val="ListLabel 1532"/>
    <w:qFormat/>
    <w:rPr>
      <w:rFonts w:cs="Wingdings"/>
    </w:rPr>
  </w:style>
  <w:style w:type="character" w:customStyle="1" w:styleId="ListLabel1533">
    <w:name w:val="ListLabel 1533"/>
    <w:qFormat/>
    <w:rPr>
      <w:rFonts w:cs="Symbol"/>
    </w:rPr>
  </w:style>
  <w:style w:type="character" w:customStyle="1" w:styleId="ListLabel1534">
    <w:name w:val="ListLabel 1534"/>
    <w:qFormat/>
    <w:rPr>
      <w:rFonts w:cs="Courier New"/>
    </w:rPr>
  </w:style>
  <w:style w:type="character" w:customStyle="1" w:styleId="ListLabel1535">
    <w:name w:val="ListLabel 1535"/>
    <w:qFormat/>
    <w:rPr>
      <w:rFonts w:cs="Wingdings"/>
    </w:rPr>
  </w:style>
  <w:style w:type="character" w:customStyle="1" w:styleId="ListLabel1536">
    <w:name w:val="ListLabel 1536"/>
    <w:qFormat/>
    <w:rPr>
      <w:b/>
      <w:color w:val="auto"/>
    </w:rPr>
  </w:style>
  <w:style w:type="character" w:customStyle="1" w:styleId="ListLabel1537">
    <w:name w:val="ListLabel 1537"/>
    <w:qFormat/>
    <w:rPr>
      <w:rFonts w:cs="StarSymbol"/>
      <w:b/>
    </w:rPr>
  </w:style>
  <w:style w:type="character" w:customStyle="1" w:styleId="ListLabel1538">
    <w:name w:val="ListLabel 1538"/>
    <w:qFormat/>
    <w:rPr>
      <w:rFonts w:cs="Courier New"/>
    </w:rPr>
  </w:style>
  <w:style w:type="character" w:customStyle="1" w:styleId="ListLabel1539">
    <w:name w:val="ListLabel 1539"/>
    <w:qFormat/>
    <w:rPr>
      <w:rFonts w:cs="Wingdings"/>
    </w:rPr>
  </w:style>
  <w:style w:type="character" w:customStyle="1" w:styleId="ListLabel1540">
    <w:name w:val="ListLabel 1540"/>
    <w:qFormat/>
    <w:rPr>
      <w:rFonts w:cs="Symbol"/>
    </w:rPr>
  </w:style>
  <w:style w:type="character" w:customStyle="1" w:styleId="ListLabel1541">
    <w:name w:val="ListLabel 1541"/>
    <w:qFormat/>
    <w:rPr>
      <w:rFonts w:cs="Courier New"/>
    </w:rPr>
  </w:style>
  <w:style w:type="character" w:customStyle="1" w:styleId="ListLabel1542">
    <w:name w:val="ListLabel 1542"/>
    <w:qFormat/>
    <w:rPr>
      <w:rFonts w:cs="Wingdings"/>
    </w:rPr>
  </w:style>
  <w:style w:type="character" w:customStyle="1" w:styleId="ListLabel1543">
    <w:name w:val="ListLabel 1543"/>
    <w:qFormat/>
    <w:rPr>
      <w:rFonts w:cs="Symbol"/>
    </w:rPr>
  </w:style>
  <w:style w:type="character" w:customStyle="1" w:styleId="ListLabel1544">
    <w:name w:val="ListLabel 1544"/>
    <w:qFormat/>
    <w:rPr>
      <w:rFonts w:cs="Courier New"/>
    </w:rPr>
  </w:style>
  <w:style w:type="character" w:customStyle="1" w:styleId="ListLabel1545">
    <w:name w:val="ListLabel 1545"/>
    <w:qFormat/>
    <w:rPr>
      <w:rFonts w:cs="Wingdings"/>
    </w:rPr>
  </w:style>
  <w:style w:type="character" w:customStyle="1" w:styleId="ListLabel1546">
    <w:name w:val="ListLabel 1546"/>
    <w:qFormat/>
    <w:rPr>
      <w:rFonts w:cs="Courier New"/>
      <w:b/>
    </w:rPr>
  </w:style>
  <w:style w:type="character" w:customStyle="1" w:styleId="ListLabel1547">
    <w:name w:val="ListLabel 1547"/>
    <w:qFormat/>
    <w:rPr>
      <w:rFonts w:cs="Courier New"/>
    </w:rPr>
  </w:style>
  <w:style w:type="character" w:customStyle="1" w:styleId="ListLabel1548">
    <w:name w:val="ListLabel 1548"/>
    <w:qFormat/>
    <w:rPr>
      <w:rFonts w:cs="Wingdings"/>
    </w:rPr>
  </w:style>
  <w:style w:type="character" w:customStyle="1" w:styleId="ListLabel1549">
    <w:name w:val="ListLabel 1549"/>
    <w:qFormat/>
    <w:rPr>
      <w:rFonts w:cs="Symbol"/>
    </w:rPr>
  </w:style>
  <w:style w:type="character" w:customStyle="1" w:styleId="ListLabel1550">
    <w:name w:val="ListLabel 1550"/>
    <w:qFormat/>
    <w:rPr>
      <w:rFonts w:cs="Courier New"/>
    </w:rPr>
  </w:style>
  <w:style w:type="character" w:customStyle="1" w:styleId="ListLabel1551">
    <w:name w:val="ListLabel 1551"/>
    <w:qFormat/>
    <w:rPr>
      <w:rFonts w:cs="Wingdings"/>
    </w:rPr>
  </w:style>
  <w:style w:type="character" w:customStyle="1" w:styleId="ListLabel1552">
    <w:name w:val="ListLabel 1552"/>
    <w:qFormat/>
    <w:rPr>
      <w:rFonts w:cs="Symbol"/>
    </w:rPr>
  </w:style>
  <w:style w:type="character" w:customStyle="1" w:styleId="ListLabel1553">
    <w:name w:val="ListLabel 1553"/>
    <w:qFormat/>
    <w:rPr>
      <w:rFonts w:cs="Courier New"/>
    </w:rPr>
  </w:style>
  <w:style w:type="character" w:customStyle="1" w:styleId="ListLabel1554">
    <w:name w:val="ListLabel 1554"/>
    <w:qFormat/>
    <w:rPr>
      <w:rFonts w:cs="Wingdings"/>
    </w:rPr>
  </w:style>
  <w:style w:type="character" w:customStyle="1" w:styleId="ListLabel1555">
    <w:name w:val="ListLabel 1555"/>
    <w:qFormat/>
    <w:rPr>
      <w:rFonts w:cs="Symbol"/>
    </w:rPr>
  </w:style>
  <w:style w:type="character" w:customStyle="1" w:styleId="ListLabel1556">
    <w:name w:val="ListLabel 1556"/>
    <w:qFormat/>
    <w:rPr>
      <w:rFonts w:cs="Courier New"/>
    </w:rPr>
  </w:style>
  <w:style w:type="character" w:customStyle="1" w:styleId="ListLabel1557">
    <w:name w:val="ListLabel 1557"/>
    <w:qFormat/>
    <w:rPr>
      <w:rFonts w:cs="Wingdings"/>
    </w:rPr>
  </w:style>
  <w:style w:type="character" w:customStyle="1" w:styleId="ListLabel1558">
    <w:name w:val="ListLabel 1558"/>
    <w:qFormat/>
    <w:rPr>
      <w:rFonts w:cs="Symbol"/>
    </w:rPr>
  </w:style>
  <w:style w:type="character" w:customStyle="1" w:styleId="ListLabel1559">
    <w:name w:val="ListLabel 1559"/>
    <w:qFormat/>
    <w:rPr>
      <w:rFonts w:cs="Courier New"/>
    </w:rPr>
  </w:style>
  <w:style w:type="character" w:customStyle="1" w:styleId="ListLabel1560">
    <w:name w:val="ListLabel 1560"/>
    <w:qFormat/>
    <w:rPr>
      <w:rFonts w:cs="Wingdings"/>
    </w:rPr>
  </w:style>
  <w:style w:type="character" w:customStyle="1" w:styleId="ListLabel1561">
    <w:name w:val="ListLabel 1561"/>
    <w:qFormat/>
    <w:rPr>
      <w:rFonts w:cs="Symbol"/>
    </w:rPr>
  </w:style>
  <w:style w:type="character" w:customStyle="1" w:styleId="ListLabel1562">
    <w:name w:val="ListLabel 1562"/>
    <w:qFormat/>
    <w:rPr>
      <w:rFonts w:cs="Courier New"/>
    </w:rPr>
  </w:style>
  <w:style w:type="character" w:customStyle="1" w:styleId="ListLabel1563">
    <w:name w:val="ListLabel 1563"/>
    <w:qFormat/>
    <w:rPr>
      <w:rFonts w:cs="Wingdings"/>
    </w:rPr>
  </w:style>
  <w:style w:type="character" w:customStyle="1" w:styleId="ListLabel1564">
    <w:name w:val="ListLabel 1564"/>
    <w:qFormat/>
    <w:rPr>
      <w:rFonts w:cs="Symbol"/>
    </w:rPr>
  </w:style>
  <w:style w:type="character" w:customStyle="1" w:styleId="ListLabel1565">
    <w:name w:val="ListLabel 1565"/>
    <w:qFormat/>
    <w:rPr>
      <w:rFonts w:cs="Courier New"/>
    </w:rPr>
  </w:style>
  <w:style w:type="character" w:customStyle="1" w:styleId="ListLabel1566">
    <w:name w:val="ListLabel 1566"/>
    <w:qFormat/>
    <w:rPr>
      <w:rFonts w:cs="Wingdings"/>
    </w:rPr>
  </w:style>
  <w:style w:type="character" w:customStyle="1" w:styleId="ListLabel1567">
    <w:name w:val="ListLabel 1567"/>
    <w:qFormat/>
    <w:rPr>
      <w:rFonts w:cs="Symbol"/>
    </w:rPr>
  </w:style>
  <w:style w:type="character" w:customStyle="1" w:styleId="ListLabel1568">
    <w:name w:val="ListLabel 1568"/>
    <w:qFormat/>
    <w:rPr>
      <w:rFonts w:cs="Courier New"/>
    </w:rPr>
  </w:style>
  <w:style w:type="character" w:customStyle="1" w:styleId="ListLabel1569">
    <w:name w:val="ListLabel 1569"/>
    <w:qFormat/>
    <w:rPr>
      <w:rFonts w:cs="Wingdings"/>
    </w:rPr>
  </w:style>
  <w:style w:type="character" w:customStyle="1" w:styleId="ListLabel1570">
    <w:name w:val="ListLabel 1570"/>
    <w:qFormat/>
    <w:rPr>
      <w:rFonts w:cs="Symbol"/>
    </w:rPr>
  </w:style>
  <w:style w:type="character" w:customStyle="1" w:styleId="ListLabel1571">
    <w:name w:val="ListLabel 1571"/>
    <w:qFormat/>
    <w:rPr>
      <w:rFonts w:cs="Courier New"/>
    </w:rPr>
  </w:style>
  <w:style w:type="character" w:customStyle="1" w:styleId="ListLabel1572">
    <w:name w:val="ListLabel 1572"/>
    <w:qFormat/>
    <w:rPr>
      <w:rFonts w:cs="Wingdings"/>
    </w:rPr>
  </w:style>
  <w:style w:type="character" w:customStyle="1" w:styleId="ListLabel1573">
    <w:name w:val="ListLabel 1573"/>
    <w:qFormat/>
    <w:rPr>
      <w:rFonts w:cs="Symbol"/>
    </w:rPr>
  </w:style>
  <w:style w:type="character" w:customStyle="1" w:styleId="ListLabel1574">
    <w:name w:val="ListLabel 1574"/>
    <w:qFormat/>
    <w:rPr>
      <w:rFonts w:cs="Courier New"/>
    </w:rPr>
  </w:style>
  <w:style w:type="character" w:customStyle="1" w:styleId="ListLabel1575">
    <w:name w:val="ListLabel 1575"/>
    <w:qFormat/>
    <w:rPr>
      <w:rFonts w:cs="Wingdings"/>
    </w:rPr>
  </w:style>
  <w:style w:type="character" w:customStyle="1" w:styleId="ListLabel1576">
    <w:name w:val="ListLabel 1576"/>
    <w:qFormat/>
    <w:rPr>
      <w:rFonts w:cs="Symbol"/>
    </w:rPr>
  </w:style>
  <w:style w:type="character" w:customStyle="1" w:styleId="ListLabel1577">
    <w:name w:val="ListLabel 1577"/>
    <w:qFormat/>
    <w:rPr>
      <w:rFonts w:cs="Courier New"/>
    </w:rPr>
  </w:style>
  <w:style w:type="character" w:customStyle="1" w:styleId="ListLabel1578">
    <w:name w:val="ListLabel 1578"/>
    <w:qFormat/>
    <w:rPr>
      <w:rFonts w:cs="Wingdings"/>
    </w:rPr>
  </w:style>
  <w:style w:type="character" w:customStyle="1" w:styleId="ListLabel1579">
    <w:name w:val="ListLabel 1579"/>
    <w:qFormat/>
    <w:rPr>
      <w:rFonts w:cs="Symbol"/>
    </w:rPr>
  </w:style>
  <w:style w:type="character" w:customStyle="1" w:styleId="ListLabel1580">
    <w:name w:val="ListLabel 1580"/>
    <w:qFormat/>
    <w:rPr>
      <w:rFonts w:cs="Courier New"/>
    </w:rPr>
  </w:style>
  <w:style w:type="character" w:customStyle="1" w:styleId="ListLabel1581">
    <w:name w:val="ListLabel 1581"/>
    <w:qFormat/>
    <w:rPr>
      <w:rFonts w:cs="Wingdings"/>
    </w:rPr>
  </w:style>
  <w:style w:type="character" w:customStyle="1" w:styleId="ListLabel1582">
    <w:name w:val="ListLabel 1582"/>
    <w:qFormat/>
    <w:rPr>
      <w:rFonts w:cs="OpenSymbol"/>
    </w:rPr>
  </w:style>
  <w:style w:type="character" w:customStyle="1" w:styleId="ListLabel1583">
    <w:name w:val="ListLabel 1583"/>
    <w:qFormat/>
    <w:rPr>
      <w:rFonts w:cs="OpenSymbol"/>
    </w:rPr>
  </w:style>
  <w:style w:type="character" w:customStyle="1" w:styleId="ListLabel1584">
    <w:name w:val="ListLabel 1584"/>
    <w:qFormat/>
    <w:rPr>
      <w:rFonts w:cs="OpenSymbol"/>
    </w:rPr>
  </w:style>
  <w:style w:type="character" w:customStyle="1" w:styleId="ListLabel1585">
    <w:name w:val="ListLabel 1585"/>
    <w:qFormat/>
    <w:rPr>
      <w:rFonts w:cs="OpenSymbol"/>
    </w:rPr>
  </w:style>
  <w:style w:type="character" w:customStyle="1" w:styleId="ListLabel1586">
    <w:name w:val="ListLabel 1586"/>
    <w:qFormat/>
    <w:rPr>
      <w:rFonts w:cs="OpenSymbol"/>
    </w:rPr>
  </w:style>
  <w:style w:type="character" w:customStyle="1" w:styleId="ListLabel1587">
    <w:name w:val="ListLabel 1587"/>
    <w:qFormat/>
    <w:rPr>
      <w:rFonts w:cs="OpenSymbol"/>
    </w:rPr>
  </w:style>
  <w:style w:type="character" w:customStyle="1" w:styleId="ListLabel1588">
    <w:name w:val="ListLabel 1588"/>
    <w:qFormat/>
    <w:rPr>
      <w:rFonts w:cs="OpenSymbol"/>
    </w:rPr>
  </w:style>
  <w:style w:type="character" w:customStyle="1" w:styleId="ListLabel1589">
    <w:name w:val="ListLabel 1589"/>
    <w:qFormat/>
    <w:rPr>
      <w:rFonts w:cs="OpenSymbol"/>
    </w:rPr>
  </w:style>
  <w:style w:type="character" w:customStyle="1" w:styleId="ListLabel1590">
    <w:name w:val="ListLabel 1590"/>
    <w:qFormat/>
    <w:rPr>
      <w:rFonts w:cs="OpenSymbol"/>
    </w:rPr>
  </w:style>
  <w:style w:type="character" w:customStyle="1" w:styleId="ListLabel1591">
    <w:name w:val="ListLabel 1591"/>
    <w:qFormat/>
    <w:rPr>
      <w:rFonts w:cs="OpenSymbol"/>
    </w:rPr>
  </w:style>
  <w:style w:type="character" w:customStyle="1" w:styleId="ListLabel1592">
    <w:name w:val="ListLabel 1592"/>
    <w:qFormat/>
    <w:rPr>
      <w:rFonts w:cs="OpenSymbol"/>
    </w:rPr>
  </w:style>
  <w:style w:type="character" w:customStyle="1" w:styleId="ListLabel1593">
    <w:name w:val="ListLabel 1593"/>
    <w:qFormat/>
    <w:rPr>
      <w:rFonts w:cs="OpenSymbol"/>
    </w:rPr>
  </w:style>
  <w:style w:type="character" w:customStyle="1" w:styleId="ListLabel1594">
    <w:name w:val="ListLabel 1594"/>
    <w:qFormat/>
    <w:rPr>
      <w:rFonts w:cs="OpenSymbol"/>
    </w:rPr>
  </w:style>
  <w:style w:type="character" w:customStyle="1" w:styleId="ListLabel1595">
    <w:name w:val="ListLabel 1595"/>
    <w:qFormat/>
    <w:rPr>
      <w:rFonts w:cs="OpenSymbol"/>
    </w:rPr>
  </w:style>
  <w:style w:type="character" w:customStyle="1" w:styleId="ListLabel1596">
    <w:name w:val="ListLabel 1596"/>
    <w:qFormat/>
    <w:rPr>
      <w:rFonts w:cs="OpenSymbol"/>
    </w:rPr>
  </w:style>
  <w:style w:type="character" w:customStyle="1" w:styleId="ListLabel1597">
    <w:name w:val="ListLabel 1597"/>
    <w:qFormat/>
    <w:rPr>
      <w:rFonts w:cs="OpenSymbol"/>
    </w:rPr>
  </w:style>
  <w:style w:type="character" w:customStyle="1" w:styleId="ListLabel1598">
    <w:name w:val="ListLabel 1598"/>
    <w:qFormat/>
    <w:rPr>
      <w:rFonts w:cs="OpenSymbol"/>
    </w:rPr>
  </w:style>
  <w:style w:type="character" w:customStyle="1" w:styleId="ListLabel1599">
    <w:name w:val="ListLabel 1599"/>
    <w:qFormat/>
    <w:rPr>
      <w:rFonts w:cs="OpenSymbol"/>
    </w:rPr>
  </w:style>
  <w:style w:type="character" w:customStyle="1" w:styleId="ListLabel1600">
    <w:name w:val="ListLabel 1600"/>
    <w:qFormat/>
    <w:rPr>
      <w:rFonts w:cs="Symbol"/>
    </w:rPr>
  </w:style>
  <w:style w:type="character" w:customStyle="1" w:styleId="ListLabel1601">
    <w:name w:val="ListLabel 1601"/>
    <w:qFormat/>
    <w:rPr>
      <w:rFonts w:cs="Courier New"/>
    </w:rPr>
  </w:style>
  <w:style w:type="character" w:customStyle="1" w:styleId="ListLabel1602">
    <w:name w:val="ListLabel 1602"/>
    <w:qFormat/>
    <w:rPr>
      <w:rFonts w:cs="Wingdings"/>
    </w:rPr>
  </w:style>
  <w:style w:type="character" w:customStyle="1" w:styleId="ListLabel1603">
    <w:name w:val="ListLabel 1603"/>
    <w:qFormat/>
    <w:rPr>
      <w:rFonts w:cs="Symbol"/>
    </w:rPr>
  </w:style>
  <w:style w:type="character" w:customStyle="1" w:styleId="ListLabel1604">
    <w:name w:val="ListLabel 1604"/>
    <w:qFormat/>
    <w:rPr>
      <w:rFonts w:cs="Courier New"/>
    </w:rPr>
  </w:style>
  <w:style w:type="character" w:customStyle="1" w:styleId="ListLabel1605">
    <w:name w:val="ListLabel 1605"/>
    <w:qFormat/>
    <w:rPr>
      <w:rFonts w:cs="Wingdings"/>
    </w:rPr>
  </w:style>
  <w:style w:type="character" w:customStyle="1" w:styleId="ListLabel1606">
    <w:name w:val="ListLabel 1606"/>
    <w:qFormat/>
    <w:rPr>
      <w:rFonts w:cs="Symbol"/>
    </w:rPr>
  </w:style>
  <w:style w:type="character" w:customStyle="1" w:styleId="ListLabel1607">
    <w:name w:val="ListLabel 1607"/>
    <w:qFormat/>
    <w:rPr>
      <w:rFonts w:cs="Courier New"/>
    </w:rPr>
  </w:style>
  <w:style w:type="character" w:customStyle="1" w:styleId="ListLabel1608">
    <w:name w:val="ListLabel 1608"/>
    <w:qFormat/>
    <w:rPr>
      <w:rFonts w:cs="Wingdings"/>
    </w:rPr>
  </w:style>
  <w:style w:type="character" w:customStyle="1" w:styleId="ListLabel1609">
    <w:name w:val="ListLabel 1609"/>
    <w:qFormat/>
    <w:rPr>
      <w:rFonts w:cs="Symbol"/>
      <w:sz w:val="20"/>
    </w:rPr>
  </w:style>
  <w:style w:type="character" w:customStyle="1" w:styleId="ListLabel1610">
    <w:name w:val="ListLabel 1610"/>
    <w:qFormat/>
    <w:rPr>
      <w:rFonts w:cs="Courier New"/>
    </w:rPr>
  </w:style>
  <w:style w:type="character" w:customStyle="1" w:styleId="ListLabel1611">
    <w:name w:val="ListLabel 1611"/>
    <w:qFormat/>
    <w:rPr>
      <w:rFonts w:cs="Wingdings"/>
    </w:rPr>
  </w:style>
  <w:style w:type="character" w:customStyle="1" w:styleId="ListLabel1612">
    <w:name w:val="ListLabel 1612"/>
    <w:qFormat/>
    <w:rPr>
      <w:rFonts w:cs="Symbol"/>
    </w:rPr>
  </w:style>
  <w:style w:type="character" w:customStyle="1" w:styleId="ListLabel1613">
    <w:name w:val="ListLabel 1613"/>
    <w:qFormat/>
    <w:rPr>
      <w:rFonts w:cs="Courier New"/>
    </w:rPr>
  </w:style>
  <w:style w:type="character" w:customStyle="1" w:styleId="ListLabel1614">
    <w:name w:val="ListLabel 1614"/>
    <w:qFormat/>
    <w:rPr>
      <w:rFonts w:cs="Wingdings"/>
    </w:rPr>
  </w:style>
  <w:style w:type="character" w:customStyle="1" w:styleId="ListLabel1615">
    <w:name w:val="ListLabel 1615"/>
    <w:qFormat/>
    <w:rPr>
      <w:rFonts w:cs="Symbol"/>
    </w:rPr>
  </w:style>
  <w:style w:type="character" w:customStyle="1" w:styleId="ListLabel1616">
    <w:name w:val="ListLabel 1616"/>
    <w:qFormat/>
    <w:rPr>
      <w:rFonts w:cs="Courier New"/>
    </w:rPr>
  </w:style>
  <w:style w:type="character" w:customStyle="1" w:styleId="ListLabel1617">
    <w:name w:val="ListLabel 1617"/>
    <w:qFormat/>
    <w:rPr>
      <w:rFonts w:cs="Wingdings"/>
    </w:rPr>
  </w:style>
  <w:style w:type="character" w:customStyle="1" w:styleId="ListLabel1618">
    <w:name w:val="ListLabel 1618"/>
    <w:qFormat/>
    <w:rPr>
      <w:rFonts w:cs="Symbol"/>
    </w:rPr>
  </w:style>
  <w:style w:type="character" w:customStyle="1" w:styleId="ListLabel1619">
    <w:name w:val="ListLabel 1619"/>
    <w:qFormat/>
    <w:rPr>
      <w:rFonts w:cs="Courier New"/>
    </w:rPr>
  </w:style>
  <w:style w:type="character" w:customStyle="1" w:styleId="ListLabel1620">
    <w:name w:val="ListLabel 1620"/>
    <w:qFormat/>
    <w:rPr>
      <w:rFonts w:cs="Wingdings"/>
    </w:rPr>
  </w:style>
  <w:style w:type="character" w:customStyle="1" w:styleId="ListLabel1621">
    <w:name w:val="ListLabel 1621"/>
    <w:qFormat/>
    <w:rPr>
      <w:rFonts w:cs="Symbol"/>
    </w:rPr>
  </w:style>
  <w:style w:type="character" w:customStyle="1" w:styleId="ListLabel1622">
    <w:name w:val="ListLabel 1622"/>
    <w:qFormat/>
    <w:rPr>
      <w:rFonts w:cs="Courier New"/>
    </w:rPr>
  </w:style>
  <w:style w:type="character" w:customStyle="1" w:styleId="ListLabel1623">
    <w:name w:val="ListLabel 1623"/>
    <w:qFormat/>
    <w:rPr>
      <w:rFonts w:cs="Wingdings"/>
    </w:rPr>
  </w:style>
  <w:style w:type="character" w:customStyle="1" w:styleId="ListLabel1624">
    <w:name w:val="ListLabel 1624"/>
    <w:qFormat/>
    <w:rPr>
      <w:rFonts w:cs="Symbol"/>
    </w:rPr>
  </w:style>
  <w:style w:type="character" w:customStyle="1" w:styleId="ListLabel1625">
    <w:name w:val="ListLabel 1625"/>
    <w:qFormat/>
    <w:rPr>
      <w:rFonts w:cs="Courier New"/>
    </w:rPr>
  </w:style>
  <w:style w:type="character" w:customStyle="1" w:styleId="ListLabel1626">
    <w:name w:val="ListLabel 1626"/>
    <w:qFormat/>
    <w:rPr>
      <w:rFonts w:cs="Wingdings"/>
    </w:rPr>
  </w:style>
  <w:style w:type="character" w:customStyle="1" w:styleId="ListLabel1627">
    <w:name w:val="ListLabel 1627"/>
    <w:qFormat/>
    <w:rPr>
      <w:rFonts w:cs="Symbol"/>
    </w:rPr>
  </w:style>
  <w:style w:type="character" w:customStyle="1" w:styleId="ListLabel1628">
    <w:name w:val="ListLabel 1628"/>
    <w:qFormat/>
    <w:rPr>
      <w:rFonts w:cs="Courier New"/>
    </w:rPr>
  </w:style>
  <w:style w:type="character" w:customStyle="1" w:styleId="ListLabel1629">
    <w:name w:val="ListLabel 1629"/>
    <w:qFormat/>
    <w:rPr>
      <w:rFonts w:cs="Wingdings"/>
    </w:rPr>
  </w:style>
  <w:style w:type="character" w:customStyle="1" w:styleId="ListLabel1630">
    <w:name w:val="ListLabel 1630"/>
    <w:qFormat/>
    <w:rPr>
      <w:rFonts w:cs="Symbol"/>
    </w:rPr>
  </w:style>
  <w:style w:type="character" w:customStyle="1" w:styleId="ListLabel1631">
    <w:name w:val="ListLabel 1631"/>
    <w:qFormat/>
    <w:rPr>
      <w:rFonts w:cs="Courier New"/>
    </w:rPr>
  </w:style>
  <w:style w:type="character" w:customStyle="1" w:styleId="ListLabel1632">
    <w:name w:val="ListLabel 1632"/>
    <w:qFormat/>
    <w:rPr>
      <w:rFonts w:cs="Wingdings"/>
    </w:rPr>
  </w:style>
  <w:style w:type="character" w:customStyle="1" w:styleId="ListLabel1633">
    <w:name w:val="ListLabel 1633"/>
    <w:qFormat/>
    <w:rPr>
      <w:rFonts w:cs="Symbol"/>
    </w:rPr>
  </w:style>
  <w:style w:type="character" w:customStyle="1" w:styleId="ListLabel1634">
    <w:name w:val="ListLabel 1634"/>
    <w:qFormat/>
    <w:rPr>
      <w:rFonts w:cs="Courier New"/>
    </w:rPr>
  </w:style>
  <w:style w:type="character" w:customStyle="1" w:styleId="ListLabel1635">
    <w:name w:val="ListLabel 1635"/>
    <w:qFormat/>
    <w:rPr>
      <w:rFonts w:cs="Wingdings"/>
    </w:rPr>
  </w:style>
  <w:style w:type="character" w:customStyle="1" w:styleId="ListLabel1636">
    <w:name w:val="ListLabel 1636"/>
    <w:qFormat/>
    <w:rPr>
      <w:rFonts w:cs="Symbol"/>
    </w:rPr>
  </w:style>
  <w:style w:type="character" w:customStyle="1" w:styleId="ListLabel1637">
    <w:name w:val="ListLabel 1637"/>
    <w:qFormat/>
    <w:rPr>
      <w:rFonts w:cs="Courier New"/>
    </w:rPr>
  </w:style>
  <w:style w:type="character" w:customStyle="1" w:styleId="ListLabel1638">
    <w:name w:val="ListLabel 1638"/>
    <w:qFormat/>
    <w:rPr>
      <w:rFonts w:cs="Wingdings"/>
    </w:rPr>
  </w:style>
  <w:style w:type="character" w:customStyle="1" w:styleId="ListLabel1639">
    <w:name w:val="ListLabel 1639"/>
    <w:qFormat/>
    <w:rPr>
      <w:rFonts w:cs="Symbol"/>
    </w:rPr>
  </w:style>
  <w:style w:type="character" w:customStyle="1" w:styleId="ListLabel1640">
    <w:name w:val="ListLabel 1640"/>
    <w:qFormat/>
    <w:rPr>
      <w:rFonts w:cs="Courier New"/>
    </w:rPr>
  </w:style>
  <w:style w:type="character" w:customStyle="1" w:styleId="ListLabel1641">
    <w:name w:val="ListLabel 1641"/>
    <w:qFormat/>
    <w:rPr>
      <w:rFonts w:cs="Wingdings"/>
    </w:rPr>
  </w:style>
  <w:style w:type="character" w:customStyle="1" w:styleId="ListLabel1642">
    <w:name w:val="ListLabel 1642"/>
    <w:qFormat/>
    <w:rPr>
      <w:rFonts w:cs="Symbol"/>
    </w:rPr>
  </w:style>
  <w:style w:type="character" w:customStyle="1" w:styleId="ListLabel1643">
    <w:name w:val="ListLabel 1643"/>
    <w:qFormat/>
    <w:rPr>
      <w:rFonts w:cs="Courier New"/>
    </w:rPr>
  </w:style>
  <w:style w:type="character" w:customStyle="1" w:styleId="ListLabel1644">
    <w:name w:val="ListLabel 1644"/>
    <w:qFormat/>
    <w:rPr>
      <w:rFonts w:cs="Wingdings"/>
    </w:rPr>
  </w:style>
  <w:style w:type="character" w:customStyle="1" w:styleId="ListLabel1645">
    <w:name w:val="ListLabel 1645"/>
    <w:qFormat/>
    <w:rPr>
      <w:rFonts w:cs="Symbol"/>
    </w:rPr>
  </w:style>
  <w:style w:type="character" w:customStyle="1" w:styleId="ListLabel1646">
    <w:name w:val="ListLabel 1646"/>
    <w:qFormat/>
    <w:rPr>
      <w:rFonts w:cs="Courier New"/>
    </w:rPr>
  </w:style>
  <w:style w:type="character" w:customStyle="1" w:styleId="ListLabel1647">
    <w:name w:val="ListLabel 1647"/>
    <w:qFormat/>
    <w:rPr>
      <w:rFonts w:cs="Wingdings"/>
    </w:rPr>
  </w:style>
  <w:style w:type="character" w:customStyle="1" w:styleId="ListLabel1648">
    <w:name w:val="ListLabel 1648"/>
    <w:qFormat/>
    <w:rPr>
      <w:rFonts w:cs="Symbol"/>
    </w:rPr>
  </w:style>
  <w:style w:type="character" w:customStyle="1" w:styleId="ListLabel1649">
    <w:name w:val="ListLabel 1649"/>
    <w:qFormat/>
    <w:rPr>
      <w:rFonts w:cs="Courier New"/>
    </w:rPr>
  </w:style>
  <w:style w:type="character" w:customStyle="1" w:styleId="ListLabel1650">
    <w:name w:val="ListLabel 1650"/>
    <w:qFormat/>
    <w:rPr>
      <w:rFonts w:cs="Wingdings"/>
    </w:rPr>
  </w:style>
  <w:style w:type="character" w:customStyle="1" w:styleId="ListLabel1651">
    <w:name w:val="ListLabel 1651"/>
    <w:qFormat/>
    <w:rPr>
      <w:rFonts w:cs="Symbol"/>
    </w:rPr>
  </w:style>
  <w:style w:type="character" w:customStyle="1" w:styleId="ListLabel1652">
    <w:name w:val="ListLabel 1652"/>
    <w:qFormat/>
    <w:rPr>
      <w:rFonts w:cs="Courier New"/>
    </w:rPr>
  </w:style>
  <w:style w:type="character" w:customStyle="1" w:styleId="ListLabel1653">
    <w:name w:val="ListLabel 1653"/>
    <w:qFormat/>
    <w:rPr>
      <w:rFonts w:cs="Wingdings"/>
    </w:rPr>
  </w:style>
  <w:style w:type="character" w:customStyle="1" w:styleId="ListLabel1654">
    <w:name w:val="ListLabel 1654"/>
    <w:qFormat/>
    <w:rPr>
      <w:rFonts w:cs="Times New Roman"/>
      <w:b w:val="0"/>
      <w:sz w:val="20"/>
    </w:rPr>
  </w:style>
  <w:style w:type="character" w:customStyle="1" w:styleId="ListLabel1655">
    <w:name w:val="ListLabel 1655"/>
    <w:qFormat/>
    <w:rPr>
      <w:rFonts w:cs="Symbol"/>
    </w:rPr>
  </w:style>
  <w:style w:type="character" w:customStyle="1" w:styleId="ListLabel1656">
    <w:name w:val="ListLabel 1656"/>
    <w:qFormat/>
    <w:rPr>
      <w:rFonts w:cs="Courier New"/>
    </w:rPr>
  </w:style>
  <w:style w:type="character" w:customStyle="1" w:styleId="ListLabel1657">
    <w:name w:val="ListLabel 1657"/>
    <w:qFormat/>
    <w:rPr>
      <w:rFonts w:cs="Wingdings"/>
    </w:rPr>
  </w:style>
  <w:style w:type="character" w:customStyle="1" w:styleId="ListLabel1658">
    <w:name w:val="ListLabel 1658"/>
    <w:qFormat/>
    <w:rPr>
      <w:rFonts w:cs="Symbol"/>
    </w:rPr>
  </w:style>
  <w:style w:type="character" w:customStyle="1" w:styleId="ListLabel1659">
    <w:name w:val="ListLabel 1659"/>
    <w:qFormat/>
    <w:rPr>
      <w:rFonts w:cs="Courier New"/>
    </w:rPr>
  </w:style>
  <w:style w:type="character" w:customStyle="1" w:styleId="ListLabel1660">
    <w:name w:val="ListLabel 1660"/>
    <w:qFormat/>
    <w:rPr>
      <w:rFonts w:cs="Wingdings"/>
    </w:rPr>
  </w:style>
  <w:style w:type="character" w:customStyle="1" w:styleId="ListLabel1661">
    <w:name w:val="ListLabel 1661"/>
    <w:qFormat/>
    <w:rPr>
      <w:rFonts w:cs="Symbol"/>
    </w:rPr>
  </w:style>
  <w:style w:type="character" w:customStyle="1" w:styleId="ListLabel1662">
    <w:name w:val="ListLabel 1662"/>
    <w:qFormat/>
    <w:rPr>
      <w:rFonts w:cs="Courier New"/>
    </w:rPr>
  </w:style>
  <w:style w:type="character" w:customStyle="1" w:styleId="ListLabel1663">
    <w:name w:val="ListLabel 1663"/>
    <w:qFormat/>
    <w:rPr>
      <w:rFonts w:cs="Wingdings"/>
    </w:rPr>
  </w:style>
  <w:style w:type="character" w:customStyle="1" w:styleId="ListLabel1664">
    <w:name w:val="ListLabel 1664"/>
    <w:qFormat/>
    <w:rPr>
      <w:rFonts w:cs="Symbol"/>
    </w:rPr>
  </w:style>
  <w:style w:type="character" w:customStyle="1" w:styleId="ListLabel1665">
    <w:name w:val="ListLabel 1665"/>
    <w:qFormat/>
    <w:rPr>
      <w:rFonts w:cs="Symbol"/>
    </w:rPr>
  </w:style>
  <w:style w:type="character" w:customStyle="1" w:styleId="ListLabel1666">
    <w:name w:val="ListLabel 1666"/>
    <w:qFormat/>
    <w:rPr>
      <w:rFonts w:cs="Wingdings"/>
    </w:rPr>
  </w:style>
  <w:style w:type="character" w:customStyle="1" w:styleId="ListLabel1667">
    <w:name w:val="ListLabel 1667"/>
    <w:qFormat/>
    <w:rPr>
      <w:rFonts w:cs="Symbol"/>
    </w:rPr>
  </w:style>
  <w:style w:type="character" w:customStyle="1" w:styleId="ListLabel1668">
    <w:name w:val="ListLabel 1668"/>
    <w:qFormat/>
    <w:rPr>
      <w:rFonts w:cs="Courier New"/>
    </w:rPr>
  </w:style>
  <w:style w:type="character" w:customStyle="1" w:styleId="ListLabel1669">
    <w:name w:val="ListLabel 1669"/>
    <w:qFormat/>
    <w:rPr>
      <w:rFonts w:cs="Wingdings"/>
    </w:rPr>
  </w:style>
  <w:style w:type="character" w:customStyle="1" w:styleId="ListLabel1670">
    <w:name w:val="ListLabel 1670"/>
    <w:qFormat/>
    <w:rPr>
      <w:rFonts w:cs="Symbol"/>
    </w:rPr>
  </w:style>
  <w:style w:type="character" w:customStyle="1" w:styleId="ListLabel1671">
    <w:name w:val="ListLabel 1671"/>
    <w:qFormat/>
    <w:rPr>
      <w:rFonts w:cs="Courier New"/>
    </w:rPr>
  </w:style>
  <w:style w:type="character" w:customStyle="1" w:styleId="ListLabel1672">
    <w:name w:val="ListLabel 1672"/>
    <w:qFormat/>
    <w:rPr>
      <w:rFonts w:cs="Wingdings"/>
    </w:rPr>
  </w:style>
  <w:style w:type="character" w:customStyle="1" w:styleId="ListLabel1673">
    <w:name w:val="ListLabel 1673"/>
    <w:qFormat/>
    <w:rPr>
      <w:b/>
      <w:color w:val="auto"/>
    </w:rPr>
  </w:style>
  <w:style w:type="character" w:customStyle="1" w:styleId="ListLabel1674">
    <w:name w:val="ListLabel 1674"/>
    <w:qFormat/>
    <w:rPr>
      <w:rFonts w:cs="Symbol"/>
      <w:color w:val="auto"/>
    </w:rPr>
  </w:style>
  <w:style w:type="character" w:customStyle="1" w:styleId="ListLabel1675">
    <w:name w:val="ListLabel 1675"/>
    <w:qFormat/>
    <w:rPr>
      <w:rFonts w:cs="Wingdings"/>
    </w:rPr>
  </w:style>
  <w:style w:type="character" w:customStyle="1" w:styleId="ListLabel1676">
    <w:name w:val="ListLabel 1676"/>
    <w:qFormat/>
    <w:rPr>
      <w:rFonts w:cs="Symbol"/>
    </w:rPr>
  </w:style>
  <w:style w:type="character" w:customStyle="1" w:styleId="ListLabel1677">
    <w:name w:val="ListLabel 1677"/>
    <w:qFormat/>
    <w:rPr>
      <w:rFonts w:cs="Courier New"/>
    </w:rPr>
  </w:style>
  <w:style w:type="character" w:customStyle="1" w:styleId="ListLabel1678">
    <w:name w:val="ListLabel 1678"/>
    <w:qFormat/>
    <w:rPr>
      <w:rFonts w:cs="Wingdings"/>
    </w:rPr>
  </w:style>
  <w:style w:type="character" w:customStyle="1" w:styleId="ListLabel1679">
    <w:name w:val="ListLabel 1679"/>
    <w:qFormat/>
    <w:rPr>
      <w:rFonts w:cs="Symbol"/>
    </w:rPr>
  </w:style>
  <w:style w:type="character" w:customStyle="1" w:styleId="ListLabel1680">
    <w:name w:val="ListLabel 1680"/>
    <w:qFormat/>
    <w:rPr>
      <w:rFonts w:cs="Courier New"/>
    </w:rPr>
  </w:style>
  <w:style w:type="character" w:customStyle="1" w:styleId="ListLabel1681">
    <w:name w:val="ListLabel 1681"/>
    <w:qFormat/>
    <w:rPr>
      <w:rFonts w:cs="Wingdings"/>
    </w:rPr>
  </w:style>
  <w:style w:type="character" w:customStyle="1" w:styleId="ListLabel1682">
    <w:name w:val="ListLabel 1682"/>
    <w:qFormat/>
    <w:rPr>
      <w:b/>
      <w:color w:val="auto"/>
    </w:rPr>
  </w:style>
  <w:style w:type="character" w:customStyle="1" w:styleId="ListLabel1683">
    <w:name w:val="ListLabel 1683"/>
    <w:qFormat/>
    <w:rPr>
      <w:rFonts w:cs="StarSymbol"/>
      <w:b/>
    </w:rPr>
  </w:style>
  <w:style w:type="character" w:customStyle="1" w:styleId="ListLabel1684">
    <w:name w:val="ListLabel 1684"/>
    <w:qFormat/>
    <w:rPr>
      <w:rFonts w:cs="Courier New"/>
    </w:rPr>
  </w:style>
  <w:style w:type="character" w:customStyle="1" w:styleId="ListLabel1685">
    <w:name w:val="ListLabel 1685"/>
    <w:qFormat/>
    <w:rPr>
      <w:rFonts w:cs="Wingdings"/>
    </w:rPr>
  </w:style>
  <w:style w:type="character" w:customStyle="1" w:styleId="ListLabel1686">
    <w:name w:val="ListLabel 1686"/>
    <w:qFormat/>
    <w:rPr>
      <w:rFonts w:cs="Symbol"/>
    </w:rPr>
  </w:style>
  <w:style w:type="character" w:customStyle="1" w:styleId="ListLabel1687">
    <w:name w:val="ListLabel 1687"/>
    <w:qFormat/>
    <w:rPr>
      <w:rFonts w:cs="Courier New"/>
    </w:rPr>
  </w:style>
  <w:style w:type="character" w:customStyle="1" w:styleId="ListLabel1688">
    <w:name w:val="ListLabel 1688"/>
    <w:qFormat/>
    <w:rPr>
      <w:rFonts w:cs="Wingdings"/>
    </w:rPr>
  </w:style>
  <w:style w:type="character" w:customStyle="1" w:styleId="ListLabel1689">
    <w:name w:val="ListLabel 1689"/>
    <w:qFormat/>
    <w:rPr>
      <w:rFonts w:cs="Symbol"/>
    </w:rPr>
  </w:style>
  <w:style w:type="character" w:customStyle="1" w:styleId="ListLabel1690">
    <w:name w:val="ListLabel 1690"/>
    <w:qFormat/>
    <w:rPr>
      <w:rFonts w:cs="Courier New"/>
    </w:rPr>
  </w:style>
  <w:style w:type="character" w:customStyle="1" w:styleId="ListLabel1691">
    <w:name w:val="ListLabel 1691"/>
    <w:qFormat/>
    <w:rPr>
      <w:rFonts w:cs="Wingdings"/>
    </w:rPr>
  </w:style>
  <w:style w:type="character" w:customStyle="1" w:styleId="ListLabel1692">
    <w:name w:val="ListLabel 1692"/>
    <w:qFormat/>
    <w:rPr>
      <w:rFonts w:cs="Courier New"/>
      <w:b/>
    </w:rPr>
  </w:style>
  <w:style w:type="character" w:customStyle="1" w:styleId="ListLabel1693">
    <w:name w:val="ListLabel 1693"/>
    <w:qFormat/>
    <w:rPr>
      <w:rFonts w:cs="Courier New"/>
    </w:rPr>
  </w:style>
  <w:style w:type="character" w:customStyle="1" w:styleId="ListLabel1694">
    <w:name w:val="ListLabel 1694"/>
    <w:qFormat/>
    <w:rPr>
      <w:rFonts w:cs="Wingdings"/>
    </w:rPr>
  </w:style>
  <w:style w:type="character" w:customStyle="1" w:styleId="ListLabel1695">
    <w:name w:val="ListLabel 1695"/>
    <w:qFormat/>
    <w:rPr>
      <w:rFonts w:cs="Symbol"/>
    </w:rPr>
  </w:style>
  <w:style w:type="character" w:customStyle="1" w:styleId="ListLabel1696">
    <w:name w:val="ListLabel 1696"/>
    <w:qFormat/>
    <w:rPr>
      <w:rFonts w:cs="Courier New"/>
    </w:rPr>
  </w:style>
  <w:style w:type="character" w:customStyle="1" w:styleId="ListLabel1697">
    <w:name w:val="ListLabel 1697"/>
    <w:qFormat/>
    <w:rPr>
      <w:rFonts w:cs="Wingdings"/>
    </w:rPr>
  </w:style>
  <w:style w:type="character" w:customStyle="1" w:styleId="ListLabel1698">
    <w:name w:val="ListLabel 1698"/>
    <w:qFormat/>
    <w:rPr>
      <w:rFonts w:cs="Symbol"/>
    </w:rPr>
  </w:style>
  <w:style w:type="character" w:customStyle="1" w:styleId="ListLabel1699">
    <w:name w:val="ListLabel 1699"/>
    <w:qFormat/>
    <w:rPr>
      <w:rFonts w:cs="Courier New"/>
    </w:rPr>
  </w:style>
  <w:style w:type="character" w:customStyle="1" w:styleId="ListLabel1700">
    <w:name w:val="ListLabel 1700"/>
    <w:qFormat/>
    <w:rPr>
      <w:rFonts w:cs="Wingdings"/>
    </w:rPr>
  </w:style>
  <w:style w:type="character" w:customStyle="1" w:styleId="ListLabel1701">
    <w:name w:val="ListLabel 1701"/>
    <w:qFormat/>
    <w:rPr>
      <w:rFonts w:cs="Symbol"/>
    </w:rPr>
  </w:style>
  <w:style w:type="character" w:customStyle="1" w:styleId="ListLabel1702">
    <w:name w:val="ListLabel 1702"/>
    <w:qFormat/>
    <w:rPr>
      <w:rFonts w:cs="Courier New"/>
    </w:rPr>
  </w:style>
  <w:style w:type="character" w:customStyle="1" w:styleId="ListLabel1703">
    <w:name w:val="ListLabel 1703"/>
    <w:qFormat/>
    <w:rPr>
      <w:rFonts w:cs="Wingdings"/>
    </w:rPr>
  </w:style>
  <w:style w:type="character" w:customStyle="1" w:styleId="ListLabel1704">
    <w:name w:val="ListLabel 1704"/>
    <w:qFormat/>
    <w:rPr>
      <w:rFonts w:cs="Symbol"/>
    </w:rPr>
  </w:style>
  <w:style w:type="character" w:customStyle="1" w:styleId="ListLabel1705">
    <w:name w:val="ListLabel 1705"/>
    <w:qFormat/>
    <w:rPr>
      <w:rFonts w:cs="Courier New"/>
    </w:rPr>
  </w:style>
  <w:style w:type="character" w:customStyle="1" w:styleId="ListLabel1706">
    <w:name w:val="ListLabel 1706"/>
    <w:qFormat/>
    <w:rPr>
      <w:rFonts w:cs="Wingdings"/>
    </w:rPr>
  </w:style>
  <w:style w:type="character" w:customStyle="1" w:styleId="ListLabel1707">
    <w:name w:val="ListLabel 1707"/>
    <w:qFormat/>
    <w:rPr>
      <w:rFonts w:cs="Symbol"/>
    </w:rPr>
  </w:style>
  <w:style w:type="character" w:customStyle="1" w:styleId="ListLabel1708">
    <w:name w:val="ListLabel 1708"/>
    <w:qFormat/>
    <w:rPr>
      <w:rFonts w:cs="Courier New"/>
    </w:rPr>
  </w:style>
  <w:style w:type="character" w:customStyle="1" w:styleId="ListLabel1709">
    <w:name w:val="ListLabel 1709"/>
    <w:qFormat/>
    <w:rPr>
      <w:rFonts w:cs="Wingdings"/>
    </w:rPr>
  </w:style>
  <w:style w:type="character" w:customStyle="1" w:styleId="ListLabel1710">
    <w:name w:val="ListLabel 1710"/>
    <w:qFormat/>
    <w:rPr>
      <w:rFonts w:cs="Symbol"/>
    </w:rPr>
  </w:style>
  <w:style w:type="character" w:customStyle="1" w:styleId="ListLabel1711">
    <w:name w:val="ListLabel 1711"/>
    <w:qFormat/>
    <w:rPr>
      <w:rFonts w:cs="Courier New"/>
    </w:rPr>
  </w:style>
  <w:style w:type="character" w:customStyle="1" w:styleId="ListLabel1712">
    <w:name w:val="ListLabel 1712"/>
    <w:qFormat/>
    <w:rPr>
      <w:rFonts w:cs="Wingdings"/>
    </w:rPr>
  </w:style>
  <w:style w:type="character" w:customStyle="1" w:styleId="ListLabel1713">
    <w:name w:val="ListLabel 1713"/>
    <w:qFormat/>
    <w:rPr>
      <w:rFonts w:cs="Symbol"/>
    </w:rPr>
  </w:style>
  <w:style w:type="character" w:customStyle="1" w:styleId="ListLabel1714">
    <w:name w:val="ListLabel 1714"/>
    <w:qFormat/>
    <w:rPr>
      <w:rFonts w:cs="Courier New"/>
    </w:rPr>
  </w:style>
  <w:style w:type="character" w:customStyle="1" w:styleId="ListLabel1715">
    <w:name w:val="ListLabel 1715"/>
    <w:qFormat/>
    <w:rPr>
      <w:rFonts w:cs="Wingdings"/>
    </w:rPr>
  </w:style>
  <w:style w:type="character" w:customStyle="1" w:styleId="ListLabel1716">
    <w:name w:val="ListLabel 1716"/>
    <w:qFormat/>
    <w:rPr>
      <w:rFonts w:cs="Symbol"/>
    </w:rPr>
  </w:style>
  <w:style w:type="character" w:customStyle="1" w:styleId="ListLabel1717">
    <w:name w:val="ListLabel 1717"/>
    <w:qFormat/>
    <w:rPr>
      <w:rFonts w:cs="Courier New"/>
    </w:rPr>
  </w:style>
  <w:style w:type="character" w:customStyle="1" w:styleId="ListLabel1718">
    <w:name w:val="ListLabel 1718"/>
    <w:qFormat/>
    <w:rPr>
      <w:rFonts w:cs="Wingdings"/>
    </w:rPr>
  </w:style>
  <w:style w:type="character" w:customStyle="1" w:styleId="ListLabel1719">
    <w:name w:val="ListLabel 1719"/>
    <w:qFormat/>
    <w:rPr>
      <w:rFonts w:cs="Symbol"/>
    </w:rPr>
  </w:style>
  <w:style w:type="character" w:customStyle="1" w:styleId="ListLabel1720">
    <w:name w:val="ListLabel 1720"/>
    <w:qFormat/>
    <w:rPr>
      <w:rFonts w:cs="Courier New"/>
    </w:rPr>
  </w:style>
  <w:style w:type="character" w:customStyle="1" w:styleId="ListLabel1721">
    <w:name w:val="ListLabel 1721"/>
    <w:qFormat/>
    <w:rPr>
      <w:rFonts w:cs="Wingdings"/>
    </w:rPr>
  </w:style>
  <w:style w:type="character" w:customStyle="1" w:styleId="ListLabel1722">
    <w:name w:val="ListLabel 1722"/>
    <w:qFormat/>
    <w:rPr>
      <w:rFonts w:cs="Symbol"/>
    </w:rPr>
  </w:style>
  <w:style w:type="character" w:customStyle="1" w:styleId="ListLabel1723">
    <w:name w:val="ListLabel 1723"/>
    <w:qFormat/>
    <w:rPr>
      <w:rFonts w:cs="Courier New"/>
    </w:rPr>
  </w:style>
  <w:style w:type="character" w:customStyle="1" w:styleId="ListLabel1724">
    <w:name w:val="ListLabel 1724"/>
    <w:qFormat/>
    <w:rPr>
      <w:rFonts w:cs="Wingdings"/>
    </w:rPr>
  </w:style>
  <w:style w:type="character" w:customStyle="1" w:styleId="ListLabel1725">
    <w:name w:val="ListLabel 1725"/>
    <w:qFormat/>
    <w:rPr>
      <w:rFonts w:cs="Symbol"/>
    </w:rPr>
  </w:style>
  <w:style w:type="character" w:customStyle="1" w:styleId="ListLabel1726">
    <w:name w:val="ListLabel 1726"/>
    <w:qFormat/>
    <w:rPr>
      <w:rFonts w:cs="Courier New"/>
    </w:rPr>
  </w:style>
  <w:style w:type="character" w:customStyle="1" w:styleId="ListLabel1727">
    <w:name w:val="ListLabel 1727"/>
    <w:qFormat/>
    <w:rPr>
      <w:rFonts w:cs="Wingdings"/>
    </w:rPr>
  </w:style>
  <w:style w:type="character" w:customStyle="1" w:styleId="ListLabel1728">
    <w:name w:val="ListLabel 1728"/>
    <w:qFormat/>
    <w:rPr>
      <w:rFonts w:cs="OpenSymbol"/>
    </w:rPr>
  </w:style>
  <w:style w:type="character" w:customStyle="1" w:styleId="ListLabel1729">
    <w:name w:val="ListLabel 1729"/>
    <w:qFormat/>
    <w:rPr>
      <w:rFonts w:cs="OpenSymbol"/>
    </w:rPr>
  </w:style>
  <w:style w:type="character" w:customStyle="1" w:styleId="ListLabel1730">
    <w:name w:val="ListLabel 1730"/>
    <w:qFormat/>
    <w:rPr>
      <w:rFonts w:cs="OpenSymbol"/>
    </w:rPr>
  </w:style>
  <w:style w:type="character" w:customStyle="1" w:styleId="ListLabel1731">
    <w:name w:val="ListLabel 1731"/>
    <w:qFormat/>
    <w:rPr>
      <w:rFonts w:cs="OpenSymbol"/>
    </w:rPr>
  </w:style>
  <w:style w:type="character" w:customStyle="1" w:styleId="ListLabel1732">
    <w:name w:val="ListLabel 1732"/>
    <w:qFormat/>
    <w:rPr>
      <w:rFonts w:cs="OpenSymbol"/>
    </w:rPr>
  </w:style>
  <w:style w:type="character" w:customStyle="1" w:styleId="ListLabel1733">
    <w:name w:val="ListLabel 1733"/>
    <w:qFormat/>
    <w:rPr>
      <w:rFonts w:cs="OpenSymbol"/>
    </w:rPr>
  </w:style>
  <w:style w:type="character" w:customStyle="1" w:styleId="ListLabel1734">
    <w:name w:val="ListLabel 1734"/>
    <w:qFormat/>
    <w:rPr>
      <w:rFonts w:cs="OpenSymbol"/>
    </w:rPr>
  </w:style>
  <w:style w:type="character" w:customStyle="1" w:styleId="ListLabel1735">
    <w:name w:val="ListLabel 1735"/>
    <w:qFormat/>
    <w:rPr>
      <w:rFonts w:cs="OpenSymbol"/>
    </w:rPr>
  </w:style>
  <w:style w:type="character" w:customStyle="1" w:styleId="ListLabel1736">
    <w:name w:val="ListLabel 1736"/>
    <w:qFormat/>
    <w:rPr>
      <w:rFonts w:cs="OpenSymbol"/>
    </w:rPr>
  </w:style>
  <w:style w:type="character" w:customStyle="1" w:styleId="ListLabel1737">
    <w:name w:val="ListLabel 1737"/>
    <w:qFormat/>
    <w:rPr>
      <w:rFonts w:cs="OpenSymbol"/>
    </w:rPr>
  </w:style>
  <w:style w:type="character" w:customStyle="1" w:styleId="ListLabel1738">
    <w:name w:val="ListLabel 1738"/>
    <w:qFormat/>
    <w:rPr>
      <w:rFonts w:cs="OpenSymbol"/>
    </w:rPr>
  </w:style>
  <w:style w:type="character" w:customStyle="1" w:styleId="ListLabel1739">
    <w:name w:val="ListLabel 1739"/>
    <w:qFormat/>
    <w:rPr>
      <w:rFonts w:cs="OpenSymbol"/>
    </w:rPr>
  </w:style>
  <w:style w:type="character" w:customStyle="1" w:styleId="ListLabel1740">
    <w:name w:val="ListLabel 1740"/>
    <w:qFormat/>
    <w:rPr>
      <w:rFonts w:cs="OpenSymbol"/>
    </w:rPr>
  </w:style>
  <w:style w:type="character" w:customStyle="1" w:styleId="ListLabel1741">
    <w:name w:val="ListLabel 1741"/>
    <w:qFormat/>
    <w:rPr>
      <w:rFonts w:cs="OpenSymbol"/>
    </w:rPr>
  </w:style>
  <w:style w:type="character" w:customStyle="1" w:styleId="ListLabel1742">
    <w:name w:val="ListLabel 1742"/>
    <w:qFormat/>
    <w:rPr>
      <w:rFonts w:cs="OpenSymbol"/>
    </w:rPr>
  </w:style>
  <w:style w:type="character" w:customStyle="1" w:styleId="ListLabel1743">
    <w:name w:val="ListLabel 1743"/>
    <w:qFormat/>
    <w:rPr>
      <w:rFonts w:cs="OpenSymbol"/>
    </w:rPr>
  </w:style>
  <w:style w:type="character" w:customStyle="1" w:styleId="ListLabel1744">
    <w:name w:val="ListLabel 1744"/>
    <w:qFormat/>
    <w:rPr>
      <w:rFonts w:cs="OpenSymbol"/>
    </w:rPr>
  </w:style>
  <w:style w:type="character" w:customStyle="1" w:styleId="ListLabel1745">
    <w:name w:val="ListLabel 1745"/>
    <w:qFormat/>
    <w:rPr>
      <w:rFonts w:cs="OpenSymbol"/>
    </w:rPr>
  </w:style>
  <w:style w:type="character" w:customStyle="1" w:styleId="ListLabel1746">
    <w:name w:val="ListLabel 1746"/>
    <w:qFormat/>
    <w:rPr>
      <w:rFonts w:cs="Symbol"/>
    </w:rPr>
  </w:style>
  <w:style w:type="character" w:customStyle="1" w:styleId="ListLabel1747">
    <w:name w:val="ListLabel 1747"/>
    <w:qFormat/>
    <w:rPr>
      <w:rFonts w:cs="Courier New"/>
    </w:rPr>
  </w:style>
  <w:style w:type="character" w:customStyle="1" w:styleId="ListLabel1748">
    <w:name w:val="ListLabel 1748"/>
    <w:qFormat/>
    <w:rPr>
      <w:rFonts w:cs="Wingdings"/>
    </w:rPr>
  </w:style>
  <w:style w:type="character" w:customStyle="1" w:styleId="ListLabel1749">
    <w:name w:val="ListLabel 1749"/>
    <w:qFormat/>
    <w:rPr>
      <w:rFonts w:cs="Symbol"/>
    </w:rPr>
  </w:style>
  <w:style w:type="character" w:customStyle="1" w:styleId="ListLabel1750">
    <w:name w:val="ListLabel 1750"/>
    <w:qFormat/>
    <w:rPr>
      <w:rFonts w:cs="Courier New"/>
    </w:rPr>
  </w:style>
  <w:style w:type="character" w:customStyle="1" w:styleId="ListLabel1751">
    <w:name w:val="ListLabel 1751"/>
    <w:qFormat/>
    <w:rPr>
      <w:rFonts w:cs="Wingdings"/>
    </w:rPr>
  </w:style>
  <w:style w:type="character" w:customStyle="1" w:styleId="ListLabel1752">
    <w:name w:val="ListLabel 1752"/>
    <w:qFormat/>
    <w:rPr>
      <w:rFonts w:cs="Symbol"/>
    </w:rPr>
  </w:style>
  <w:style w:type="character" w:customStyle="1" w:styleId="ListLabel1753">
    <w:name w:val="ListLabel 1753"/>
    <w:qFormat/>
    <w:rPr>
      <w:rFonts w:cs="Courier New"/>
    </w:rPr>
  </w:style>
  <w:style w:type="character" w:customStyle="1" w:styleId="ListLabel1754">
    <w:name w:val="ListLabel 1754"/>
    <w:qFormat/>
    <w:rPr>
      <w:rFonts w:cs="Wingdings"/>
    </w:rPr>
  </w:style>
  <w:style w:type="character" w:customStyle="1" w:styleId="ListLabel1755">
    <w:name w:val="ListLabel 1755"/>
    <w:qFormat/>
    <w:rPr>
      <w:rFonts w:cs="Symbol"/>
      <w:sz w:val="20"/>
    </w:rPr>
  </w:style>
  <w:style w:type="character" w:customStyle="1" w:styleId="ListLabel1756">
    <w:name w:val="ListLabel 1756"/>
    <w:qFormat/>
    <w:rPr>
      <w:rFonts w:cs="Courier New"/>
    </w:rPr>
  </w:style>
  <w:style w:type="character" w:customStyle="1" w:styleId="ListLabel1757">
    <w:name w:val="ListLabel 1757"/>
    <w:qFormat/>
    <w:rPr>
      <w:rFonts w:cs="Wingdings"/>
    </w:rPr>
  </w:style>
  <w:style w:type="character" w:customStyle="1" w:styleId="ListLabel1758">
    <w:name w:val="ListLabel 1758"/>
    <w:qFormat/>
    <w:rPr>
      <w:rFonts w:cs="Symbol"/>
    </w:rPr>
  </w:style>
  <w:style w:type="character" w:customStyle="1" w:styleId="ListLabel1759">
    <w:name w:val="ListLabel 1759"/>
    <w:qFormat/>
    <w:rPr>
      <w:rFonts w:cs="Courier New"/>
    </w:rPr>
  </w:style>
  <w:style w:type="character" w:customStyle="1" w:styleId="ListLabel1760">
    <w:name w:val="ListLabel 1760"/>
    <w:qFormat/>
    <w:rPr>
      <w:rFonts w:cs="Wingdings"/>
    </w:rPr>
  </w:style>
  <w:style w:type="character" w:customStyle="1" w:styleId="ListLabel1761">
    <w:name w:val="ListLabel 1761"/>
    <w:qFormat/>
    <w:rPr>
      <w:rFonts w:cs="Symbol"/>
    </w:rPr>
  </w:style>
  <w:style w:type="character" w:customStyle="1" w:styleId="ListLabel1762">
    <w:name w:val="ListLabel 1762"/>
    <w:qFormat/>
    <w:rPr>
      <w:rFonts w:cs="Courier New"/>
    </w:rPr>
  </w:style>
  <w:style w:type="character" w:customStyle="1" w:styleId="ListLabel1763">
    <w:name w:val="ListLabel 1763"/>
    <w:qFormat/>
    <w:rPr>
      <w:rFonts w:cs="Wingdings"/>
    </w:rPr>
  </w:style>
  <w:style w:type="character" w:customStyle="1" w:styleId="ListLabel1764">
    <w:name w:val="ListLabel 1764"/>
    <w:qFormat/>
    <w:rPr>
      <w:rFonts w:cs="Symbol"/>
    </w:rPr>
  </w:style>
  <w:style w:type="character" w:customStyle="1" w:styleId="ListLabel1765">
    <w:name w:val="ListLabel 1765"/>
    <w:qFormat/>
    <w:rPr>
      <w:rFonts w:cs="Courier New"/>
    </w:rPr>
  </w:style>
  <w:style w:type="character" w:customStyle="1" w:styleId="ListLabel1766">
    <w:name w:val="ListLabel 1766"/>
    <w:qFormat/>
    <w:rPr>
      <w:rFonts w:cs="Wingdings"/>
    </w:rPr>
  </w:style>
  <w:style w:type="character" w:customStyle="1" w:styleId="ListLabel1767">
    <w:name w:val="ListLabel 1767"/>
    <w:qFormat/>
    <w:rPr>
      <w:rFonts w:cs="Symbol"/>
    </w:rPr>
  </w:style>
  <w:style w:type="character" w:customStyle="1" w:styleId="ListLabel1768">
    <w:name w:val="ListLabel 1768"/>
    <w:qFormat/>
    <w:rPr>
      <w:rFonts w:cs="Courier New"/>
    </w:rPr>
  </w:style>
  <w:style w:type="character" w:customStyle="1" w:styleId="ListLabel1769">
    <w:name w:val="ListLabel 1769"/>
    <w:qFormat/>
    <w:rPr>
      <w:rFonts w:cs="Wingdings"/>
    </w:rPr>
  </w:style>
  <w:style w:type="character" w:customStyle="1" w:styleId="ListLabel1770">
    <w:name w:val="ListLabel 1770"/>
    <w:qFormat/>
    <w:rPr>
      <w:rFonts w:cs="Symbol"/>
    </w:rPr>
  </w:style>
  <w:style w:type="character" w:customStyle="1" w:styleId="ListLabel1771">
    <w:name w:val="ListLabel 1771"/>
    <w:qFormat/>
    <w:rPr>
      <w:rFonts w:cs="Courier New"/>
    </w:rPr>
  </w:style>
  <w:style w:type="character" w:customStyle="1" w:styleId="ListLabel1772">
    <w:name w:val="ListLabel 1772"/>
    <w:qFormat/>
    <w:rPr>
      <w:rFonts w:cs="Wingdings"/>
    </w:rPr>
  </w:style>
  <w:style w:type="character" w:customStyle="1" w:styleId="ListLabel1773">
    <w:name w:val="ListLabel 1773"/>
    <w:qFormat/>
    <w:rPr>
      <w:rFonts w:cs="Symbol"/>
    </w:rPr>
  </w:style>
  <w:style w:type="character" w:customStyle="1" w:styleId="ListLabel1774">
    <w:name w:val="ListLabel 1774"/>
    <w:qFormat/>
    <w:rPr>
      <w:rFonts w:cs="Courier New"/>
    </w:rPr>
  </w:style>
  <w:style w:type="character" w:customStyle="1" w:styleId="ListLabel1775">
    <w:name w:val="ListLabel 1775"/>
    <w:qFormat/>
    <w:rPr>
      <w:rFonts w:cs="Wingdings"/>
    </w:rPr>
  </w:style>
  <w:style w:type="character" w:customStyle="1" w:styleId="ListLabel1776">
    <w:name w:val="ListLabel 1776"/>
    <w:qFormat/>
    <w:rPr>
      <w:rFonts w:cs="Symbol"/>
    </w:rPr>
  </w:style>
  <w:style w:type="character" w:customStyle="1" w:styleId="ListLabel1777">
    <w:name w:val="ListLabel 1777"/>
    <w:qFormat/>
    <w:rPr>
      <w:rFonts w:cs="Courier New"/>
    </w:rPr>
  </w:style>
  <w:style w:type="character" w:customStyle="1" w:styleId="ListLabel1778">
    <w:name w:val="ListLabel 1778"/>
    <w:qFormat/>
    <w:rPr>
      <w:rFonts w:cs="Wingdings"/>
    </w:rPr>
  </w:style>
  <w:style w:type="character" w:customStyle="1" w:styleId="ListLabel1779">
    <w:name w:val="ListLabel 1779"/>
    <w:qFormat/>
    <w:rPr>
      <w:rFonts w:cs="Symbol"/>
    </w:rPr>
  </w:style>
  <w:style w:type="character" w:customStyle="1" w:styleId="ListLabel1780">
    <w:name w:val="ListLabel 1780"/>
    <w:qFormat/>
    <w:rPr>
      <w:rFonts w:cs="Courier New"/>
    </w:rPr>
  </w:style>
  <w:style w:type="character" w:customStyle="1" w:styleId="ListLabel1781">
    <w:name w:val="ListLabel 1781"/>
    <w:qFormat/>
    <w:rPr>
      <w:rFonts w:cs="Wingdings"/>
    </w:rPr>
  </w:style>
  <w:style w:type="character" w:customStyle="1" w:styleId="ListLabel1782">
    <w:name w:val="ListLabel 1782"/>
    <w:qFormat/>
    <w:rPr>
      <w:rFonts w:cs="Symbol"/>
    </w:rPr>
  </w:style>
  <w:style w:type="character" w:customStyle="1" w:styleId="ListLabel1783">
    <w:name w:val="ListLabel 1783"/>
    <w:qFormat/>
    <w:rPr>
      <w:rFonts w:cs="Courier New"/>
    </w:rPr>
  </w:style>
  <w:style w:type="character" w:customStyle="1" w:styleId="ListLabel1784">
    <w:name w:val="ListLabel 1784"/>
    <w:qFormat/>
    <w:rPr>
      <w:rFonts w:cs="Wingdings"/>
    </w:rPr>
  </w:style>
  <w:style w:type="character" w:customStyle="1" w:styleId="ListLabel1785">
    <w:name w:val="ListLabel 1785"/>
    <w:qFormat/>
    <w:rPr>
      <w:rFonts w:cs="Symbol"/>
    </w:rPr>
  </w:style>
  <w:style w:type="character" w:customStyle="1" w:styleId="ListLabel1786">
    <w:name w:val="ListLabel 1786"/>
    <w:qFormat/>
    <w:rPr>
      <w:rFonts w:cs="Courier New"/>
    </w:rPr>
  </w:style>
  <w:style w:type="character" w:customStyle="1" w:styleId="ListLabel1787">
    <w:name w:val="ListLabel 1787"/>
    <w:qFormat/>
    <w:rPr>
      <w:rFonts w:cs="Wingdings"/>
    </w:rPr>
  </w:style>
  <w:style w:type="character" w:customStyle="1" w:styleId="ListLabel1788">
    <w:name w:val="ListLabel 1788"/>
    <w:qFormat/>
    <w:rPr>
      <w:rFonts w:cs="Symbol"/>
    </w:rPr>
  </w:style>
  <w:style w:type="character" w:customStyle="1" w:styleId="ListLabel1789">
    <w:name w:val="ListLabel 1789"/>
    <w:qFormat/>
    <w:rPr>
      <w:rFonts w:cs="Courier New"/>
    </w:rPr>
  </w:style>
  <w:style w:type="character" w:customStyle="1" w:styleId="ListLabel1790">
    <w:name w:val="ListLabel 1790"/>
    <w:qFormat/>
    <w:rPr>
      <w:rFonts w:cs="Wingdings"/>
    </w:rPr>
  </w:style>
  <w:style w:type="character" w:customStyle="1" w:styleId="ListLabel1791">
    <w:name w:val="ListLabel 1791"/>
    <w:qFormat/>
    <w:rPr>
      <w:rFonts w:cs="Symbol"/>
    </w:rPr>
  </w:style>
  <w:style w:type="character" w:customStyle="1" w:styleId="ListLabel1792">
    <w:name w:val="ListLabel 1792"/>
    <w:qFormat/>
    <w:rPr>
      <w:rFonts w:cs="Courier New"/>
    </w:rPr>
  </w:style>
  <w:style w:type="character" w:customStyle="1" w:styleId="ListLabel1793">
    <w:name w:val="ListLabel 1793"/>
    <w:qFormat/>
    <w:rPr>
      <w:rFonts w:cs="Wingdings"/>
    </w:rPr>
  </w:style>
  <w:style w:type="character" w:customStyle="1" w:styleId="ListLabel1794">
    <w:name w:val="ListLabel 1794"/>
    <w:qFormat/>
    <w:rPr>
      <w:rFonts w:cs="Symbol"/>
    </w:rPr>
  </w:style>
  <w:style w:type="character" w:customStyle="1" w:styleId="ListLabel1795">
    <w:name w:val="ListLabel 1795"/>
    <w:qFormat/>
    <w:rPr>
      <w:rFonts w:cs="Courier New"/>
    </w:rPr>
  </w:style>
  <w:style w:type="character" w:customStyle="1" w:styleId="ListLabel1796">
    <w:name w:val="ListLabel 1796"/>
    <w:qFormat/>
    <w:rPr>
      <w:rFonts w:cs="Wingdings"/>
    </w:rPr>
  </w:style>
  <w:style w:type="character" w:customStyle="1" w:styleId="ListLabel1797">
    <w:name w:val="ListLabel 1797"/>
    <w:qFormat/>
    <w:rPr>
      <w:rFonts w:cs="Symbol"/>
    </w:rPr>
  </w:style>
  <w:style w:type="character" w:customStyle="1" w:styleId="ListLabel1798">
    <w:name w:val="ListLabel 1798"/>
    <w:qFormat/>
    <w:rPr>
      <w:rFonts w:cs="Courier New"/>
    </w:rPr>
  </w:style>
  <w:style w:type="character" w:customStyle="1" w:styleId="ListLabel1799">
    <w:name w:val="ListLabel 1799"/>
    <w:qFormat/>
    <w:rPr>
      <w:rFonts w:cs="Wingdings"/>
    </w:rPr>
  </w:style>
  <w:style w:type="character" w:customStyle="1" w:styleId="ListLabel1800">
    <w:name w:val="ListLabel 1800"/>
    <w:qFormat/>
    <w:rPr>
      <w:rFonts w:cs="Times New Roman"/>
      <w:b w:val="0"/>
      <w:sz w:val="20"/>
    </w:rPr>
  </w:style>
  <w:style w:type="character" w:customStyle="1" w:styleId="ListLabel1801">
    <w:name w:val="ListLabel 1801"/>
    <w:qFormat/>
    <w:rPr>
      <w:rFonts w:cs="Symbol"/>
    </w:rPr>
  </w:style>
  <w:style w:type="character" w:customStyle="1" w:styleId="ListLabel1802">
    <w:name w:val="ListLabel 1802"/>
    <w:qFormat/>
    <w:rPr>
      <w:rFonts w:cs="Courier New"/>
    </w:rPr>
  </w:style>
  <w:style w:type="character" w:customStyle="1" w:styleId="ListLabel1803">
    <w:name w:val="ListLabel 1803"/>
    <w:qFormat/>
    <w:rPr>
      <w:rFonts w:cs="Wingdings"/>
    </w:rPr>
  </w:style>
  <w:style w:type="character" w:customStyle="1" w:styleId="ListLabel1804">
    <w:name w:val="ListLabel 1804"/>
    <w:qFormat/>
    <w:rPr>
      <w:rFonts w:cs="Symbol"/>
    </w:rPr>
  </w:style>
  <w:style w:type="character" w:customStyle="1" w:styleId="ListLabel1805">
    <w:name w:val="ListLabel 1805"/>
    <w:qFormat/>
    <w:rPr>
      <w:rFonts w:cs="Courier New"/>
    </w:rPr>
  </w:style>
  <w:style w:type="character" w:customStyle="1" w:styleId="ListLabel1806">
    <w:name w:val="ListLabel 1806"/>
    <w:qFormat/>
    <w:rPr>
      <w:rFonts w:cs="Wingdings"/>
    </w:rPr>
  </w:style>
  <w:style w:type="character" w:customStyle="1" w:styleId="ListLabel1807">
    <w:name w:val="ListLabel 1807"/>
    <w:qFormat/>
    <w:rPr>
      <w:rFonts w:cs="Symbol"/>
    </w:rPr>
  </w:style>
  <w:style w:type="character" w:customStyle="1" w:styleId="ListLabel1808">
    <w:name w:val="ListLabel 1808"/>
    <w:qFormat/>
    <w:rPr>
      <w:rFonts w:cs="Courier New"/>
    </w:rPr>
  </w:style>
  <w:style w:type="character" w:customStyle="1" w:styleId="ListLabel1809">
    <w:name w:val="ListLabel 1809"/>
    <w:qFormat/>
    <w:rPr>
      <w:rFonts w:cs="Wingdings"/>
    </w:rPr>
  </w:style>
  <w:style w:type="character" w:customStyle="1" w:styleId="ListLabel1810">
    <w:name w:val="ListLabel 1810"/>
    <w:qFormat/>
    <w:rPr>
      <w:rFonts w:cs="Symbol"/>
    </w:rPr>
  </w:style>
  <w:style w:type="character" w:customStyle="1" w:styleId="ListLabel1811">
    <w:name w:val="ListLabel 1811"/>
    <w:qFormat/>
    <w:rPr>
      <w:rFonts w:cs="Symbol"/>
    </w:rPr>
  </w:style>
  <w:style w:type="character" w:customStyle="1" w:styleId="ListLabel1812">
    <w:name w:val="ListLabel 1812"/>
    <w:qFormat/>
    <w:rPr>
      <w:rFonts w:cs="Wingdings"/>
    </w:rPr>
  </w:style>
  <w:style w:type="character" w:customStyle="1" w:styleId="ListLabel1813">
    <w:name w:val="ListLabel 1813"/>
    <w:qFormat/>
    <w:rPr>
      <w:rFonts w:cs="Symbol"/>
    </w:rPr>
  </w:style>
  <w:style w:type="character" w:customStyle="1" w:styleId="ListLabel1814">
    <w:name w:val="ListLabel 1814"/>
    <w:qFormat/>
    <w:rPr>
      <w:rFonts w:cs="Courier New"/>
    </w:rPr>
  </w:style>
  <w:style w:type="character" w:customStyle="1" w:styleId="ListLabel1815">
    <w:name w:val="ListLabel 1815"/>
    <w:qFormat/>
    <w:rPr>
      <w:rFonts w:cs="Wingdings"/>
    </w:rPr>
  </w:style>
  <w:style w:type="character" w:customStyle="1" w:styleId="ListLabel1816">
    <w:name w:val="ListLabel 1816"/>
    <w:qFormat/>
    <w:rPr>
      <w:rFonts w:cs="Symbol"/>
    </w:rPr>
  </w:style>
  <w:style w:type="character" w:customStyle="1" w:styleId="ListLabel1817">
    <w:name w:val="ListLabel 1817"/>
    <w:qFormat/>
    <w:rPr>
      <w:rFonts w:cs="Courier New"/>
    </w:rPr>
  </w:style>
  <w:style w:type="character" w:customStyle="1" w:styleId="ListLabel1818">
    <w:name w:val="ListLabel 1818"/>
    <w:qFormat/>
    <w:rPr>
      <w:rFonts w:cs="Wingdings"/>
    </w:rPr>
  </w:style>
  <w:style w:type="character" w:customStyle="1" w:styleId="ListLabel1819">
    <w:name w:val="ListLabel 1819"/>
    <w:qFormat/>
    <w:rPr>
      <w:b/>
      <w:color w:val="auto"/>
    </w:rPr>
  </w:style>
  <w:style w:type="character" w:customStyle="1" w:styleId="ListLabel1820">
    <w:name w:val="ListLabel 1820"/>
    <w:qFormat/>
    <w:rPr>
      <w:rFonts w:cs="Symbol"/>
      <w:color w:val="auto"/>
    </w:rPr>
  </w:style>
  <w:style w:type="character" w:customStyle="1" w:styleId="ListLabel1821">
    <w:name w:val="ListLabel 1821"/>
    <w:qFormat/>
    <w:rPr>
      <w:rFonts w:cs="Wingdings"/>
    </w:rPr>
  </w:style>
  <w:style w:type="character" w:customStyle="1" w:styleId="ListLabel1822">
    <w:name w:val="ListLabel 1822"/>
    <w:qFormat/>
    <w:rPr>
      <w:rFonts w:cs="Symbol"/>
    </w:rPr>
  </w:style>
  <w:style w:type="character" w:customStyle="1" w:styleId="ListLabel1823">
    <w:name w:val="ListLabel 1823"/>
    <w:qFormat/>
    <w:rPr>
      <w:rFonts w:cs="Courier New"/>
    </w:rPr>
  </w:style>
  <w:style w:type="character" w:customStyle="1" w:styleId="ListLabel1824">
    <w:name w:val="ListLabel 1824"/>
    <w:qFormat/>
    <w:rPr>
      <w:rFonts w:cs="Wingdings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Courier New"/>
    </w:rPr>
  </w:style>
  <w:style w:type="character" w:customStyle="1" w:styleId="ListLabel1827">
    <w:name w:val="ListLabel 1827"/>
    <w:qFormat/>
    <w:rPr>
      <w:rFonts w:cs="Wingdings"/>
    </w:rPr>
  </w:style>
  <w:style w:type="character" w:customStyle="1" w:styleId="ListLabel1828">
    <w:name w:val="ListLabel 1828"/>
    <w:qFormat/>
    <w:rPr>
      <w:b/>
      <w:color w:val="auto"/>
    </w:rPr>
  </w:style>
  <w:style w:type="character" w:customStyle="1" w:styleId="ListLabel1829">
    <w:name w:val="ListLabel 1829"/>
    <w:qFormat/>
    <w:rPr>
      <w:rFonts w:cs="StarSymbol"/>
      <w:b/>
    </w:rPr>
  </w:style>
  <w:style w:type="character" w:customStyle="1" w:styleId="ListLabel1830">
    <w:name w:val="ListLabel 1830"/>
    <w:qFormat/>
    <w:rPr>
      <w:rFonts w:cs="Courier New"/>
    </w:rPr>
  </w:style>
  <w:style w:type="character" w:customStyle="1" w:styleId="ListLabel1831">
    <w:name w:val="ListLabel 1831"/>
    <w:qFormat/>
    <w:rPr>
      <w:rFonts w:cs="Wingdings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Courier New"/>
    </w:rPr>
  </w:style>
  <w:style w:type="character" w:customStyle="1" w:styleId="ListLabel1834">
    <w:name w:val="ListLabel 1834"/>
    <w:qFormat/>
    <w:rPr>
      <w:rFonts w:cs="Wingdings"/>
    </w:rPr>
  </w:style>
  <w:style w:type="character" w:customStyle="1" w:styleId="ListLabel1835">
    <w:name w:val="ListLabel 1835"/>
    <w:qFormat/>
    <w:rPr>
      <w:rFonts w:cs="Symbol"/>
    </w:rPr>
  </w:style>
  <w:style w:type="character" w:customStyle="1" w:styleId="ListLabel1836">
    <w:name w:val="ListLabel 1836"/>
    <w:qFormat/>
    <w:rPr>
      <w:rFonts w:cs="Courier New"/>
    </w:rPr>
  </w:style>
  <w:style w:type="character" w:customStyle="1" w:styleId="ListLabel1837">
    <w:name w:val="ListLabel 1837"/>
    <w:qFormat/>
    <w:rPr>
      <w:rFonts w:cs="Wingdings"/>
    </w:rPr>
  </w:style>
  <w:style w:type="character" w:customStyle="1" w:styleId="ListLabel1838">
    <w:name w:val="ListLabel 1838"/>
    <w:qFormat/>
    <w:rPr>
      <w:rFonts w:cs="Courier New"/>
      <w:b/>
    </w:rPr>
  </w:style>
  <w:style w:type="character" w:customStyle="1" w:styleId="ListLabel1839">
    <w:name w:val="ListLabel 1839"/>
    <w:qFormat/>
    <w:rPr>
      <w:rFonts w:cs="Courier New"/>
    </w:rPr>
  </w:style>
  <w:style w:type="character" w:customStyle="1" w:styleId="ListLabel1840">
    <w:name w:val="ListLabel 1840"/>
    <w:qFormat/>
    <w:rPr>
      <w:rFonts w:cs="Wingdings"/>
    </w:rPr>
  </w:style>
  <w:style w:type="character" w:customStyle="1" w:styleId="ListLabel1841">
    <w:name w:val="ListLabel 1841"/>
    <w:qFormat/>
    <w:rPr>
      <w:rFonts w:cs="Symbol"/>
    </w:rPr>
  </w:style>
  <w:style w:type="character" w:customStyle="1" w:styleId="ListLabel1842">
    <w:name w:val="ListLabel 1842"/>
    <w:qFormat/>
    <w:rPr>
      <w:rFonts w:cs="Courier New"/>
    </w:rPr>
  </w:style>
  <w:style w:type="character" w:customStyle="1" w:styleId="ListLabel1843">
    <w:name w:val="ListLabel 1843"/>
    <w:qFormat/>
    <w:rPr>
      <w:rFonts w:cs="Wingdings"/>
    </w:rPr>
  </w:style>
  <w:style w:type="character" w:customStyle="1" w:styleId="ListLabel1844">
    <w:name w:val="ListLabel 1844"/>
    <w:qFormat/>
    <w:rPr>
      <w:rFonts w:cs="Symbol"/>
    </w:rPr>
  </w:style>
  <w:style w:type="character" w:customStyle="1" w:styleId="ListLabel1845">
    <w:name w:val="ListLabel 1845"/>
    <w:qFormat/>
    <w:rPr>
      <w:rFonts w:cs="Courier New"/>
    </w:rPr>
  </w:style>
  <w:style w:type="character" w:customStyle="1" w:styleId="ListLabel1846">
    <w:name w:val="ListLabel 1846"/>
    <w:qFormat/>
    <w:rPr>
      <w:rFonts w:cs="Wingdings"/>
    </w:rPr>
  </w:style>
  <w:style w:type="character" w:customStyle="1" w:styleId="ListLabel1847">
    <w:name w:val="ListLabel 1847"/>
    <w:qFormat/>
    <w:rPr>
      <w:rFonts w:cs="Symbol"/>
    </w:rPr>
  </w:style>
  <w:style w:type="character" w:customStyle="1" w:styleId="ListLabel1848">
    <w:name w:val="ListLabel 1848"/>
    <w:qFormat/>
    <w:rPr>
      <w:rFonts w:cs="Courier New"/>
    </w:rPr>
  </w:style>
  <w:style w:type="character" w:customStyle="1" w:styleId="ListLabel1849">
    <w:name w:val="ListLabel 1849"/>
    <w:qFormat/>
    <w:rPr>
      <w:rFonts w:cs="Wingdings"/>
    </w:rPr>
  </w:style>
  <w:style w:type="character" w:customStyle="1" w:styleId="ListLabel1850">
    <w:name w:val="ListLabel 1850"/>
    <w:qFormat/>
    <w:rPr>
      <w:rFonts w:cs="Symbol"/>
    </w:rPr>
  </w:style>
  <w:style w:type="character" w:customStyle="1" w:styleId="ListLabel1851">
    <w:name w:val="ListLabel 1851"/>
    <w:qFormat/>
    <w:rPr>
      <w:rFonts w:cs="Courier New"/>
    </w:rPr>
  </w:style>
  <w:style w:type="character" w:customStyle="1" w:styleId="ListLabel1852">
    <w:name w:val="ListLabel 1852"/>
    <w:qFormat/>
    <w:rPr>
      <w:rFonts w:cs="Wingdings"/>
    </w:rPr>
  </w:style>
  <w:style w:type="character" w:customStyle="1" w:styleId="ListLabel1853">
    <w:name w:val="ListLabel 1853"/>
    <w:qFormat/>
    <w:rPr>
      <w:rFonts w:cs="Symbol"/>
    </w:rPr>
  </w:style>
  <w:style w:type="character" w:customStyle="1" w:styleId="ListLabel1854">
    <w:name w:val="ListLabel 1854"/>
    <w:qFormat/>
    <w:rPr>
      <w:rFonts w:cs="Courier New"/>
    </w:rPr>
  </w:style>
  <w:style w:type="character" w:customStyle="1" w:styleId="ListLabel1855">
    <w:name w:val="ListLabel 1855"/>
    <w:qFormat/>
    <w:rPr>
      <w:rFonts w:cs="Wingdings"/>
    </w:rPr>
  </w:style>
  <w:style w:type="character" w:customStyle="1" w:styleId="ListLabel1856">
    <w:name w:val="ListLabel 1856"/>
    <w:qFormat/>
    <w:rPr>
      <w:rFonts w:cs="Symbol"/>
    </w:rPr>
  </w:style>
  <w:style w:type="character" w:customStyle="1" w:styleId="ListLabel1857">
    <w:name w:val="ListLabel 1857"/>
    <w:qFormat/>
    <w:rPr>
      <w:rFonts w:cs="Courier New"/>
    </w:rPr>
  </w:style>
  <w:style w:type="character" w:customStyle="1" w:styleId="ListLabel1858">
    <w:name w:val="ListLabel 1858"/>
    <w:qFormat/>
    <w:rPr>
      <w:rFonts w:cs="Wingdings"/>
    </w:rPr>
  </w:style>
  <w:style w:type="character" w:customStyle="1" w:styleId="ListLabel1859">
    <w:name w:val="ListLabel 1859"/>
    <w:qFormat/>
    <w:rPr>
      <w:rFonts w:cs="Symbol"/>
    </w:rPr>
  </w:style>
  <w:style w:type="character" w:customStyle="1" w:styleId="ListLabel1860">
    <w:name w:val="ListLabel 1860"/>
    <w:qFormat/>
    <w:rPr>
      <w:rFonts w:cs="Courier New"/>
    </w:rPr>
  </w:style>
  <w:style w:type="character" w:customStyle="1" w:styleId="ListLabel1861">
    <w:name w:val="ListLabel 1861"/>
    <w:qFormat/>
    <w:rPr>
      <w:rFonts w:cs="Wingdings"/>
    </w:rPr>
  </w:style>
  <w:style w:type="character" w:customStyle="1" w:styleId="ListLabel1862">
    <w:name w:val="ListLabel 1862"/>
    <w:qFormat/>
    <w:rPr>
      <w:rFonts w:cs="Symbol"/>
    </w:rPr>
  </w:style>
  <w:style w:type="character" w:customStyle="1" w:styleId="ListLabel1863">
    <w:name w:val="ListLabel 1863"/>
    <w:qFormat/>
    <w:rPr>
      <w:rFonts w:cs="Courier New"/>
    </w:rPr>
  </w:style>
  <w:style w:type="character" w:customStyle="1" w:styleId="ListLabel1864">
    <w:name w:val="ListLabel 1864"/>
    <w:qFormat/>
    <w:rPr>
      <w:rFonts w:cs="Wingdings"/>
    </w:rPr>
  </w:style>
  <w:style w:type="character" w:customStyle="1" w:styleId="ListLabel1865">
    <w:name w:val="ListLabel 1865"/>
    <w:qFormat/>
    <w:rPr>
      <w:rFonts w:cs="Symbol"/>
    </w:rPr>
  </w:style>
  <w:style w:type="character" w:customStyle="1" w:styleId="ListLabel1866">
    <w:name w:val="ListLabel 1866"/>
    <w:qFormat/>
    <w:rPr>
      <w:rFonts w:cs="Courier New"/>
    </w:rPr>
  </w:style>
  <w:style w:type="character" w:customStyle="1" w:styleId="ListLabel1867">
    <w:name w:val="ListLabel 1867"/>
    <w:qFormat/>
    <w:rPr>
      <w:rFonts w:cs="Wingdings"/>
    </w:rPr>
  </w:style>
  <w:style w:type="character" w:customStyle="1" w:styleId="ListLabel1868">
    <w:name w:val="ListLabel 1868"/>
    <w:qFormat/>
    <w:rPr>
      <w:rFonts w:cs="Symbol"/>
    </w:rPr>
  </w:style>
  <w:style w:type="character" w:customStyle="1" w:styleId="ListLabel1869">
    <w:name w:val="ListLabel 1869"/>
    <w:qFormat/>
    <w:rPr>
      <w:rFonts w:cs="Courier New"/>
    </w:rPr>
  </w:style>
  <w:style w:type="character" w:customStyle="1" w:styleId="ListLabel1870">
    <w:name w:val="ListLabel 1870"/>
    <w:qFormat/>
    <w:rPr>
      <w:rFonts w:cs="Wingdings"/>
    </w:rPr>
  </w:style>
  <w:style w:type="character" w:customStyle="1" w:styleId="ListLabel1871">
    <w:name w:val="ListLabel 1871"/>
    <w:qFormat/>
    <w:rPr>
      <w:rFonts w:cs="Symbol"/>
    </w:rPr>
  </w:style>
  <w:style w:type="character" w:customStyle="1" w:styleId="ListLabel1872">
    <w:name w:val="ListLabel 1872"/>
    <w:qFormat/>
    <w:rPr>
      <w:rFonts w:cs="Courier New"/>
    </w:rPr>
  </w:style>
  <w:style w:type="character" w:customStyle="1" w:styleId="ListLabel1873">
    <w:name w:val="ListLabel 1873"/>
    <w:qFormat/>
    <w:rPr>
      <w:rFonts w:cs="Wingdings"/>
    </w:rPr>
  </w:style>
  <w:style w:type="character" w:customStyle="1" w:styleId="ListLabel1874">
    <w:name w:val="ListLabel 1874"/>
    <w:qFormat/>
    <w:rPr>
      <w:rFonts w:cs="OpenSymbol"/>
    </w:rPr>
  </w:style>
  <w:style w:type="character" w:customStyle="1" w:styleId="ListLabel1875">
    <w:name w:val="ListLabel 1875"/>
    <w:qFormat/>
    <w:rPr>
      <w:rFonts w:cs="OpenSymbol"/>
    </w:rPr>
  </w:style>
  <w:style w:type="character" w:customStyle="1" w:styleId="ListLabel1876">
    <w:name w:val="ListLabel 1876"/>
    <w:qFormat/>
    <w:rPr>
      <w:rFonts w:cs="OpenSymbol"/>
    </w:rPr>
  </w:style>
  <w:style w:type="character" w:customStyle="1" w:styleId="ListLabel1877">
    <w:name w:val="ListLabel 1877"/>
    <w:qFormat/>
    <w:rPr>
      <w:rFonts w:cs="OpenSymbol"/>
    </w:rPr>
  </w:style>
  <w:style w:type="character" w:customStyle="1" w:styleId="ListLabel1878">
    <w:name w:val="ListLabel 1878"/>
    <w:qFormat/>
    <w:rPr>
      <w:rFonts w:cs="OpenSymbol"/>
    </w:rPr>
  </w:style>
  <w:style w:type="character" w:customStyle="1" w:styleId="ListLabel1879">
    <w:name w:val="ListLabel 1879"/>
    <w:qFormat/>
    <w:rPr>
      <w:rFonts w:cs="OpenSymbol"/>
    </w:rPr>
  </w:style>
  <w:style w:type="character" w:customStyle="1" w:styleId="ListLabel1880">
    <w:name w:val="ListLabel 1880"/>
    <w:qFormat/>
    <w:rPr>
      <w:rFonts w:cs="OpenSymbol"/>
    </w:rPr>
  </w:style>
  <w:style w:type="character" w:customStyle="1" w:styleId="ListLabel1881">
    <w:name w:val="ListLabel 1881"/>
    <w:qFormat/>
    <w:rPr>
      <w:rFonts w:cs="OpenSymbol"/>
    </w:rPr>
  </w:style>
  <w:style w:type="character" w:customStyle="1" w:styleId="ListLabel1882">
    <w:name w:val="ListLabel 1882"/>
    <w:qFormat/>
    <w:rPr>
      <w:rFonts w:cs="OpenSymbol"/>
    </w:rPr>
  </w:style>
  <w:style w:type="character" w:customStyle="1" w:styleId="ListLabel1883">
    <w:name w:val="ListLabel 1883"/>
    <w:qFormat/>
    <w:rPr>
      <w:rFonts w:cs="OpenSymbol"/>
    </w:rPr>
  </w:style>
  <w:style w:type="character" w:customStyle="1" w:styleId="ListLabel1884">
    <w:name w:val="ListLabel 1884"/>
    <w:qFormat/>
    <w:rPr>
      <w:rFonts w:cs="OpenSymbol"/>
    </w:rPr>
  </w:style>
  <w:style w:type="character" w:customStyle="1" w:styleId="ListLabel1885">
    <w:name w:val="ListLabel 1885"/>
    <w:qFormat/>
    <w:rPr>
      <w:rFonts w:cs="OpenSymbol"/>
    </w:rPr>
  </w:style>
  <w:style w:type="character" w:customStyle="1" w:styleId="ListLabel1886">
    <w:name w:val="ListLabel 1886"/>
    <w:qFormat/>
    <w:rPr>
      <w:rFonts w:cs="OpenSymbol"/>
    </w:rPr>
  </w:style>
  <w:style w:type="character" w:customStyle="1" w:styleId="ListLabel1887">
    <w:name w:val="ListLabel 1887"/>
    <w:qFormat/>
    <w:rPr>
      <w:rFonts w:cs="OpenSymbol"/>
    </w:rPr>
  </w:style>
  <w:style w:type="character" w:customStyle="1" w:styleId="ListLabel1888">
    <w:name w:val="ListLabel 1888"/>
    <w:qFormat/>
    <w:rPr>
      <w:rFonts w:cs="OpenSymbol"/>
    </w:rPr>
  </w:style>
  <w:style w:type="character" w:customStyle="1" w:styleId="ListLabel1889">
    <w:name w:val="ListLabel 1889"/>
    <w:qFormat/>
    <w:rPr>
      <w:rFonts w:cs="OpenSymbol"/>
    </w:rPr>
  </w:style>
  <w:style w:type="character" w:customStyle="1" w:styleId="ListLabel1890">
    <w:name w:val="ListLabel 1890"/>
    <w:qFormat/>
    <w:rPr>
      <w:rFonts w:cs="OpenSymbol"/>
    </w:rPr>
  </w:style>
  <w:style w:type="character" w:customStyle="1" w:styleId="ListLabel1891">
    <w:name w:val="ListLabel 1891"/>
    <w:qFormat/>
    <w:rPr>
      <w:rFonts w:cs="OpenSymbol"/>
    </w:rPr>
  </w:style>
  <w:style w:type="character" w:customStyle="1" w:styleId="ListLabel1892">
    <w:name w:val="ListLabel 1892"/>
    <w:qFormat/>
    <w:rPr>
      <w:rFonts w:cs="Symbol"/>
    </w:rPr>
  </w:style>
  <w:style w:type="character" w:customStyle="1" w:styleId="ListLabel1893">
    <w:name w:val="ListLabel 1893"/>
    <w:qFormat/>
    <w:rPr>
      <w:rFonts w:cs="Courier New"/>
    </w:rPr>
  </w:style>
  <w:style w:type="character" w:customStyle="1" w:styleId="ListLabel1894">
    <w:name w:val="ListLabel 1894"/>
    <w:qFormat/>
    <w:rPr>
      <w:rFonts w:cs="Wingdings"/>
    </w:rPr>
  </w:style>
  <w:style w:type="character" w:customStyle="1" w:styleId="ListLabel1895">
    <w:name w:val="ListLabel 1895"/>
    <w:qFormat/>
    <w:rPr>
      <w:rFonts w:cs="Symbol"/>
    </w:rPr>
  </w:style>
  <w:style w:type="character" w:customStyle="1" w:styleId="ListLabel1896">
    <w:name w:val="ListLabel 1896"/>
    <w:qFormat/>
    <w:rPr>
      <w:rFonts w:cs="Courier New"/>
    </w:rPr>
  </w:style>
  <w:style w:type="character" w:customStyle="1" w:styleId="ListLabel1897">
    <w:name w:val="ListLabel 1897"/>
    <w:qFormat/>
    <w:rPr>
      <w:rFonts w:cs="Wingdings"/>
    </w:rPr>
  </w:style>
  <w:style w:type="character" w:customStyle="1" w:styleId="ListLabel1898">
    <w:name w:val="ListLabel 1898"/>
    <w:qFormat/>
    <w:rPr>
      <w:rFonts w:cs="Symbol"/>
    </w:rPr>
  </w:style>
  <w:style w:type="character" w:customStyle="1" w:styleId="ListLabel1899">
    <w:name w:val="ListLabel 1899"/>
    <w:qFormat/>
    <w:rPr>
      <w:rFonts w:cs="Courier New"/>
    </w:rPr>
  </w:style>
  <w:style w:type="character" w:customStyle="1" w:styleId="ListLabel1900">
    <w:name w:val="ListLabel 1900"/>
    <w:qFormat/>
    <w:rPr>
      <w:rFonts w:cs="Wingdings"/>
    </w:rPr>
  </w:style>
  <w:style w:type="character" w:customStyle="1" w:styleId="ListLabel1901">
    <w:name w:val="ListLabel 1901"/>
    <w:qFormat/>
    <w:rPr>
      <w:rFonts w:cs="Symbol"/>
      <w:sz w:val="20"/>
    </w:rPr>
  </w:style>
  <w:style w:type="character" w:customStyle="1" w:styleId="ListLabel1902">
    <w:name w:val="ListLabel 1902"/>
    <w:qFormat/>
    <w:rPr>
      <w:rFonts w:cs="Courier New"/>
    </w:rPr>
  </w:style>
  <w:style w:type="character" w:customStyle="1" w:styleId="ListLabel1903">
    <w:name w:val="ListLabel 1903"/>
    <w:qFormat/>
    <w:rPr>
      <w:rFonts w:cs="Wingdings"/>
    </w:rPr>
  </w:style>
  <w:style w:type="character" w:customStyle="1" w:styleId="ListLabel1904">
    <w:name w:val="ListLabel 1904"/>
    <w:qFormat/>
    <w:rPr>
      <w:rFonts w:cs="Symbol"/>
    </w:rPr>
  </w:style>
  <w:style w:type="character" w:customStyle="1" w:styleId="ListLabel1905">
    <w:name w:val="ListLabel 1905"/>
    <w:qFormat/>
    <w:rPr>
      <w:rFonts w:cs="Courier New"/>
    </w:rPr>
  </w:style>
  <w:style w:type="character" w:customStyle="1" w:styleId="ListLabel1906">
    <w:name w:val="ListLabel 1906"/>
    <w:qFormat/>
    <w:rPr>
      <w:rFonts w:cs="Wingdings"/>
    </w:rPr>
  </w:style>
  <w:style w:type="character" w:customStyle="1" w:styleId="ListLabel1907">
    <w:name w:val="ListLabel 1907"/>
    <w:qFormat/>
    <w:rPr>
      <w:rFonts w:cs="Symbol"/>
    </w:rPr>
  </w:style>
  <w:style w:type="character" w:customStyle="1" w:styleId="ListLabel1908">
    <w:name w:val="ListLabel 1908"/>
    <w:qFormat/>
    <w:rPr>
      <w:rFonts w:cs="Courier New"/>
    </w:rPr>
  </w:style>
  <w:style w:type="character" w:customStyle="1" w:styleId="ListLabel1909">
    <w:name w:val="ListLabel 1909"/>
    <w:qFormat/>
    <w:rPr>
      <w:rFonts w:cs="Wingdings"/>
    </w:rPr>
  </w:style>
  <w:style w:type="character" w:customStyle="1" w:styleId="ListLabel1910">
    <w:name w:val="ListLabel 1910"/>
    <w:qFormat/>
    <w:rPr>
      <w:rFonts w:cs="Symbol"/>
    </w:rPr>
  </w:style>
  <w:style w:type="character" w:customStyle="1" w:styleId="ListLabel1911">
    <w:name w:val="ListLabel 1911"/>
    <w:qFormat/>
    <w:rPr>
      <w:rFonts w:cs="Courier New"/>
    </w:rPr>
  </w:style>
  <w:style w:type="character" w:customStyle="1" w:styleId="ListLabel1912">
    <w:name w:val="ListLabel 1912"/>
    <w:qFormat/>
    <w:rPr>
      <w:rFonts w:cs="Wingdings"/>
    </w:rPr>
  </w:style>
  <w:style w:type="character" w:customStyle="1" w:styleId="ListLabel1913">
    <w:name w:val="ListLabel 1913"/>
    <w:qFormat/>
    <w:rPr>
      <w:rFonts w:cs="Symbol"/>
    </w:rPr>
  </w:style>
  <w:style w:type="character" w:customStyle="1" w:styleId="ListLabel1914">
    <w:name w:val="ListLabel 1914"/>
    <w:qFormat/>
    <w:rPr>
      <w:rFonts w:cs="Courier New"/>
    </w:rPr>
  </w:style>
  <w:style w:type="character" w:customStyle="1" w:styleId="ListLabel1915">
    <w:name w:val="ListLabel 1915"/>
    <w:qFormat/>
    <w:rPr>
      <w:rFonts w:cs="Wingdings"/>
    </w:rPr>
  </w:style>
  <w:style w:type="character" w:customStyle="1" w:styleId="ListLabel1916">
    <w:name w:val="ListLabel 1916"/>
    <w:qFormat/>
    <w:rPr>
      <w:rFonts w:cs="Symbol"/>
    </w:rPr>
  </w:style>
  <w:style w:type="character" w:customStyle="1" w:styleId="ListLabel1917">
    <w:name w:val="ListLabel 1917"/>
    <w:qFormat/>
    <w:rPr>
      <w:rFonts w:cs="Courier New"/>
    </w:rPr>
  </w:style>
  <w:style w:type="character" w:customStyle="1" w:styleId="ListLabel1918">
    <w:name w:val="ListLabel 1918"/>
    <w:qFormat/>
    <w:rPr>
      <w:rFonts w:cs="Wingdings"/>
    </w:rPr>
  </w:style>
  <w:style w:type="character" w:customStyle="1" w:styleId="ListLabel1919">
    <w:name w:val="ListLabel 1919"/>
    <w:qFormat/>
    <w:rPr>
      <w:rFonts w:cs="Symbol"/>
    </w:rPr>
  </w:style>
  <w:style w:type="character" w:customStyle="1" w:styleId="ListLabel1920">
    <w:name w:val="ListLabel 1920"/>
    <w:qFormat/>
    <w:rPr>
      <w:rFonts w:cs="Courier New"/>
    </w:rPr>
  </w:style>
  <w:style w:type="character" w:customStyle="1" w:styleId="ListLabel1921">
    <w:name w:val="ListLabel 1921"/>
    <w:qFormat/>
    <w:rPr>
      <w:rFonts w:cs="Wingdings"/>
    </w:rPr>
  </w:style>
  <w:style w:type="character" w:customStyle="1" w:styleId="ListLabel1922">
    <w:name w:val="ListLabel 1922"/>
    <w:qFormat/>
    <w:rPr>
      <w:rFonts w:cs="Symbol"/>
    </w:rPr>
  </w:style>
  <w:style w:type="character" w:customStyle="1" w:styleId="ListLabel1923">
    <w:name w:val="ListLabel 1923"/>
    <w:qFormat/>
    <w:rPr>
      <w:rFonts w:cs="Courier New"/>
    </w:rPr>
  </w:style>
  <w:style w:type="character" w:customStyle="1" w:styleId="ListLabel1924">
    <w:name w:val="ListLabel 1924"/>
    <w:qFormat/>
    <w:rPr>
      <w:rFonts w:cs="Wingdings"/>
    </w:rPr>
  </w:style>
  <w:style w:type="character" w:customStyle="1" w:styleId="ListLabel1925">
    <w:name w:val="ListLabel 1925"/>
    <w:qFormat/>
    <w:rPr>
      <w:rFonts w:cs="Symbol"/>
    </w:rPr>
  </w:style>
  <w:style w:type="character" w:customStyle="1" w:styleId="ListLabel1926">
    <w:name w:val="ListLabel 1926"/>
    <w:qFormat/>
    <w:rPr>
      <w:rFonts w:cs="Courier New"/>
    </w:rPr>
  </w:style>
  <w:style w:type="character" w:customStyle="1" w:styleId="ListLabel1927">
    <w:name w:val="ListLabel 1927"/>
    <w:qFormat/>
    <w:rPr>
      <w:rFonts w:cs="Wingdings"/>
    </w:rPr>
  </w:style>
  <w:style w:type="character" w:customStyle="1" w:styleId="ListLabel1928">
    <w:name w:val="ListLabel 1928"/>
    <w:qFormat/>
    <w:rPr>
      <w:rFonts w:cs="Symbol"/>
    </w:rPr>
  </w:style>
  <w:style w:type="character" w:customStyle="1" w:styleId="ListLabel1929">
    <w:name w:val="ListLabel 1929"/>
    <w:qFormat/>
    <w:rPr>
      <w:rFonts w:cs="Courier New"/>
    </w:rPr>
  </w:style>
  <w:style w:type="character" w:customStyle="1" w:styleId="ListLabel1930">
    <w:name w:val="ListLabel 1930"/>
    <w:qFormat/>
    <w:rPr>
      <w:rFonts w:cs="Wingdings"/>
    </w:rPr>
  </w:style>
  <w:style w:type="character" w:customStyle="1" w:styleId="ListLabel1931">
    <w:name w:val="ListLabel 1931"/>
    <w:qFormat/>
    <w:rPr>
      <w:rFonts w:cs="Symbol"/>
    </w:rPr>
  </w:style>
  <w:style w:type="character" w:customStyle="1" w:styleId="ListLabel1932">
    <w:name w:val="ListLabel 1932"/>
    <w:qFormat/>
    <w:rPr>
      <w:rFonts w:cs="Courier New"/>
    </w:rPr>
  </w:style>
  <w:style w:type="character" w:customStyle="1" w:styleId="ListLabel1933">
    <w:name w:val="ListLabel 1933"/>
    <w:qFormat/>
    <w:rPr>
      <w:rFonts w:cs="Wingdings"/>
    </w:rPr>
  </w:style>
  <w:style w:type="character" w:customStyle="1" w:styleId="ListLabel1934">
    <w:name w:val="ListLabel 1934"/>
    <w:qFormat/>
    <w:rPr>
      <w:rFonts w:cs="Symbol"/>
    </w:rPr>
  </w:style>
  <w:style w:type="character" w:customStyle="1" w:styleId="ListLabel1935">
    <w:name w:val="ListLabel 1935"/>
    <w:qFormat/>
    <w:rPr>
      <w:rFonts w:cs="Courier New"/>
    </w:rPr>
  </w:style>
  <w:style w:type="character" w:customStyle="1" w:styleId="ListLabel1936">
    <w:name w:val="ListLabel 1936"/>
    <w:qFormat/>
    <w:rPr>
      <w:rFonts w:cs="Wingdings"/>
    </w:rPr>
  </w:style>
  <w:style w:type="character" w:customStyle="1" w:styleId="ListLabel1937">
    <w:name w:val="ListLabel 1937"/>
    <w:qFormat/>
    <w:rPr>
      <w:rFonts w:cs="Symbol"/>
    </w:rPr>
  </w:style>
  <w:style w:type="character" w:customStyle="1" w:styleId="ListLabel1938">
    <w:name w:val="ListLabel 1938"/>
    <w:qFormat/>
    <w:rPr>
      <w:rFonts w:cs="Courier New"/>
    </w:rPr>
  </w:style>
  <w:style w:type="character" w:customStyle="1" w:styleId="ListLabel1939">
    <w:name w:val="ListLabel 1939"/>
    <w:qFormat/>
    <w:rPr>
      <w:rFonts w:cs="Wingdings"/>
    </w:rPr>
  </w:style>
  <w:style w:type="character" w:customStyle="1" w:styleId="ListLabel1940">
    <w:name w:val="ListLabel 1940"/>
    <w:qFormat/>
    <w:rPr>
      <w:rFonts w:cs="Symbol"/>
    </w:rPr>
  </w:style>
  <w:style w:type="character" w:customStyle="1" w:styleId="ListLabel1941">
    <w:name w:val="ListLabel 1941"/>
    <w:qFormat/>
    <w:rPr>
      <w:rFonts w:cs="Courier New"/>
    </w:rPr>
  </w:style>
  <w:style w:type="character" w:customStyle="1" w:styleId="ListLabel1942">
    <w:name w:val="ListLabel 1942"/>
    <w:qFormat/>
    <w:rPr>
      <w:rFonts w:cs="Wingdings"/>
    </w:rPr>
  </w:style>
  <w:style w:type="character" w:customStyle="1" w:styleId="ListLabel1943">
    <w:name w:val="ListLabel 1943"/>
    <w:qFormat/>
    <w:rPr>
      <w:rFonts w:cs="Symbol"/>
    </w:rPr>
  </w:style>
  <w:style w:type="character" w:customStyle="1" w:styleId="ListLabel1944">
    <w:name w:val="ListLabel 1944"/>
    <w:qFormat/>
    <w:rPr>
      <w:rFonts w:cs="Courier New"/>
    </w:rPr>
  </w:style>
  <w:style w:type="character" w:customStyle="1" w:styleId="ListLabel1945">
    <w:name w:val="ListLabel 1945"/>
    <w:qFormat/>
    <w:rPr>
      <w:rFonts w:cs="Wingdings"/>
    </w:rPr>
  </w:style>
  <w:style w:type="character" w:customStyle="1" w:styleId="ListLabel1946">
    <w:name w:val="ListLabel 1946"/>
    <w:qFormat/>
    <w:rPr>
      <w:rFonts w:cs="Times New Roman"/>
      <w:b w:val="0"/>
      <w:sz w:val="20"/>
    </w:rPr>
  </w:style>
  <w:style w:type="character" w:customStyle="1" w:styleId="ListLabel1947">
    <w:name w:val="ListLabel 1947"/>
    <w:qFormat/>
    <w:rPr>
      <w:rFonts w:cs="Symbol"/>
    </w:rPr>
  </w:style>
  <w:style w:type="character" w:customStyle="1" w:styleId="ListLabel1948">
    <w:name w:val="ListLabel 1948"/>
    <w:qFormat/>
    <w:rPr>
      <w:rFonts w:cs="Courier New"/>
    </w:rPr>
  </w:style>
  <w:style w:type="character" w:customStyle="1" w:styleId="ListLabel1949">
    <w:name w:val="ListLabel 1949"/>
    <w:qFormat/>
    <w:rPr>
      <w:rFonts w:cs="Wingdings"/>
    </w:rPr>
  </w:style>
  <w:style w:type="character" w:customStyle="1" w:styleId="ListLabel1950">
    <w:name w:val="ListLabel 1950"/>
    <w:qFormat/>
    <w:rPr>
      <w:rFonts w:cs="Symbol"/>
    </w:rPr>
  </w:style>
  <w:style w:type="character" w:customStyle="1" w:styleId="ListLabel1951">
    <w:name w:val="ListLabel 1951"/>
    <w:qFormat/>
    <w:rPr>
      <w:rFonts w:cs="Courier New"/>
    </w:rPr>
  </w:style>
  <w:style w:type="character" w:customStyle="1" w:styleId="ListLabel1952">
    <w:name w:val="ListLabel 1952"/>
    <w:qFormat/>
    <w:rPr>
      <w:rFonts w:cs="Wingdings"/>
    </w:rPr>
  </w:style>
  <w:style w:type="character" w:customStyle="1" w:styleId="ListLabel1953">
    <w:name w:val="ListLabel 1953"/>
    <w:qFormat/>
    <w:rPr>
      <w:rFonts w:cs="Symbol"/>
    </w:rPr>
  </w:style>
  <w:style w:type="character" w:customStyle="1" w:styleId="ListLabel1954">
    <w:name w:val="ListLabel 1954"/>
    <w:qFormat/>
    <w:rPr>
      <w:rFonts w:cs="Courier New"/>
    </w:rPr>
  </w:style>
  <w:style w:type="character" w:customStyle="1" w:styleId="ListLabel1955">
    <w:name w:val="ListLabel 1955"/>
    <w:qFormat/>
    <w:rPr>
      <w:rFonts w:cs="Wingdings"/>
    </w:rPr>
  </w:style>
  <w:style w:type="character" w:customStyle="1" w:styleId="ListLabel1956">
    <w:name w:val="ListLabel 1956"/>
    <w:qFormat/>
    <w:rPr>
      <w:rFonts w:cs="Symbol"/>
    </w:rPr>
  </w:style>
  <w:style w:type="character" w:customStyle="1" w:styleId="ListLabel1957">
    <w:name w:val="ListLabel 1957"/>
    <w:qFormat/>
    <w:rPr>
      <w:rFonts w:cs="Symbol"/>
    </w:rPr>
  </w:style>
  <w:style w:type="character" w:customStyle="1" w:styleId="ListLabel1958">
    <w:name w:val="ListLabel 1958"/>
    <w:qFormat/>
    <w:rPr>
      <w:rFonts w:cs="Wingdings"/>
    </w:rPr>
  </w:style>
  <w:style w:type="character" w:customStyle="1" w:styleId="ListLabel1959">
    <w:name w:val="ListLabel 1959"/>
    <w:qFormat/>
    <w:rPr>
      <w:rFonts w:cs="Symbol"/>
    </w:rPr>
  </w:style>
  <w:style w:type="character" w:customStyle="1" w:styleId="ListLabel1960">
    <w:name w:val="ListLabel 1960"/>
    <w:qFormat/>
    <w:rPr>
      <w:rFonts w:cs="Courier New"/>
    </w:rPr>
  </w:style>
  <w:style w:type="character" w:customStyle="1" w:styleId="ListLabel1961">
    <w:name w:val="ListLabel 1961"/>
    <w:qFormat/>
    <w:rPr>
      <w:rFonts w:cs="Wingdings"/>
    </w:rPr>
  </w:style>
  <w:style w:type="character" w:customStyle="1" w:styleId="ListLabel1962">
    <w:name w:val="ListLabel 1962"/>
    <w:qFormat/>
    <w:rPr>
      <w:rFonts w:cs="Symbol"/>
    </w:rPr>
  </w:style>
  <w:style w:type="character" w:customStyle="1" w:styleId="ListLabel1963">
    <w:name w:val="ListLabel 1963"/>
    <w:qFormat/>
    <w:rPr>
      <w:rFonts w:cs="Courier New"/>
    </w:rPr>
  </w:style>
  <w:style w:type="character" w:customStyle="1" w:styleId="ListLabel1964">
    <w:name w:val="ListLabel 1964"/>
    <w:qFormat/>
    <w:rPr>
      <w:rFonts w:cs="Wingdings"/>
    </w:rPr>
  </w:style>
  <w:style w:type="character" w:customStyle="1" w:styleId="ListLabel1965">
    <w:name w:val="ListLabel 1965"/>
    <w:qFormat/>
    <w:rPr>
      <w:b/>
      <w:color w:val="auto"/>
    </w:rPr>
  </w:style>
  <w:style w:type="character" w:customStyle="1" w:styleId="ListLabel1966">
    <w:name w:val="ListLabel 1966"/>
    <w:qFormat/>
    <w:rPr>
      <w:rFonts w:cs="Symbol"/>
      <w:color w:val="auto"/>
    </w:rPr>
  </w:style>
  <w:style w:type="character" w:customStyle="1" w:styleId="ListLabel1967">
    <w:name w:val="ListLabel 1967"/>
    <w:qFormat/>
    <w:rPr>
      <w:rFonts w:cs="Wingdings"/>
    </w:rPr>
  </w:style>
  <w:style w:type="character" w:customStyle="1" w:styleId="ListLabel1968">
    <w:name w:val="ListLabel 1968"/>
    <w:qFormat/>
    <w:rPr>
      <w:rFonts w:cs="Symbol"/>
    </w:rPr>
  </w:style>
  <w:style w:type="character" w:customStyle="1" w:styleId="ListLabel1969">
    <w:name w:val="ListLabel 1969"/>
    <w:qFormat/>
    <w:rPr>
      <w:rFonts w:cs="Courier New"/>
    </w:rPr>
  </w:style>
  <w:style w:type="character" w:customStyle="1" w:styleId="ListLabel1970">
    <w:name w:val="ListLabel 1970"/>
    <w:qFormat/>
    <w:rPr>
      <w:rFonts w:cs="Wingdings"/>
    </w:rPr>
  </w:style>
  <w:style w:type="character" w:customStyle="1" w:styleId="ListLabel1971">
    <w:name w:val="ListLabel 1971"/>
    <w:qFormat/>
    <w:rPr>
      <w:rFonts w:cs="Symbol"/>
    </w:rPr>
  </w:style>
  <w:style w:type="character" w:customStyle="1" w:styleId="ListLabel1972">
    <w:name w:val="ListLabel 1972"/>
    <w:qFormat/>
    <w:rPr>
      <w:rFonts w:cs="Courier New"/>
    </w:rPr>
  </w:style>
  <w:style w:type="character" w:customStyle="1" w:styleId="ListLabel1973">
    <w:name w:val="ListLabel 1973"/>
    <w:qFormat/>
    <w:rPr>
      <w:rFonts w:cs="Wingdings"/>
    </w:rPr>
  </w:style>
  <w:style w:type="character" w:customStyle="1" w:styleId="ListLabel1974">
    <w:name w:val="ListLabel 1974"/>
    <w:qFormat/>
    <w:rPr>
      <w:b/>
      <w:color w:val="auto"/>
    </w:rPr>
  </w:style>
  <w:style w:type="character" w:customStyle="1" w:styleId="ListLabel1975">
    <w:name w:val="ListLabel 1975"/>
    <w:qFormat/>
    <w:rPr>
      <w:rFonts w:cs="StarSymbol"/>
      <w:b/>
    </w:rPr>
  </w:style>
  <w:style w:type="character" w:customStyle="1" w:styleId="ListLabel1976">
    <w:name w:val="ListLabel 1976"/>
    <w:qFormat/>
    <w:rPr>
      <w:rFonts w:cs="Courier New"/>
    </w:rPr>
  </w:style>
  <w:style w:type="character" w:customStyle="1" w:styleId="ListLabel1977">
    <w:name w:val="ListLabel 1977"/>
    <w:qFormat/>
    <w:rPr>
      <w:rFonts w:cs="Wingdings"/>
    </w:rPr>
  </w:style>
  <w:style w:type="character" w:customStyle="1" w:styleId="ListLabel1978">
    <w:name w:val="ListLabel 1978"/>
    <w:qFormat/>
    <w:rPr>
      <w:rFonts w:cs="Symbol"/>
    </w:rPr>
  </w:style>
  <w:style w:type="character" w:customStyle="1" w:styleId="ListLabel1979">
    <w:name w:val="ListLabel 1979"/>
    <w:qFormat/>
    <w:rPr>
      <w:rFonts w:cs="Courier New"/>
    </w:rPr>
  </w:style>
  <w:style w:type="character" w:customStyle="1" w:styleId="ListLabel1980">
    <w:name w:val="ListLabel 1980"/>
    <w:qFormat/>
    <w:rPr>
      <w:rFonts w:cs="Wingdings"/>
    </w:rPr>
  </w:style>
  <w:style w:type="character" w:customStyle="1" w:styleId="ListLabel1981">
    <w:name w:val="ListLabel 1981"/>
    <w:qFormat/>
    <w:rPr>
      <w:rFonts w:cs="Symbol"/>
    </w:rPr>
  </w:style>
  <w:style w:type="character" w:customStyle="1" w:styleId="ListLabel1982">
    <w:name w:val="ListLabel 1982"/>
    <w:qFormat/>
    <w:rPr>
      <w:rFonts w:cs="Courier New"/>
    </w:rPr>
  </w:style>
  <w:style w:type="character" w:customStyle="1" w:styleId="ListLabel1983">
    <w:name w:val="ListLabel 1983"/>
    <w:qFormat/>
    <w:rPr>
      <w:rFonts w:cs="Wingdings"/>
    </w:rPr>
  </w:style>
  <w:style w:type="character" w:customStyle="1" w:styleId="ListLabel1984">
    <w:name w:val="ListLabel 1984"/>
    <w:qFormat/>
    <w:rPr>
      <w:rFonts w:cs="Courier New"/>
      <w:b/>
    </w:rPr>
  </w:style>
  <w:style w:type="character" w:customStyle="1" w:styleId="ListLabel1985">
    <w:name w:val="ListLabel 1985"/>
    <w:qFormat/>
    <w:rPr>
      <w:rFonts w:cs="Courier New"/>
    </w:rPr>
  </w:style>
  <w:style w:type="character" w:customStyle="1" w:styleId="ListLabel1986">
    <w:name w:val="ListLabel 1986"/>
    <w:qFormat/>
    <w:rPr>
      <w:rFonts w:cs="Wingdings"/>
    </w:rPr>
  </w:style>
  <w:style w:type="character" w:customStyle="1" w:styleId="ListLabel1987">
    <w:name w:val="ListLabel 1987"/>
    <w:qFormat/>
    <w:rPr>
      <w:rFonts w:cs="Symbol"/>
    </w:rPr>
  </w:style>
  <w:style w:type="character" w:customStyle="1" w:styleId="ListLabel1988">
    <w:name w:val="ListLabel 1988"/>
    <w:qFormat/>
    <w:rPr>
      <w:rFonts w:cs="Courier New"/>
    </w:rPr>
  </w:style>
  <w:style w:type="character" w:customStyle="1" w:styleId="ListLabel1989">
    <w:name w:val="ListLabel 1989"/>
    <w:qFormat/>
    <w:rPr>
      <w:rFonts w:cs="Wingdings"/>
    </w:rPr>
  </w:style>
  <w:style w:type="character" w:customStyle="1" w:styleId="ListLabel1990">
    <w:name w:val="ListLabel 1990"/>
    <w:qFormat/>
    <w:rPr>
      <w:rFonts w:cs="Symbol"/>
    </w:rPr>
  </w:style>
  <w:style w:type="character" w:customStyle="1" w:styleId="ListLabel1991">
    <w:name w:val="ListLabel 1991"/>
    <w:qFormat/>
    <w:rPr>
      <w:rFonts w:cs="Courier New"/>
    </w:rPr>
  </w:style>
  <w:style w:type="character" w:customStyle="1" w:styleId="ListLabel1992">
    <w:name w:val="ListLabel 1992"/>
    <w:qFormat/>
    <w:rPr>
      <w:rFonts w:cs="Wingdings"/>
    </w:rPr>
  </w:style>
  <w:style w:type="character" w:customStyle="1" w:styleId="ListLabel1993">
    <w:name w:val="ListLabel 1993"/>
    <w:qFormat/>
    <w:rPr>
      <w:rFonts w:cs="Symbol"/>
    </w:rPr>
  </w:style>
  <w:style w:type="character" w:customStyle="1" w:styleId="ListLabel1994">
    <w:name w:val="ListLabel 1994"/>
    <w:qFormat/>
    <w:rPr>
      <w:rFonts w:cs="Courier New"/>
    </w:rPr>
  </w:style>
  <w:style w:type="character" w:customStyle="1" w:styleId="ListLabel1995">
    <w:name w:val="ListLabel 1995"/>
    <w:qFormat/>
    <w:rPr>
      <w:rFonts w:cs="Wingdings"/>
    </w:rPr>
  </w:style>
  <w:style w:type="character" w:customStyle="1" w:styleId="ListLabel1996">
    <w:name w:val="ListLabel 1996"/>
    <w:qFormat/>
    <w:rPr>
      <w:rFonts w:cs="Symbol"/>
    </w:rPr>
  </w:style>
  <w:style w:type="character" w:customStyle="1" w:styleId="ListLabel1997">
    <w:name w:val="ListLabel 1997"/>
    <w:qFormat/>
    <w:rPr>
      <w:rFonts w:cs="Courier New"/>
    </w:rPr>
  </w:style>
  <w:style w:type="character" w:customStyle="1" w:styleId="ListLabel1998">
    <w:name w:val="ListLabel 1998"/>
    <w:qFormat/>
    <w:rPr>
      <w:rFonts w:cs="Wingdings"/>
    </w:rPr>
  </w:style>
  <w:style w:type="character" w:customStyle="1" w:styleId="ListLabel1999">
    <w:name w:val="ListLabel 1999"/>
    <w:qFormat/>
    <w:rPr>
      <w:rFonts w:cs="Symbol"/>
    </w:rPr>
  </w:style>
  <w:style w:type="character" w:customStyle="1" w:styleId="ListLabel2000">
    <w:name w:val="ListLabel 2000"/>
    <w:qFormat/>
    <w:rPr>
      <w:rFonts w:cs="Courier New"/>
    </w:rPr>
  </w:style>
  <w:style w:type="character" w:customStyle="1" w:styleId="ListLabel2001">
    <w:name w:val="ListLabel 2001"/>
    <w:qFormat/>
    <w:rPr>
      <w:rFonts w:cs="Wingdings"/>
    </w:rPr>
  </w:style>
  <w:style w:type="character" w:customStyle="1" w:styleId="ListLabel2002">
    <w:name w:val="ListLabel 2002"/>
    <w:qFormat/>
    <w:rPr>
      <w:rFonts w:cs="Symbol"/>
    </w:rPr>
  </w:style>
  <w:style w:type="character" w:customStyle="1" w:styleId="ListLabel2003">
    <w:name w:val="ListLabel 2003"/>
    <w:qFormat/>
    <w:rPr>
      <w:rFonts w:cs="Courier New"/>
    </w:rPr>
  </w:style>
  <w:style w:type="character" w:customStyle="1" w:styleId="ListLabel2004">
    <w:name w:val="ListLabel 2004"/>
    <w:qFormat/>
    <w:rPr>
      <w:rFonts w:cs="Wingdings"/>
    </w:rPr>
  </w:style>
  <w:style w:type="character" w:customStyle="1" w:styleId="ListLabel2005">
    <w:name w:val="ListLabel 2005"/>
    <w:qFormat/>
    <w:rPr>
      <w:rFonts w:cs="Symbol"/>
    </w:rPr>
  </w:style>
  <w:style w:type="character" w:customStyle="1" w:styleId="ListLabel2006">
    <w:name w:val="ListLabel 2006"/>
    <w:qFormat/>
    <w:rPr>
      <w:rFonts w:cs="Courier New"/>
    </w:rPr>
  </w:style>
  <w:style w:type="character" w:customStyle="1" w:styleId="ListLabel2007">
    <w:name w:val="ListLabel 2007"/>
    <w:qFormat/>
    <w:rPr>
      <w:rFonts w:cs="Wingdings"/>
    </w:rPr>
  </w:style>
  <w:style w:type="character" w:customStyle="1" w:styleId="ListLabel2008">
    <w:name w:val="ListLabel 2008"/>
    <w:qFormat/>
    <w:rPr>
      <w:rFonts w:cs="Symbol"/>
    </w:rPr>
  </w:style>
  <w:style w:type="character" w:customStyle="1" w:styleId="ListLabel2009">
    <w:name w:val="ListLabel 2009"/>
    <w:qFormat/>
    <w:rPr>
      <w:rFonts w:cs="Courier New"/>
    </w:rPr>
  </w:style>
  <w:style w:type="character" w:customStyle="1" w:styleId="ListLabel2010">
    <w:name w:val="ListLabel 2010"/>
    <w:qFormat/>
    <w:rPr>
      <w:rFonts w:cs="Wingdings"/>
    </w:rPr>
  </w:style>
  <w:style w:type="character" w:customStyle="1" w:styleId="ListLabel2011">
    <w:name w:val="ListLabel 2011"/>
    <w:qFormat/>
    <w:rPr>
      <w:rFonts w:cs="Symbol"/>
    </w:rPr>
  </w:style>
  <w:style w:type="character" w:customStyle="1" w:styleId="ListLabel2012">
    <w:name w:val="ListLabel 2012"/>
    <w:qFormat/>
    <w:rPr>
      <w:rFonts w:cs="Courier New"/>
    </w:rPr>
  </w:style>
  <w:style w:type="character" w:customStyle="1" w:styleId="ListLabel2013">
    <w:name w:val="ListLabel 2013"/>
    <w:qFormat/>
    <w:rPr>
      <w:rFonts w:cs="Wingdings"/>
    </w:rPr>
  </w:style>
  <w:style w:type="character" w:customStyle="1" w:styleId="ListLabel2014">
    <w:name w:val="ListLabel 2014"/>
    <w:qFormat/>
    <w:rPr>
      <w:rFonts w:cs="Symbol"/>
    </w:rPr>
  </w:style>
  <w:style w:type="character" w:customStyle="1" w:styleId="ListLabel2015">
    <w:name w:val="ListLabel 2015"/>
    <w:qFormat/>
    <w:rPr>
      <w:rFonts w:cs="Courier New"/>
    </w:rPr>
  </w:style>
  <w:style w:type="character" w:customStyle="1" w:styleId="ListLabel2016">
    <w:name w:val="ListLabel 2016"/>
    <w:qFormat/>
    <w:rPr>
      <w:rFonts w:cs="Wingdings"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Courier New"/>
    </w:rPr>
  </w:style>
  <w:style w:type="character" w:customStyle="1" w:styleId="ListLabel2019">
    <w:name w:val="ListLabel 2019"/>
    <w:qFormat/>
    <w:rPr>
      <w:rFonts w:cs="Wingdings"/>
    </w:rPr>
  </w:style>
  <w:style w:type="character" w:customStyle="1" w:styleId="ListLabel2020">
    <w:name w:val="ListLabel 2020"/>
    <w:qFormat/>
    <w:rPr>
      <w:rFonts w:cs="OpenSymbol"/>
    </w:rPr>
  </w:style>
  <w:style w:type="character" w:customStyle="1" w:styleId="ListLabel2021">
    <w:name w:val="ListLabel 2021"/>
    <w:qFormat/>
    <w:rPr>
      <w:rFonts w:cs="OpenSymbol"/>
    </w:rPr>
  </w:style>
  <w:style w:type="character" w:customStyle="1" w:styleId="ListLabel2022">
    <w:name w:val="ListLabel 2022"/>
    <w:qFormat/>
    <w:rPr>
      <w:rFonts w:cs="OpenSymbol"/>
    </w:rPr>
  </w:style>
  <w:style w:type="character" w:customStyle="1" w:styleId="ListLabel2023">
    <w:name w:val="ListLabel 2023"/>
    <w:qFormat/>
    <w:rPr>
      <w:rFonts w:cs="OpenSymbol"/>
    </w:rPr>
  </w:style>
  <w:style w:type="character" w:customStyle="1" w:styleId="ListLabel2024">
    <w:name w:val="ListLabel 2024"/>
    <w:qFormat/>
    <w:rPr>
      <w:rFonts w:cs="OpenSymbol"/>
    </w:rPr>
  </w:style>
  <w:style w:type="character" w:customStyle="1" w:styleId="ListLabel2025">
    <w:name w:val="ListLabel 2025"/>
    <w:qFormat/>
    <w:rPr>
      <w:rFonts w:cs="OpenSymbol"/>
    </w:rPr>
  </w:style>
  <w:style w:type="character" w:customStyle="1" w:styleId="ListLabel2026">
    <w:name w:val="ListLabel 2026"/>
    <w:qFormat/>
    <w:rPr>
      <w:rFonts w:cs="OpenSymbol"/>
    </w:rPr>
  </w:style>
  <w:style w:type="character" w:customStyle="1" w:styleId="ListLabel2027">
    <w:name w:val="ListLabel 2027"/>
    <w:qFormat/>
    <w:rPr>
      <w:rFonts w:cs="OpenSymbol"/>
    </w:rPr>
  </w:style>
  <w:style w:type="character" w:customStyle="1" w:styleId="ListLabel2028">
    <w:name w:val="ListLabel 2028"/>
    <w:qFormat/>
    <w:rPr>
      <w:rFonts w:cs="OpenSymbol"/>
    </w:rPr>
  </w:style>
  <w:style w:type="character" w:customStyle="1" w:styleId="ListLabel2029">
    <w:name w:val="ListLabel 2029"/>
    <w:qFormat/>
    <w:rPr>
      <w:rFonts w:cs="OpenSymbol"/>
    </w:rPr>
  </w:style>
  <w:style w:type="character" w:customStyle="1" w:styleId="ListLabel2030">
    <w:name w:val="ListLabel 2030"/>
    <w:qFormat/>
    <w:rPr>
      <w:rFonts w:cs="OpenSymbol"/>
    </w:rPr>
  </w:style>
  <w:style w:type="character" w:customStyle="1" w:styleId="ListLabel2031">
    <w:name w:val="ListLabel 2031"/>
    <w:qFormat/>
    <w:rPr>
      <w:rFonts w:cs="OpenSymbol"/>
    </w:rPr>
  </w:style>
  <w:style w:type="character" w:customStyle="1" w:styleId="ListLabel2032">
    <w:name w:val="ListLabel 2032"/>
    <w:qFormat/>
    <w:rPr>
      <w:rFonts w:cs="OpenSymbol"/>
    </w:rPr>
  </w:style>
  <w:style w:type="character" w:customStyle="1" w:styleId="ListLabel2033">
    <w:name w:val="ListLabel 2033"/>
    <w:qFormat/>
    <w:rPr>
      <w:rFonts w:cs="OpenSymbol"/>
    </w:rPr>
  </w:style>
  <w:style w:type="character" w:customStyle="1" w:styleId="ListLabel2034">
    <w:name w:val="ListLabel 2034"/>
    <w:qFormat/>
    <w:rPr>
      <w:rFonts w:cs="OpenSymbol"/>
    </w:rPr>
  </w:style>
  <w:style w:type="character" w:customStyle="1" w:styleId="ListLabel2035">
    <w:name w:val="ListLabel 2035"/>
    <w:qFormat/>
    <w:rPr>
      <w:rFonts w:cs="OpenSymbol"/>
    </w:rPr>
  </w:style>
  <w:style w:type="character" w:customStyle="1" w:styleId="ListLabel2036">
    <w:name w:val="ListLabel 2036"/>
    <w:qFormat/>
    <w:rPr>
      <w:rFonts w:cs="OpenSymbol"/>
    </w:rPr>
  </w:style>
  <w:style w:type="character" w:customStyle="1" w:styleId="ListLabel2037">
    <w:name w:val="ListLabel 2037"/>
    <w:qFormat/>
    <w:rPr>
      <w:rFonts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44EDC"/>
    <w:pPr>
      <w:tabs>
        <w:tab w:val="left" w:pos="360"/>
      </w:tabs>
    </w:pPr>
    <w:rPr>
      <w:sz w:val="22"/>
    </w:rPr>
  </w:style>
  <w:style w:type="paragraph" w:styleId="Lista">
    <w:name w:val="List"/>
    <w:basedOn w:val="Normalny"/>
    <w:unhideWhenUsed/>
    <w:rsid w:val="00171E4E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Tekstpodstawowy"/>
    <w:link w:val="TekstpodstawowywcityZnak1"/>
    <w:qFormat/>
    <w:rsid w:val="00171E4E"/>
    <w:pPr>
      <w:tabs>
        <w:tab w:val="clear" w:pos="360"/>
      </w:tabs>
      <w:ind w:firstLine="360"/>
    </w:pPr>
    <w:rPr>
      <w:sz w:val="20"/>
    </w:rPr>
  </w:style>
  <w:style w:type="paragraph" w:styleId="Tekstpodstawowy2">
    <w:name w:val="Body Text 2"/>
    <w:basedOn w:val="Normalny"/>
    <w:link w:val="Tekstpodstawowy2Znak"/>
    <w:qFormat/>
    <w:rsid w:val="00244EDC"/>
    <w:pPr>
      <w:tabs>
        <w:tab w:val="left" w:pos="540"/>
        <w:tab w:val="left" w:pos="720"/>
        <w:tab w:val="left" w:pos="900"/>
      </w:tabs>
    </w:pPr>
    <w:rPr>
      <w:b/>
      <w:bCs/>
      <w:sz w:val="22"/>
    </w:rPr>
  </w:style>
  <w:style w:type="paragraph" w:styleId="Stopka">
    <w:name w:val="footer"/>
    <w:basedOn w:val="Normalny"/>
    <w:link w:val="Stopka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qFormat/>
    <w:rsid w:val="00244EDC"/>
    <w:pPr>
      <w:widowControl w:val="0"/>
      <w:tabs>
        <w:tab w:val="left" w:pos="426"/>
        <w:tab w:val="left" w:pos="720"/>
        <w:tab w:val="left" w:pos="900"/>
        <w:tab w:val="left" w:pos="1080"/>
      </w:tabs>
      <w:ind w:left="426"/>
      <w:jc w:val="both"/>
    </w:pPr>
    <w:rPr>
      <w:rFonts w:cs="Arial"/>
      <w:szCs w:val="20"/>
    </w:rPr>
  </w:style>
  <w:style w:type="paragraph" w:styleId="Tekstpodstawowy3">
    <w:name w:val="Body Text 3"/>
    <w:basedOn w:val="Normalny"/>
    <w:qFormat/>
    <w:rsid w:val="00244EDC"/>
    <w:pPr>
      <w:tabs>
        <w:tab w:val="left" w:pos="900"/>
        <w:tab w:val="left" w:pos="1080"/>
      </w:tabs>
    </w:pPr>
    <w:rPr>
      <w:rFonts w:cs="Arial"/>
    </w:rPr>
  </w:style>
  <w:style w:type="paragraph" w:styleId="Tekstpodstawowywcity2">
    <w:name w:val="Body Text Indent 2"/>
    <w:basedOn w:val="Normalny"/>
    <w:link w:val="Tekstpodstawowywcity2Znak"/>
    <w:qFormat/>
    <w:rsid w:val="00244EDC"/>
    <w:pPr>
      <w:tabs>
        <w:tab w:val="left" w:pos="5760"/>
      </w:tabs>
      <w:ind w:firstLine="720"/>
      <w:jc w:val="both"/>
    </w:pPr>
    <w:rPr>
      <w:rFonts w:cs="Arial"/>
    </w:rPr>
  </w:style>
  <w:style w:type="paragraph" w:customStyle="1" w:styleId="FR1">
    <w:name w:val="FR1"/>
    <w:qFormat/>
    <w:rsid w:val="00244EDC"/>
    <w:pPr>
      <w:widowControl w:val="0"/>
      <w:spacing w:line="379" w:lineRule="auto"/>
      <w:ind w:left="640" w:right="600"/>
      <w:jc w:val="center"/>
    </w:pPr>
    <w:rPr>
      <w:rFonts w:ascii="Arial" w:hAnsi="Arial"/>
      <w:b/>
      <w:sz w:val="44"/>
    </w:rPr>
  </w:style>
  <w:style w:type="paragraph" w:customStyle="1" w:styleId="FR4">
    <w:name w:val="FR4"/>
    <w:qFormat/>
    <w:rsid w:val="00244EDC"/>
    <w:pPr>
      <w:widowControl w:val="0"/>
      <w:spacing w:before="640"/>
    </w:pPr>
    <w:rPr>
      <w:sz w:val="24"/>
    </w:rPr>
  </w:style>
  <w:style w:type="paragraph" w:styleId="Listapunktowana">
    <w:name w:val="List Bullet"/>
    <w:basedOn w:val="Normalny"/>
    <w:autoRedefine/>
    <w:qFormat/>
    <w:rsid w:val="00244EDC"/>
    <w:rPr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3D99"/>
    <w:pPr>
      <w:keepLines/>
      <w:numPr>
        <w:numId w:val="0"/>
      </w:numPr>
      <w:spacing w:before="480" w:line="276" w:lineRule="auto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4155A0"/>
    <w:pPr>
      <w:tabs>
        <w:tab w:val="left" w:pos="480"/>
        <w:tab w:val="right" w:leader="dot" w:pos="9736"/>
      </w:tabs>
    </w:pPr>
    <w:rPr>
      <w:b/>
    </w:rPr>
  </w:style>
  <w:style w:type="paragraph" w:styleId="Spistreci2">
    <w:name w:val="toc 2"/>
    <w:basedOn w:val="Normalny"/>
    <w:next w:val="Normalny"/>
    <w:autoRedefine/>
    <w:uiPriority w:val="39"/>
    <w:qFormat/>
    <w:rsid w:val="00C13D99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7C67C9"/>
    <w:pPr>
      <w:tabs>
        <w:tab w:val="right" w:leader="dot" w:pos="9736"/>
      </w:tabs>
      <w:ind w:left="480"/>
    </w:pPr>
  </w:style>
  <w:style w:type="paragraph" w:styleId="Tekstdymka">
    <w:name w:val="Balloon Text"/>
    <w:basedOn w:val="Normalny"/>
    <w:link w:val="TekstdymkaZnak"/>
    <w:qFormat/>
    <w:rsid w:val="00C13D99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D99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FB5594"/>
    <w:rPr>
      <w:i/>
      <w:iCs/>
      <w:color w:val="000000"/>
    </w:rPr>
  </w:style>
  <w:style w:type="paragraph" w:styleId="Bezodstpw">
    <w:name w:val="No Spacing"/>
    <w:uiPriority w:val="1"/>
    <w:qFormat/>
    <w:rsid w:val="00FB5594"/>
    <w:rPr>
      <w:rFonts w:ascii="Arial" w:hAnsi="Arial"/>
      <w:szCs w:val="24"/>
    </w:rPr>
  </w:style>
  <w:style w:type="paragraph" w:customStyle="1" w:styleId="Tabelka">
    <w:name w:val="Tabelka"/>
    <w:basedOn w:val="Normalny"/>
    <w:next w:val="Normalny"/>
    <w:qFormat/>
    <w:rsid w:val="00C97165"/>
    <w:pPr>
      <w:spacing w:line="240" w:lineRule="auto"/>
    </w:pPr>
    <w:rPr>
      <w:rFonts w:ascii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rsid w:val="00403DE4"/>
    <w:rPr>
      <w:szCs w:val="20"/>
    </w:rPr>
  </w:style>
  <w:style w:type="paragraph" w:customStyle="1" w:styleId="podstawowy">
    <w:name w:val="podstawowy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t4akapit">
    <w:name w:val="t4akapit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Normal-Ardanuy">
    <w:name w:val="Normal-Ardanuy"/>
    <w:basedOn w:val="Normalny"/>
    <w:qFormat/>
    <w:rsid w:val="00982A1E"/>
    <w:pPr>
      <w:suppressAutoHyphens/>
      <w:spacing w:before="120" w:after="120" w:line="240" w:lineRule="auto"/>
      <w:jc w:val="both"/>
    </w:pPr>
    <w:rPr>
      <w:rFonts w:ascii="CG Omega" w:hAnsi="CG Omega"/>
      <w:sz w:val="22"/>
      <w:szCs w:val="22"/>
      <w:lang w:val="en-GB" w:eastAsia="ar-SA"/>
    </w:rPr>
  </w:style>
  <w:style w:type="paragraph" w:styleId="Akapitzlist">
    <w:name w:val="List Paragraph"/>
    <w:basedOn w:val="Normalny"/>
    <w:uiPriority w:val="34"/>
    <w:qFormat/>
    <w:rsid w:val="00222F6D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rsid w:val="00147ACF"/>
    <w:pPr>
      <w:tabs>
        <w:tab w:val="left" w:pos="1540"/>
        <w:tab w:val="right" w:leader="dot" w:pos="9736"/>
      </w:tabs>
      <w:ind w:left="601"/>
    </w:pPr>
  </w:style>
  <w:style w:type="paragraph" w:styleId="Spistreci5">
    <w:name w:val="toc 5"/>
    <w:basedOn w:val="Normalny"/>
    <w:next w:val="Normalny"/>
    <w:autoRedefine/>
    <w:uiPriority w:val="39"/>
    <w:unhideWhenUsed/>
    <w:rsid w:val="00977114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77114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77114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77114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77114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odpkta">
    <w:name w:val="pod_pkt_a"/>
    <w:basedOn w:val="Normalny"/>
    <w:qFormat/>
    <w:rsid w:val="00EA3D17"/>
    <w:pPr>
      <w:keepNext/>
      <w:spacing w:line="240" w:lineRule="auto"/>
      <w:ind w:left="426" w:hanging="425"/>
      <w:jc w:val="both"/>
    </w:pPr>
    <w:rPr>
      <w:rFonts w:ascii="Times New Roman" w:hAnsi="Times New Roman"/>
      <w:sz w:val="22"/>
      <w:szCs w:val="20"/>
    </w:rPr>
  </w:style>
  <w:style w:type="paragraph" w:customStyle="1" w:styleId="Czsci">
    <w:name w:val="Częsci"/>
    <w:basedOn w:val="Nagwek1"/>
    <w:next w:val="Normalny"/>
    <w:autoRedefine/>
    <w:qFormat/>
    <w:rsid w:val="00300CF2"/>
    <w:pPr>
      <w:numPr>
        <w:numId w:val="0"/>
      </w:numPr>
    </w:pPr>
    <w:rPr>
      <w:szCs w:val="40"/>
    </w:rPr>
  </w:style>
  <w:style w:type="paragraph" w:customStyle="1" w:styleId="StylCzsciPogrubienie">
    <w:name w:val="Styl Częsci + Pogrubienie"/>
    <w:basedOn w:val="Czsci"/>
    <w:qFormat/>
    <w:rsid w:val="00682E96"/>
    <w:rPr>
      <w:b w:val="0"/>
      <w:i/>
    </w:rPr>
  </w:style>
  <w:style w:type="paragraph" w:customStyle="1" w:styleId="StylNagwek2Wyjustowany">
    <w:name w:val="Styl Nagłówek 2 + Wyjustowany"/>
    <w:basedOn w:val="Nagwek2"/>
    <w:qFormat/>
    <w:rsid w:val="00A750FF"/>
    <w:pPr>
      <w:numPr>
        <w:ilvl w:val="0"/>
        <w:numId w:val="0"/>
      </w:numPr>
    </w:pPr>
    <w:rPr>
      <w:szCs w:val="20"/>
    </w:rPr>
  </w:style>
  <w:style w:type="paragraph" w:customStyle="1" w:styleId="StylNagwek3Wyjustowany">
    <w:name w:val="Styl Nagłówek 3 + Wyjustowany"/>
    <w:basedOn w:val="Nagwek3"/>
    <w:qFormat/>
    <w:rsid w:val="006B242E"/>
    <w:pPr>
      <w:ind w:hanging="907"/>
    </w:pPr>
    <w:rPr>
      <w:rFonts w:cs="Times New Roman"/>
      <w:bCs/>
      <w:szCs w:val="20"/>
    </w:rPr>
  </w:style>
  <w:style w:type="paragraph" w:styleId="NormalnyWeb">
    <w:name w:val="Normal (Web)"/>
    <w:basedOn w:val="Normalny"/>
    <w:uiPriority w:val="99"/>
    <w:unhideWhenUsed/>
    <w:qFormat/>
    <w:rsid w:val="00A901FD"/>
    <w:pPr>
      <w:spacing w:beforeAutospacing="1" w:afterAutospacing="1" w:line="240" w:lineRule="auto"/>
    </w:pPr>
    <w:rPr>
      <w:rFonts w:ascii="Times New Roman" w:eastAsiaTheme="minorEastAsia" w:hAnsi="Times New Roman"/>
      <w:sz w:val="24"/>
    </w:rPr>
  </w:style>
  <w:style w:type="paragraph" w:customStyle="1" w:styleId="11">
    <w:name w:val="1.1."/>
    <w:basedOn w:val="Normalny"/>
    <w:qFormat/>
    <w:rsid w:val="00EF199D"/>
    <w:pPr>
      <w:ind w:left="1418" w:hanging="709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1">
    <w:name w:val="1."/>
    <w:basedOn w:val="Normalny"/>
    <w:qFormat/>
    <w:rsid w:val="00EF199D"/>
    <w:pPr>
      <w:textAlignment w:val="baseline"/>
    </w:pPr>
    <w:rPr>
      <w:rFonts w:ascii="Times New Roman" w:hAnsi="Times New Roman"/>
      <w:b/>
      <w:sz w:val="26"/>
      <w:szCs w:val="20"/>
    </w:rPr>
  </w:style>
  <w:style w:type="paragraph" w:customStyle="1" w:styleId="tekst-1">
    <w:name w:val="tekst-1."/>
    <w:basedOn w:val="Normalny"/>
    <w:qFormat/>
    <w:rsid w:val="00EF199D"/>
    <w:pPr>
      <w:ind w:left="709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Zwykytekst1">
    <w:name w:val="Zwykły tekst1"/>
    <w:basedOn w:val="Normalny"/>
    <w:qFormat/>
    <w:rsid w:val="00EF199D"/>
    <w:pPr>
      <w:spacing w:line="240" w:lineRule="auto"/>
      <w:jc w:val="both"/>
    </w:pPr>
    <w:rPr>
      <w:rFonts w:ascii="Courier New" w:hAnsi="Courier New"/>
      <w:sz w:val="24"/>
      <w:szCs w:val="20"/>
    </w:rPr>
  </w:style>
  <w:style w:type="paragraph" w:customStyle="1" w:styleId="Style5">
    <w:name w:val="Style5"/>
    <w:basedOn w:val="Normalny"/>
    <w:uiPriority w:val="99"/>
    <w:qFormat/>
    <w:rsid w:val="00A42EAF"/>
    <w:pPr>
      <w:widowControl w:val="0"/>
      <w:spacing w:line="253" w:lineRule="exact"/>
      <w:ind w:firstLine="698"/>
      <w:jc w:val="both"/>
    </w:pPr>
    <w:rPr>
      <w:rFonts w:ascii="Times New Roman" w:eastAsiaTheme="minorEastAsia" w:hAnsi="Times New Roman"/>
      <w:sz w:val="24"/>
    </w:rPr>
  </w:style>
  <w:style w:type="paragraph" w:customStyle="1" w:styleId="Style25">
    <w:name w:val="Style25"/>
    <w:basedOn w:val="Normalny"/>
    <w:uiPriority w:val="99"/>
    <w:qFormat/>
    <w:rsid w:val="005912B8"/>
    <w:pPr>
      <w:widowControl w:val="0"/>
      <w:spacing w:line="421" w:lineRule="exact"/>
      <w:ind w:firstLine="576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6">
    <w:name w:val="Style6"/>
    <w:basedOn w:val="Normalny"/>
    <w:uiPriority w:val="99"/>
    <w:qFormat/>
    <w:rsid w:val="005912B8"/>
    <w:pPr>
      <w:widowControl w:val="0"/>
      <w:spacing w:line="240" w:lineRule="auto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10">
    <w:name w:val="Style10"/>
    <w:basedOn w:val="Normalny"/>
    <w:uiPriority w:val="99"/>
    <w:qFormat/>
    <w:rsid w:val="005912B8"/>
    <w:pPr>
      <w:widowControl w:val="0"/>
      <w:spacing w:line="240" w:lineRule="auto"/>
    </w:pPr>
    <w:rPr>
      <w:rFonts w:ascii="Bookman Old Style" w:eastAsiaTheme="minorEastAsia" w:hAnsi="Bookman Old Style" w:cstheme="minorBidi"/>
      <w:sz w:val="24"/>
    </w:rPr>
  </w:style>
  <w:style w:type="paragraph" w:customStyle="1" w:styleId="Style15">
    <w:name w:val="Style15"/>
    <w:basedOn w:val="Normalny"/>
    <w:uiPriority w:val="99"/>
    <w:qFormat/>
    <w:rsid w:val="005912B8"/>
    <w:pPr>
      <w:widowControl w:val="0"/>
      <w:spacing w:line="425" w:lineRule="exact"/>
      <w:ind w:firstLine="583"/>
    </w:pPr>
    <w:rPr>
      <w:rFonts w:ascii="Bookman Old Style" w:eastAsiaTheme="minorEastAsia" w:hAnsi="Bookman Old Style" w:cstheme="minorBidi"/>
      <w:sz w:val="24"/>
    </w:rPr>
  </w:style>
  <w:style w:type="paragraph" w:customStyle="1" w:styleId="Style20">
    <w:name w:val="Style20"/>
    <w:basedOn w:val="Normalny"/>
    <w:uiPriority w:val="99"/>
    <w:qFormat/>
    <w:rsid w:val="005912B8"/>
    <w:pPr>
      <w:widowControl w:val="0"/>
      <w:spacing w:line="240" w:lineRule="auto"/>
    </w:pPr>
    <w:rPr>
      <w:rFonts w:ascii="Bookman Old Style" w:eastAsiaTheme="minorEastAsia" w:hAnsi="Bookman Old Style" w:cstheme="minorBidi"/>
      <w:sz w:val="24"/>
    </w:rPr>
  </w:style>
  <w:style w:type="paragraph" w:customStyle="1" w:styleId="Style29">
    <w:name w:val="Style29"/>
    <w:basedOn w:val="Normalny"/>
    <w:uiPriority w:val="99"/>
    <w:qFormat/>
    <w:rsid w:val="005912B8"/>
    <w:pPr>
      <w:widowControl w:val="0"/>
      <w:spacing w:line="410" w:lineRule="exact"/>
      <w:ind w:firstLine="367"/>
      <w:jc w:val="both"/>
    </w:pPr>
    <w:rPr>
      <w:rFonts w:ascii="Bookman Old Style" w:eastAsiaTheme="minorEastAsia" w:hAnsi="Bookman Old Style" w:cstheme="minorBidi"/>
      <w:sz w:val="24"/>
    </w:rPr>
  </w:style>
  <w:style w:type="paragraph" w:customStyle="1" w:styleId="Style13">
    <w:name w:val="Style13"/>
    <w:basedOn w:val="Normalny"/>
    <w:uiPriority w:val="99"/>
    <w:qFormat/>
    <w:rsid w:val="0059690C"/>
    <w:pPr>
      <w:widowControl w:val="0"/>
      <w:spacing w:line="240" w:lineRule="auto"/>
      <w:jc w:val="right"/>
    </w:pPr>
    <w:rPr>
      <w:rFonts w:ascii="Bookman Old Style" w:eastAsiaTheme="minorEastAsia" w:hAnsi="Bookman Old Style" w:cstheme="minorBidi"/>
      <w:sz w:val="24"/>
    </w:rPr>
  </w:style>
  <w:style w:type="paragraph" w:customStyle="1" w:styleId="Style7">
    <w:name w:val="Style7"/>
    <w:basedOn w:val="Normalny"/>
    <w:uiPriority w:val="99"/>
    <w:qFormat/>
    <w:rsid w:val="00FE5B5E"/>
    <w:pPr>
      <w:widowControl w:val="0"/>
      <w:spacing w:line="221" w:lineRule="exact"/>
      <w:ind w:firstLine="367"/>
    </w:pPr>
    <w:rPr>
      <w:rFonts w:ascii="MS Reference Sans Serif" w:eastAsiaTheme="minorEastAsia" w:hAnsi="MS Reference Sans Serif" w:cstheme="minorBidi"/>
      <w:sz w:val="24"/>
    </w:rPr>
  </w:style>
  <w:style w:type="paragraph" w:customStyle="1" w:styleId="Style8">
    <w:name w:val="Style8"/>
    <w:basedOn w:val="Normalny"/>
    <w:uiPriority w:val="99"/>
    <w:qFormat/>
    <w:rsid w:val="00FE5B5E"/>
    <w:pPr>
      <w:widowControl w:val="0"/>
      <w:spacing w:line="216" w:lineRule="exact"/>
      <w:ind w:hanging="346"/>
      <w:jc w:val="both"/>
    </w:pPr>
    <w:rPr>
      <w:rFonts w:ascii="MS Reference Sans Serif" w:eastAsiaTheme="minorEastAsia" w:hAnsi="MS Reference Sans Serif" w:cstheme="minorBidi"/>
      <w:sz w:val="24"/>
    </w:rPr>
  </w:style>
  <w:style w:type="paragraph" w:customStyle="1" w:styleId="standard1">
    <w:name w:val="standard1"/>
    <w:basedOn w:val="Normalny"/>
    <w:qFormat/>
    <w:rsid w:val="004C645C"/>
    <w:pPr>
      <w:widowControl w:val="0"/>
      <w:ind w:firstLine="709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420079"/>
    <w:pPr>
      <w:spacing w:line="240" w:lineRule="auto"/>
    </w:pPr>
    <w:rPr>
      <w:szCs w:val="20"/>
    </w:rPr>
  </w:style>
  <w:style w:type="paragraph" w:customStyle="1" w:styleId="Wierszuwag">
    <w:name w:val="Wiersz uwag"/>
    <w:basedOn w:val="Normalny"/>
    <w:next w:val="Zwrotgrzecznociowy"/>
    <w:qFormat/>
    <w:rsid w:val="003B6B5F"/>
    <w:pPr>
      <w:spacing w:before="220" w:line="240" w:lineRule="atLeast"/>
      <w:jc w:val="both"/>
    </w:pPr>
    <w:rPr>
      <w:rFonts w:ascii="Garamond" w:hAnsi="Garamond"/>
      <w:kern w:val="2"/>
      <w:szCs w:val="20"/>
    </w:rPr>
  </w:style>
  <w:style w:type="paragraph" w:styleId="Zwrotgrzecznociowy">
    <w:name w:val="Salutation"/>
    <w:basedOn w:val="Normalny"/>
    <w:next w:val="Normalny"/>
    <w:link w:val="ZwrotgrzecznociowyZnak"/>
    <w:rsid w:val="003B6B5F"/>
  </w:style>
  <w:style w:type="paragraph" w:customStyle="1" w:styleId="Default">
    <w:name w:val="Default"/>
    <w:qFormat/>
    <w:rsid w:val="003B6B5F"/>
    <w:rPr>
      <w:rFonts w:ascii="Arial" w:hAnsi="Arial" w:cs="Arial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qFormat/>
    <w:rsid w:val="00705ADA"/>
    <w:pPr>
      <w:widowControl w:val="0"/>
      <w:spacing w:line="259" w:lineRule="exact"/>
      <w:jc w:val="center"/>
    </w:pPr>
    <w:rPr>
      <w:rFonts w:ascii="Garamond" w:eastAsiaTheme="minorEastAsia" w:hAnsi="Garamond"/>
      <w:sz w:val="24"/>
    </w:rPr>
  </w:style>
  <w:style w:type="paragraph" w:customStyle="1" w:styleId="Style3">
    <w:name w:val="Style3"/>
    <w:basedOn w:val="Normalny"/>
    <w:uiPriority w:val="99"/>
    <w:qFormat/>
    <w:rsid w:val="00705ADA"/>
    <w:pPr>
      <w:widowControl w:val="0"/>
      <w:spacing w:line="259" w:lineRule="exact"/>
    </w:pPr>
    <w:rPr>
      <w:rFonts w:ascii="Garamond" w:eastAsiaTheme="minorEastAsia" w:hAnsi="Garamond"/>
      <w:sz w:val="24"/>
    </w:rPr>
  </w:style>
  <w:style w:type="paragraph" w:customStyle="1" w:styleId="Tekstpodstawowy21">
    <w:name w:val="Tekst podstawowy 21"/>
    <w:basedOn w:val="Normalny"/>
    <w:qFormat/>
    <w:rsid w:val="00136151"/>
    <w:pPr>
      <w:spacing w:after="120"/>
      <w:ind w:left="283"/>
    </w:pPr>
    <w:rPr>
      <w:rFonts w:ascii="Times New Roman" w:hAnsi="Times New Roman"/>
      <w:sz w:val="24"/>
      <w:szCs w:val="20"/>
    </w:rPr>
  </w:style>
  <w:style w:type="paragraph" w:customStyle="1" w:styleId="Style14">
    <w:name w:val="Style14"/>
    <w:basedOn w:val="Normalny"/>
    <w:uiPriority w:val="99"/>
    <w:qFormat/>
    <w:rsid w:val="004205CB"/>
    <w:pPr>
      <w:widowControl w:val="0"/>
      <w:spacing w:line="242" w:lineRule="exact"/>
      <w:ind w:firstLine="814"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nhideWhenUsed/>
    <w:qFormat/>
    <w:rsid w:val="00171E4E"/>
    <w:pPr>
      <w:ind w:left="566" w:hanging="283"/>
      <w:contextualSpacing/>
    </w:pPr>
  </w:style>
  <w:style w:type="paragraph" w:styleId="Listapunktowana2">
    <w:name w:val="List Bullet 2"/>
    <w:basedOn w:val="Normalny"/>
    <w:unhideWhenUsed/>
    <w:qFormat/>
    <w:rsid w:val="00171E4E"/>
    <w:pPr>
      <w:contextualSpacing/>
    </w:pPr>
  </w:style>
  <w:style w:type="paragraph" w:styleId="Lista-kontynuacja">
    <w:name w:val="List Continue"/>
    <w:basedOn w:val="Normalny"/>
    <w:unhideWhenUsed/>
    <w:qFormat/>
    <w:rsid w:val="00171E4E"/>
    <w:pPr>
      <w:spacing w:after="120"/>
      <w:ind w:left="283"/>
      <w:contextualSpacing/>
    </w:pPr>
  </w:style>
  <w:style w:type="paragraph" w:styleId="Lista-kontynuacja2">
    <w:name w:val="List Continue 2"/>
    <w:basedOn w:val="Normalny"/>
    <w:unhideWhenUsed/>
    <w:qFormat/>
    <w:rsid w:val="00171E4E"/>
    <w:pPr>
      <w:spacing w:after="120"/>
      <w:ind w:left="566"/>
      <w:contextualSpacing/>
    </w:pPr>
  </w:style>
  <w:style w:type="paragraph" w:styleId="Tekstpodstawowyzwciciem2">
    <w:name w:val="Body Text First Indent 2"/>
    <w:basedOn w:val="Tekstpodstawowywcity"/>
    <w:link w:val="Tekstpodstawowyzwciciem2Znak"/>
    <w:unhideWhenUsed/>
    <w:qFormat/>
    <w:rsid w:val="00171E4E"/>
    <w:pPr>
      <w:ind w:left="360"/>
    </w:pPr>
  </w:style>
  <w:style w:type="paragraph" w:customStyle="1" w:styleId="Tekstpodstawowy22">
    <w:name w:val="Tekst podstawowy 22"/>
    <w:basedOn w:val="Normalny"/>
    <w:qFormat/>
    <w:rsid w:val="002E00F3"/>
    <w:pPr>
      <w:suppressAutoHyphens/>
      <w:spacing w:after="120"/>
      <w:ind w:left="283"/>
    </w:pPr>
    <w:rPr>
      <w:rFonts w:ascii="Times New Roman" w:hAnsi="Times New Roman"/>
      <w:sz w:val="24"/>
      <w:szCs w:val="20"/>
      <w:lang w:eastAsia="zh-CN"/>
    </w:rPr>
  </w:style>
  <w:style w:type="paragraph" w:customStyle="1" w:styleId="Tekstpodstawowy23">
    <w:name w:val="Tekst podstawowy 23"/>
    <w:basedOn w:val="Normalny"/>
    <w:qFormat/>
    <w:rsid w:val="0097096F"/>
    <w:pPr>
      <w:suppressAutoHyphens/>
      <w:spacing w:after="120"/>
      <w:ind w:left="283"/>
    </w:pPr>
    <w:rPr>
      <w:rFonts w:ascii="Times New Roman" w:hAnsi="Times New Roman"/>
      <w:sz w:val="24"/>
      <w:szCs w:val="20"/>
      <w:lang w:eastAsia="zh-CN"/>
    </w:rPr>
  </w:style>
  <w:style w:type="paragraph" w:customStyle="1" w:styleId="Zawartoramki">
    <w:name w:val="Zawartość ramki"/>
    <w:basedOn w:val="Normalny"/>
    <w:qFormat/>
  </w:style>
  <w:style w:type="paragraph" w:styleId="Nagwekwykazurde">
    <w:name w:val="toa heading"/>
    <w:basedOn w:val="Nagwek"/>
    <w:qFormat/>
    <w:pPr>
      <w:suppressLineNumbers/>
    </w:pPr>
    <w:rPr>
      <w:b/>
      <w:bCs/>
      <w:sz w:val="32"/>
      <w:szCs w:val="3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rsid w:val="00AA6132"/>
    <w:pPr>
      <w:spacing w:beforeAutospacing="1" w:afterAutospacing="1"/>
    </w:pPr>
    <w:rPr>
      <w:rFonts w:cs="Arial"/>
      <w:color w:val="000000"/>
      <w:sz w:val="22"/>
      <w:szCs w:val="22"/>
    </w:rPr>
  </w:style>
  <w:style w:type="paragraph" w:styleId="Spisilustracji">
    <w:name w:val="table of figures"/>
    <w:basedOn w:val="Legenda"/>
    <w:qFormat/>
  </w:style>
  <w:style w:type="numbering" w:customStyle="1" w:styleId="ula">
    <w:name w:val="ula"/>
    <w:qFormat/>
    <w:rsid w:val="002A0CBD"/>
  </w:style>
  <w:style w:type="numbering" w:styleId="111111">
    <w:name w:val="Outline List 2"/>
    <w:semiHidden/>
    <w:unhideWhenUsed/>
    <w:qFormat/>
    <w:rsid w:val="009A40EA"/>
  </w:style>
  <w:style w:type="table" w:styleId="Tabela-Siatka">
    <w:name w:val="Table Grid"/>
    <w:basedOn w:val="Standardowy"/>
    <w:rsid w:val="00E50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Woj. małopolskie, powiat nowosądecki, gmina Stary Sącz, obręb Stary Sącz [0015], dz. ew. nr: 625, 375/4, 407/1, 407/6, 407/4;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CE92795-6085-49CA-9D3D-C119D71C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1295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MOSTU NA POTOKU MOCHNACZKA W KM 4+475.00 POTOKU MOCHNACZKA WRAZ Z DOJAZDAMI</vt:lpstr>
    </vt:vector>
  </TitlesOfParts>
  <Company/>
  <LinksUpToDate>false</LinksUpToDate>
  <CharactersWithSpaces>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MOSTU NA POTOKU MOCHNACZKA W KM 4+475.00 POTOKU MOCHNACZKA WRAZ Z DOJAZDAMI</dc:title>
  <dc:subject>Budowa kładki pieszo-rowerowej na potoku Moszczeniczanka w miejscowości       Stary Sącz    – przebudowa sieci teletechnicznej</dc:subject>
  <dc:creator>KF</dc:creator>
  <cp:lastModifiedBy>USER</cp:lastModifiedBy>
  <cp:revision>4</cp:revision>
  <cp:lastPrinted>2025-12-11T08:40:00Z</cp:lastPrinted>
  <dcterms:created xsi:type="dcterms:W3CDTF">2025-12-11T08:40:00Z</dcterms:created>
  <dcterms:modified xsi:type="dcterms:W3CDTF">2025-12-11T08:40:00Z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